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88" w:rsidRPr="00751A88" w:rsidRDefault="007C425B" w:rsidP="007C425B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</w:t>
      </w:r>
      <w:r w:rsidR="00751A88" w:rsidRPr="00751A88">
        <w:rPr>
          <w:rFonts w:ascii="Times New Roman" w:hAnsi="Times New Roman"/>
        </w:rPr>
        <w:t>РОССИЙСКАЯ ФЕДЕРАЦИЯ</w:t>
      </w:r>
    </w:p>
    <w:p w:rsidR="00751A88" w:rsidRPr="00751A88" w:rsidRDefault="00751A88" w:rsidP="00751A88">
      <w:pPr>
        <w:jc w:val="center"/>
        <w:rPr>
          <w:sz w:val="28"/>
          <w:szCs w:val="28"/>
        </w:rPr>
      </w:pPr>
      <w:r w:rsidRPr="00751A88">
        <w:rPr>
          <w:sz w:val="28"/>
          <w:szCs w:val="28"/>
        </w:rPr>
        <w:t>РОСТОВСКАЯ ОБЛАСТЬ</w:t>
      </w:r>
    </w:p>
    <w:p w:rsidR="00751A88" w:rsidRPr="00751A88" w:rsidRDefault="00751A88" w:rsidP="00751A88">
      <w:pPr>
        <w:jc w:val="center"/>
        <w:rPr>
          <w:sz w:val="28"/>
          <w:szCs w:val="28"/>
        </w:rPr>
      </w:pPr>
      <w:r w:rsidRPr="00751A88">
        <w:rPr>
          <w:sz w:val="28"/>
          <w:szCs w:val="28"/>
        </w:rPr>
        <w:t>СЕМИКАРАКОРСКИЙ РАЙОН</w:t>
      </w:r>
    </w:p>
    <w:p w:rsidR="00751A88" w:rsidRPr="00751A88" w:rsidRDefault="00751A88" w:rsidP="00751A88">
      <w:pPr>
        <w:jc w:val="center"/>
        <w:rPr>
          <w:sz w:val="28"/>
          <w:szCs w:val="28"/>
        </w:rPr>
      </w:pPr>
      <w:r w:rsidRPr="00751A88">
        <w:rPr>
          <w:sz w:val="28"/>
          <w:szCs w:val="28"/>
        </w:rPr>
        <w:t>СОБРАНИЕ ДЕПУТАТОВ ЗАДОНО-КАГАЛЬНИЦКОГО СЕЛЬСКОГО ПОСЕЛЕНИЯ</w:t>
      </w:r>
    </w:p>
    <w:p w:rsidR="00751A88" w:rsidRPr="00751A88" w:rsidRDefault="007C425B" w:rsidP="00751A8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C425B" w:rsidRDefault="007C425B" w:rsidP="00B82D04">
      <w:pPr>
        <w:ind w:right="4"/>
        <w:jc w:val="center"/>
        <w:rPr>
          <w:b/>
          <w:sz w:val="28"/>
          <w:szCs w:val="28"/>
        </w:rPr>
      </w:pPr>
    </w:p>
    <w:p w:rsidR="00B82D04" w:rsidRPr="00B82D04" w:rsidRDefault="00751A88" w:rsidP="00B82D04">
      <w:pPr>
        <w:ind w:right="4"/>
        <w:jc w:val="center"/>
        <w:rPr>
          <w:b/>
          <w:sz w:val="28"/>
          <w:szCs w:val="28"/>
        </w:rPr>
      </w:pPr>
      <w:bookmarkStart w:id="0" w:name="_GoBack"/>
      <w:bookmarkEnd w:id="0"/>
      <w:r w:rsidRPr="00B82D04">
        <w:rPr>
          <w:b/>
          <w:sz w:val="28"/>
          <w:szCs w:val="28"/>
        </w:rPr>
        <w:t>«</w:t>
      </w:r>
      <w:r w:rsidR="00B82D04" w:rsidRPr="00B82D04">
        <w:rPr>
          <w:b/>
          <w:sz w:val="28"/>
          <w:szCs w:val="28"/>
        </w:rPr>
        <w:t>О внесении изменений в Решение Собрания депутатов</w:t>
      </w:r>
    </w:p>
    <w:p w:rsidR="00B82D04" w:rsidRPr="00B82D04" w:rsidRDefault="00B82D04" w:rsidP="00B82D04">
      <w:pPr>
        <w:ind w:right="4"/>
        <w:jc w:val="center"/>
        <w:rPr>
          <w:b/>
          <w:sz w:val="28"/>
          <w:szCs w:val="28"/>
        </w:rPr>
      </w:pPr>
      <w:proofErr w:type="spellStart"/>
      <w:r w:rsidRPr="00B82D04">
        <w:rPr>
          <w:b/>
          <w:sz w:val="28"/>
          <w:szCs w:val="28"/>
        </w:rPr>
        <w:t>Задоно-Кагальницкого</w:t>
      </w:r>
      <w:proofErr w:type="spellEnd"/>
      <w:r w:rsidRPr="00B82D04">
        <w:rPr>
          <w:b/>
          <w:sz w:val="28"/>
          <w:szCs w:val="28"/>
        </w:rPr>
        <w:t xml:space="preserve"> сельского поселения от 30.06.2015 № 65</w:t>
      </w:r>
    </w:p>
    <w:p w:rsidR="00B82D04" w:rsidRPr="00B82D04" w:rsidRDefault="00B82D04" w:rsidP="00B82D04">
      <w:pPr>
        <w:ind w:right="4"/>
        <w:jc w:val="center"/>
        <w:rPr>
          <w:b/>
          <w:sz w:val="28"/>
          <w:szCs w:val="28"/>
        </w:rPr>
      </w:pPr>
      <w:r w:rsidRPr="00B82D04">
        <w:rPr>
          <w:b/>
          <w:sz w:val="28"/>
          <w:szCs w:val="28"/>
        </w:rPr>
        <w:t xml:space="preserve">«Об утверждении Правил благоустройства и санитарного содержания территории </w:t>
      </w:r>
      <w:proofErr w:type="spellStart"/>
      <w:r w:rsidRPr="00B82D04">
        <w:rPr>
          <w:b/>
          <w:sz w:val="28"/>
          <w:szCs w:val="28"/>
        </w:rPr>
        <w:t>Задоно-Кагальницкого</w:t>
      </w:r>
      <w:proofErr w:type="spellEnd"/>
      <w:r w:rsidRPr="00B82D04">
        <w:rPr>
          <w:b/>
          <w:sz w:val="28"/>
          <w:szCs w:val="28"/>
        </w:rPr>
        <w:t xml:space="preserve"> сельского поселения»</w:t>
      </w:r>
    </w:p>
    <w:p w:rsidR="00751A88" w:rsidRPr="00751A88" w:rsidRDefault="00751A88" w:rsidP="00751A88">
      <w:pPr>
        <w:jc w:val="center"/>
        <w:outlineLvl w:val="0"/>
        <w:rPr>
          <w:b/>
          <w:sz w:val="28"/>
          <w:szCs w:val="28"/>
        </w:rPr>
      </w:pPr>
    </w:p>
    <w:p w:rsidR="00751A88" w:rsidRPr="00751A88" w:rsidRDefault="00751A88" w:rsidP="00751A88">
      <w:pPr>
        <w:jc w:val="both"/>
        <w:rPr>
          <w:b/>
          <w:sz w:val="28"/>
          <w:szCs w:val="28"/>
        </w:rPr>
      </w:pPr>
      <w:r w:rsidRPr="00751A88">
        <w:rPr>
          <w:b/>
          <w:sz w:val="28"/>
          <w:szCs w:val="28"/>
        </w:rPr>
        <w:t>Принято</w:t>
      </w:r>
    </w:p>
    <w:p w:rsidR="00751A88" w:rsidRPr="00751A88" w:rsidRDefault="00751A88" w:rsidP="00751A88">
      <w:pPr>
        <w:jc w:val="both"/>
        <w:rPr>
          <w:b/>
          <w:sz w:val="28"/>
          <w:szCs w:val="28"/>
        </w:rPr>
      </w:pPr>
      <w:r w:rsidRPr="00751A88">
        <w:rPr>
          <w:b/>
          <w:sz w:val="28"/>
          <w:szCs w:val="28"/>
        </w:rPr>
        <w:t xml:space="preserve">Собранием депутатов     </w:t>
      </w:r>
      <w:r w:rsidR="007C425B">
        <w:rPr>
          <w:b/>
          <w:sz w:val="28"/>
          <w:szCs w:val="28"/>
        </w:rPr>
        <w:t xml:space="preserve">                              </w:t>
      </w:r>
      <w:r w:rsidRPr="00751A88">
        <w:rPr>
          <w:b/>
          <w:sz w:val="28"/>
          <w:szCs w:val="28"/>
        </w:rPr>
        <w:t xml:space="preserve">                              </w:t>
      </w:r>
      <w:r w:rsidR="007C425B">
        <w:rPr>
          <w:b/>
          <w:sz w:val="28"/>
          <w:szCs w:val="28"/>
        </w:rPr>
        <w:t>28.06.2016</w:t>
      </w:r>
      <w:r w:rsidRPr="00751A88">
        <w:rPr>
          <w:b/>
          <w:sz w:val="28"/>
          <w:szCs w:val="28"/>
        </w:rPr>
        <w:t xml:space="preserve">             </w:t>
      </w:r>
    </w:p>
    <w:p w:rsidR="00A53D69" w:rsidRPr="0056491C" w:rsidRDefault="00A53D69" w:rsidP="00A53D69">
      <w:pPr>
        <w:rPr>
          <w:sz w:val="28"/>
          <w:szCs w:val="28"/>
        </w:rPr>
      </w:pPr>
    </w:p>
    <w:p w:rsidR="00A53D69" w:rsidRDefault="00502781" w:rsidP="00A53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 ст.30 Жилищного кодекса Российской Федерации </w:t>
      </w:r>
      <w:r w:rsidR="00725414">
        <w:rPr>
          <w:sz w:val="28"/>
          <w:szCs w:val="28"/>
        </w:rPr>
        <w:t xml:space="preserve"> </w:t>
      </w:r>
      <w:proofErr w:type="gramStart"/>
      <w:r w:rsidR="00725414">
        <w:rPr>
          <w:sz w:val="28"/>
          <w:szCs w:val="28"/>
        </w:rPr>
        <w:t xml:space="preserve">( </w:t>
      </w:r>
      <w:proofErr w:type="gramEnd"/>
      <w:r w:rsidR="00725414">
        <w:rPr>
          <w:sz w:val="28"/>
          <w:szCs w:val="28"/>
        </w:rPr>
        <w:t xml:space="preserve">в редакции от 31.01.2016 года) </w:t>
      </w:r>
      <w:r>
        <w:rPr>
          <w:sz w:val="28"/>
          <w:szCs w:val="28"/>
        </w:rPr>
        <w:t>и ч.4,</w:t>
      </w:r>
      <w:r w:rsidR="00725414">
        <w:rPr>
          <w:sz w:val="28"/>
          <w:szCs w:val="28"/>
        </w:rPr>
        <w:t xml:space="preserve"> ст.24.7 Федерального закона от 24.06.1998 № 89-ФЗ «Об отходах производства и потребления» (в редакции от 29.12.2015 года)</w:t>
      </w:r>
      <w:r w:rsidR="007C425B">
        <w:rPr>
          <w:sz w:val="28"/>
          <w:szCs w:val="28"/>
        </w:rPr>
        <w:t xml:space="preserve"> Собрание депутатов </w:t>
      </w:r>
      <w:proofErr w:type="spellStart"/>
      <w:r w:rsidR="007C425B">
        <w:rPr>
          <w:sz w:val="28"/>
          <w:szCs w:val="28"/>
        </w:rPr>
        <w:t>Задоно-Кагальницкого</w:t>
      </w:r>
      <w:proofErr w:type="spellEnd"/>
      <w:r w:rsidR="007C425B">
        <w:rPr>
          <w:sz w:val="28"/>
          <w:szCs w:val="28"/>
        </w:rPr>
        <w:t xml:space="preserve"> сельского поселения</w:t>
      </w:r>
    </w:p>
    <w:p w:rsidR="007C425B" w:rsidRDefault="007C425B" w:rsidP="00A53D69">
      <w:pPr>
        <w:ind w:firstLine="709"/>
        <w:jc w:val="both"/>
        <w:rPr>
          <w:sz w:val="28"/>
          <w:szCs w:val="28"/>
        </w:rPr>
      </w:pPr>
    </w:p>
    <w:p w:rsidR="007C425B" w:rsidRDefault="007C425B" w:rsidP="00A53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РЕШИЛО</w:t>
      </w:r>
    </w:p>
    <w:p w:rsidR="00A53D69" w:rsidRDefault="007C425B" w:rsidP="007C425B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A53D69" w:rsidRPr="0056491C">
        <w:rPr>
          <w:sz w:val="28"/>
          <w:szCs w:val="28"/>
        </w:rPr>
        <w:t>Внест</w:t>
      </w:r>
      <w:r w:rsidR="0071753F">
        <w:rPr>
          <w:sz w:val="28"/>
          <w:szCs w:val="28"/>
        </w:rPr>
        <w:t xml:space="preserve">и в </w:t>
      </w:r>
      <w:r w:rsidR="00C55AC7">
        <w:rPr>
          <w:sz w:val="28"/>
          <w:szCs w:val="28"/>
        </w:rPr>
        <w:t>статью 6 «Сбор и вывоз бытовых отходов и мусора. Обустройство и содержание площадок под контейнерами для ТБО»</w:t>
      </w:r>
      <w:r w:rsidR="00900CD1" w:rsidRPr="00900CD1">
        <w:rPr>
          <w:sz w:val="28"/>
          <w:szCs w:val="28"/>
        </w:rPr>
        <w:t xml:space="preserve"> </w:t>
      </w:r>
      <w:r w:rsidR="00C55AC7">
        <w:rPr>
          <w:sz w:val="28"/>
          <w:szCs w:val="28"/>
        </w:rPr>
        <w:t>следующий пункт:</w:t>
      </w:r>
    </w:p>
    <w:p w:rsidR="00B141CA" w:rsidRDefault="00C55AC7" w:rsidP="00C55AC7">
      <w:pPr>
        <w:tabs>
          <w:tab w:val="left" w:pos="127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Лицо, осуществляющее управление многоквартирным домом </w:t>
      </w:r>
    </w:p>
    <w:p w:rsidR="00C55AC7" w:rsidRPr="0056491C" w:rsidRDefault="00C55AC7" w:rsidP="00B141CA">
      <w:pPr>
        <w:tabs>
          <w:tab w:val="left" w:pos="127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(собственники помещений в многоквартирном доме), собственники жилых домов, собственники и законные владельцы зданий, строений, сооружений, нежилых помещений, земельных участков, на которых происходит образование твердых коммунальных отходов, обязаны заключить договор на </w:t>
      </w:r>
      <w:r w:rsidR="00B141CA">
        <w:rPr>
          <w:sz w:val="28"/>
          <w:szCs w:val="28"/>
        </w:rPr>
        <w:t>оказание услуг по обращению с тв</w:t>
      </w:r>
      <w:r>
        <w:rPr>
          <w:sz w:val="28"/>
          <w:szCs w:val="28"/>
        </w:rPr>
        <w:t>ердыми коммунальными отходами с региональным оператором, в зоне деятельности которого находятся места сбора</w:t>
      </w:r>
      <w:r w:rsidR="00B141CA">
        <w:rPr>
          <w:sz w:val="28"/>
          <w:szCs w:val="28"/>
        </w:rPr>
        <w:t xml:space="preserve"> и накопления таких отходов».</w:t>
      </w:r>
      <w:proofErr w:type="gramEnd"/>
    </w:p>
    <w:p w:rsidR="00A53D69" w:rsidRPr="0056491C" w:rsidRDefault="007C425B" w:rsidP="007C425B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A53D69" w:rsidRPr="0056491C">
        <w:rPr>
          <w:sz w:val="28"/>
          <w:szCs w:val="28"/>
        </w:rPr>
        <w:t xml:space="preserve">Настоящее </w:t>
      </w:r>
      <w:r w:rsidR="00B82D04">
        <w:rPr>
          <w:sz w:val="28"/>
          <w:szCs w:val="28"/>
        </w:rPr>
        <w:t>решение вступает в силу со дня</w:t>
      </w:r>
      <w:r w:rsidR="00A53D69" w:rsidRPr="0056491C">
        <w:rPr>
          <w:sz w:val="28"/>
          <w:szCs w:val="28"/>
        </w:rPr>
        <w:t xml:space="preserve"> его официального опубликования.</w:t>
      </w:r>
    </w:p>
    <w:p w:rsidR="00A53D69" w:rsidRPr="0056491C" w:rsidRDefault="007C425B" w:rsidP="007C425B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 </w:t>
      </w:r>
      <w:proofErr w:type="gramStart"/>
      <w:r w:rsidR="00A53D69" w:rsidRPr="0056491C">
        <w:rPr>
          <w:sz w:val="28"/>
          <w:szCs w:val="28"/>
        </w:rPr>
        <w:t>Контроль за</w:t>
      </w:r>
      <w:proofErr w:type="gramEnd"/>
      <w:r w:rsidR="00A53D69" w:rsidRPr="0056491C">
        <w:rPr>
          <w:sz w:val="28"/>
          <w:szCs w:val="28"/>
        </w:rPr>
        <w:t xml:space="preserve"> исполнением настоящего постан</w:t>
      </w:r>
      <w:r w:rsidR="0071753F">
        <w:rPr>
          <w:sz w:val="28"/>
          <w:szCs w:val="28"/>
        </w:rPr>
        <w:t>овления оставляю за собой</w:t>
      </w:r>
      <w:r w:rsidR="00A53D69" w:rsidRPr="0056491C">
        <w:rPr>
          <w:sz w:val="28"/>
          <w:szCs w:val="28"/>
        </w:rPr>
        <w:t>.</w:t>
      </w:r>
    </w:p>
    <w:p w:rsidR="007C425B" w:rsidRDefault="007C425B" w:rsidP="00A53D69">
      <w:pPr>
        <w:jc w:val="both"/>
        <w:rPr>
          <w:sz w:val="28"/>
          <w:szCs w:val="28"/>
        </w:rPr>
      </w:pPr>
    </w:p>
    <w:p w:rsidR="0071753F" w:rsidRDefault="0071753F" w:rsidP="00A53D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Задоно-Кагальницкого</w:t>
      </w:r>
      <w:proofErr w:type="spellEnd"/>
    </w:p>
    <w:p w:rsidR="00A53D69" w:rsidRPr="0056491C" w:rsidRDefault="0071753F" w:rsidP="00A53D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                А.Г. Чаленко</w:t>
      </w:r>
      <w:r w:rsidR="00A53D69" w:rsidRPr="0056491C">
        <w:rPr>
          <w:sz w:val="28"/>
          <w:szCs w:val="28"/>
        </w:rPr>
        <w:t xml:space="preserve">                            </w:t>
      </w:r>
      <w:r w:rsidR="00A53D69" w:rsidRPr="0056491C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        </w:t>
      </w:r>
    </w:p>
    <w:p w:rsidR="00B82D04" w:rsidRPr="00B82D04" w:rsidRDefault="00B82D04" w:rsidP="00B82D04">
      <w:pPr>
        <w:rPr>
          <w:sz w:val="28"/>
          <w:szCs w:val="28"/>
        </w:rPr>
      </w:pPr>
      <w:r w:rsidRPr="00B82D04">
        <w:rPr>
          <w:sz w:val="28"/>
          <w:szCs w:val="28"/>
        </w:rPr>
        <w:t xml:space="preserve">станица </w:t>
      </w:r>
      <w:proofErr w:type="spellStart"/>
      <w:r w:rsidRPr="00B82D04">
        <w:rPr>
          <w:sz w:val="28"/>
          <w:szCs w:val="28"/>
        </w:rPr>
        <w:t>Задоно-Кагальницкая</w:t>
      </w:r>
      <w:proofErr w:type="spellEnd"/>
    </w:p>
    <w:p w:rsidR="00B82D04" w:rsidRPr="00B82D04" w:rsidRDefault="007C425B" w:rsidP="00B82D04">
      <w:pPr>
        <w:rPr>
          <w:sz w:val="28"/>
          <w:szCs w:val="28"/>
        </w:rPr>
      </w:pPr>
      <w:r>
        <w:rPr>
          <w:sz w:val="28"/>
          <w:szCs w:val="28"/>
        </w:rPr>
        <w:t xml:space="preserve">«28» июня </w:t>
      </w:r>
      <w:r w:rsidR="00B82D04" w:rsidRPr="00B82D04">
        <w:rPr>
          <w:sz w:val="28"/>
          <w:szCs w:val="28"/>
        </w:rPr>
        <w:t xml:space="preserve"> </w:t>
      </w:r>
      <w:r>
        <w:rPr>
          <w:sz w:val="28"/>
          <w:szCs w:val="28"/>
        </w:rPr>
        <w:t>2016</w:t>
      </w:r>
      <w:r w:rsidR="00B82D04" w:rsidRPr="00B82D04">
        <w:rPr>
          <w:sz w:val="28"/>
          <w:szCs w:val="28"/>
        </w:rPr>
        <w:t xml:space="preserve"> года</w:t>
      </w:r>
    </w:p>
    <w:p w:rsidR="00B82D04" w:rsidRPr="00B82D04" w:rsidRDefault="00B82D04" w:rsidP="00B82D04">
      <w:pPr>
        <w:rPr>
          <w:b/>
          <w:sz w:val="28"/>
          <w:szCs w:val="28"/>
          <w:u w:val="single"/>
        </w:rPr>
      </w:pPr>
      <w:r w:rsidRPr="00B82D04">
        <w:rPr>
          <w:b/>
          <w:sz w:val="28"/>
          <w:szCs w:val="28"/>
          <w:u w:val="single"/>
        </w:rPr>
        <w:t xml:space="preserve"> №</w:t>
      </w:r>
      <w:r w:rsidR="007C425B">
        <w:rPr>
          <w:b/>
          <w:sz w:val="28"/>
          <w:szCs w:val="28"/>
          <w:u w:val="single"/>
        </w:rPr>
        <w:t>108</w:t>
      </w:r>
      <w:r w:rsidRPr="00B82D04">
        <w:rPr>
          <w:b/>
          <w:sz w:val="28"/>
          <w:szCs w:val="28"/>
          <w:u w:val="single"/>
        </w:rPr>
        <w:t xml:space="preserve"> </w:t>
      </w:r>
    </w:p>
    <w:p w:rsidR="00A53D69" w:rsidRPr="0056491C" w:rsidRDefault="00A53D69" w:rsidP="00CC013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A53D69" w:rsidRPr="0056491C" w:rsidSect="007C425B">
      <w:footerReference w:type="even" r:id="rId8"/>
      <w:footerReference w:type="default" r:id="rId9"/>
      <w:footerReference w:type="first" r:id="rId10"/>
      <w:pgSz w:w="11906" w:h="16838" w:code="9"/>
      <w:pgMar w:top="-28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6AC" w:rsidRDefault="000376AC" w:rsidP="00F958D6">
      <w:r>
        <w:separator/>
      </w:r>
    </w:p>
  </w:endnote>
  <w:endnote w:type="continuationSeparator" w:id="0">
    <w:p w:rsidR="000376AC" w:rsidRDefault="000376AC" w:rsidP="00F9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9F7" w:rsidRDefault="00405E0F" w:rsidP="003A09F7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A09F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A09F7" w:rsidRDefault="003A09F7" w:rsidP="003A09F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9F7" w:rsidRDefault="00405E0F" w:rsidP="003A09F7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A09F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C425B">
      <w:rPr>
        <w:rStyle w:val="ab"/>
        <w:noProof/>
      </w:rPr>
      <w:t>1</w:t>
    </w:r>
    <w:r>
      <w:rPr>
        <w:rStyle w:val="ab"/>
      </w:rPr>
      <w:fldChar w:fldCharType="end"/>
    </w:r>
  </w:p>
  <w:p w:rsidR="003A09F7" w:rsidRPr="005C2553" w:rsidRDefault="003A09F7" w:rsidP="003A09F7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9F7" w:rsidRPr="005C2553" w:rsidRDefault="003A09F7">
    <w:pPr>
      <w:pStyle w:val="a7"/>
    </w:pPr>
  </w:p>
  <w:p w:rsidR="003A09F7" w:rsidRDefault="003A09F7" w:rsidP="003A09F7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6AC" w:rsidRDefault="000376AC" w:rsidP="00F958D6">
      <w:r>
        <w:separator/>
      </w:r>
    </w:p>
  </w:footnote>
  <w:footnote w:type="continuationSeparator" w:id="0">
    <w:p w:rsidR="000376AC" w:rsidRDefault="000376AC" w:rsidP="00F9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color w:val="auto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color w:val="auto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auto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color w:val="auto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color w:val="auto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color w:val="auto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color w:val="auto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color w:val="auto"/>
        <w:sz w:val="24"/>
        <w:szCs w:val="24"/>
      </w:rPr>
    </w:lvl>
  </w:abstractNum>
  <w:abstractNum w:abstractNumId="1">
    <w:nsid w:val="00000002"/>
    <w:multiLevelType w:val="multilevel"/>
    <w:tmpl w:val="00000002"/>
    <w:name w:val="RTF_Num 11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/>
        <w:color w:val="auto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  <w:color w:val="auto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  <w:color w:val="auto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  <w:color w:val="auto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  <w:color w:val="auto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  <w:color w:val="auto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  <w:color w:val="auto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  <w:color w:val="auto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96A564E"/>
    <w:multiLevelType w:val="hybridMultilevel"/>
    <w:tmpl w:val="64F482E8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0E5501A4"/>
    <w:multiLevelType w:val="hybridMultilevel"/>
    <w:tmpl w:val="8E9A5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C6054"/>
    <w:multiLevelType w:val="hybridMultilevel"/>
    <w:tmpl w:val="8A008A98"/>
    <w:lvl w:ilvl="0" w:tplc="0419000F">
      <w:start w:val="1"/>
      <w:numFmt w:val="decimal"/>
      <w:lvlText w:val="%1."/>
      <w:lvlJc w:val="left"/>
      <w:pPr>
        <w:ind w:left="1093" w:hanging="360"/>
      </w:p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">
    <w:nsid w:val="1A247AE5"/>
    <w:multiLevelType w:val="hybridMultilevel"/>
    <w:tmpl w:val="12A4943A"/>
    <w:lvl w:ilvl="0" w:tplc="65EEEC7C">
      <w:start w:val="2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  <w:sz w:val="1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C771F2"/>
    <w:multiLevelType w:val="hybridMultilevel"/>
    <w:tmpl w:val="4412F5DA"/>
    <w:lvl w:ilvl="0" w:tplc="DFE87476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4B0348A"/>
    <w:multiLevelType w:val="hybridMultilevel"/>
    <w:tmpl w:val="979A6738"/>
    <w:lvl w:ilvl="0" w:tplc="9CEA297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9">
    <w:nsid w:val="29F14AD2"/>
    <w:multiLevelType w:val="hybridMultilevel"/>
    <w:tmpl w:val="80666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E4E19"/>
    <w:multiLevelType w:val="hybridMultilevel"/>
    <w:tmpl w:val="AAB206E4"/>
    <w:lvl w:ilvl="0" w:tplc="FB1E51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8920046"/>
    <w:multiLevelType w:val="hybridMultilevel"/>
    <w:tmpl w:val="F416B61E"/>
    <w:lvl w:ilvl="0" w:tplc="020848D2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A797DA4"/>
    <w:multiLevelType w:val="hybridMultilevel"/>
    <w:tmpl w:val="DEE0EA6E"/>
    <w:lvl w:ilvl="0" w:tplc="E16EDF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b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0541D8B"/>
    <w:multiLevelType w:val="hybridMultilevel"/>
    <w:tmpl w:val="2656F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F491F"/>
    <w:multiLevelType w:val="hybridMultilevel"/>
    <w:tmpl w:val="914441F6"/>
    <w:lvl w:ilvl="0" w:tplc="04190001">
      <w:start w:val="20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F942A7"/>
    <w:multiLevelType w:val="hybridMultilevel"/>
    <w:tmpl w:val="28D859D6"/>
    <w:lvl w:ilvl="0" w:tplc="24E239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407E6"/>
    <w:multiLevelType w:val="multilevel"/>
    <w:tmpl w:val="344CB1B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2148" w:hanging="108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508" w:hanging="1440"/>
      </w:pPr>
    </w:lvl>
    <w:lvl w:ilvl="6">
      <w:start w:val="1"/>
      <w:numFmt w:val="decimal"/>
      <w:isLgl/>
      <w:lvlText w:val="%1.%2.%3.%4.%5.%6.%7."/>
      <w:lvlJc w:val="left"/>
      <w:pPr>
        <w:ind w:left="2868" w:hanging="1800"/>
      </w:p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</w:lvl>
  </w:abstractNum>
  <w:abstractNum w:abstractNumId="17">
    <w:nsid w:val="4B2D3AE6"/>
    <w:multiLevelType w:val="multilevel"/>
    <w:tmpl w:val="E8349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4CD138A6"/>
    <w:multiLevelType w:val="hybridMultilevel"/>
    <w:tmpl w:val="2EF855F6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993D5D"/>
    <w:multiLevelType w:val="hybridMultilevel"/>
    <w:tmpl w:val="A4447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31575F"/>
    <w:multiLevelType w:val="hybridMultilevel"/>
    <w:tmpl w:val="4CA0FBEA"/>
    <w:lvl w:ilvl="0" w:tplc="9F26171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62BB65B3"/>
    <w:multiLevelType w:val="hybridMultilevel"/>
    <w:tmpl w:val="2BF2636A"/>
    <w:lvl w:ilvl="0" w:tplc="925E9DF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4B66A3A"/>
    <w:multiLevelType w:val="hybridMultilevel"/>
    <w:tmpl w:val="6B0A014C"/>
    <w:lvl w:ilvl="0" w:tplc="63287366">
      <w:start w:val="1"/>
      <w:numFmt w:val="decimal"/>
      <w:lvlText w:val="%1."/>
      <w:lvlJc w:val="left"/>
      <w:pPr>
        <w:ind w:left="6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30" w:hanging="360"/>
      </w:pPr>
    </w:lvl>
    <w:lvl w:ilvl="2" w:tplc="0419001B" w:tentative="1">
      <w:start w:val="1"/>
      <w:numFmt w:val="lowerRoman"/>
      <w:lvlText w:val="%3."/>
      <w:lvlJc w:val="right"/>
      <w:pPr>
        <w:ind w:left="7950" w:hanging="180"/>
      </w:pPr>
    </w:lvl>
    <w:lvl w:ilvl="3" w:tplc="0419000F" w:tentative="1">
      <w:start w:val="1"/>
      <w:numFmt w:val="decimal"/>
      <w:lvlText w:val="%4."/>
      <w:lvlJc w:val="left"/>
      <w:pPr>
        <w:ind w:left="8670" w:hanging="360"/>
      </w:pPr>
    </w:lvl>
    <w:lvl w:ilvl="4" w:tplc="04190019" w:tentative="1">
      <w:start w:val="1"/>
      <w:numFmt w:val="lowerLetter"/>
      <w:lvlText w:val="%5."/>
      <w:lvlJc w:val="left"/>
      <w:pPr>
        <w:ind w:left="9390" w:hanging="360"/>
      </w:pPr>
    </w:lvl>
    <w:lvl w:ilvl="5" w:tplc="0419001B" w:tentative="1">
      <w:start w:val="1"/>
      <w:numFmt w:val="lowerRoman"/>
      <w:lvlText w:val="%6."/>
      <w:lvlJc w:val="right"/>
      <w:pPr>
        <w:ind w:left="10110" w:hanging="180"/>
      </w:pPr>
    </w:lvl>
    <w:lvl w:ilvl="6" w:tplc="0419000F" w:tentative="1">
      <w:start w:val="1"/>
      <w:numFmt w:val="decimal"/>
      <w:lvlText w:val="%7."/>
      <w:lvlJc w:val="left"/>
      <w:pPr>
        <w:ind w:left="10830" w:hanging="360"/>
      </w:pPr>
    </w:lvl>
    <w:lvl w:ilvl="7" w:tplc="04190019" w:tentative="1">
      <w:start w:val="1"/>
      <w:numFmt w:val="lowerLetter"/>
      <w:lvlText w:val="%8."/>
      <w:lvlJc w:val="left"/>
      <w:pPr>
        <w:ind w:left="11550" w:hanging="360"/>
      </w:pPr>
    </w:lvl>
    <w:lvl w:ilvl="8" w:tplc="0419001B" w:tentative="1">
      <w:start w:val="1"/>
      <w:numFmt w:val="lowerRoman"/>
      <w:lvlText w:val="%9."/>
      <w:lvlJc w:val="right"/>
      <w:pPr>
        <w:ind w:left="12270" w:hanging="180"/>
      </w:pPr>
    </w:lvl>
  </w:abstractNum>
  <w:abstractNum w:abstractNumId="23">
    <w:nsid w:val="65A00AFC"/>
    <w:multiLevelType w:val="hybridMultilevel"/>
    <w:tmpl w:val="0CD6C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A24DCA"/>
    <w:multiLevelType w:val="hybridMultilevel"/>
    <w:tmpl w:val="0504D404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6A2C61F8"/>
    <w:multiLevelType w:val="multilevel"/>
    <w:tmpl w:val="73B21878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6B695DBC"/>
    <w:multiLevelType w:val="hybridMultilevel"/>
    <w:tmpl w:val="9D7AF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25C9D"/>
    <w:multiLevelType w:val="hybridMultilevel"/>
    <w:tmpl w:val="2780DA6A"/>
    <w:lvl w:ilvl="0" w:tplc="C0E2475C">
      <w:start w:val="227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  <w:b/>
        <w:sz w:val="1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610DED"/>
    <w:multiLevelType w:val="hybridMultilevel"/>
    <w:tmpl w:val="1688B966"/>
    <w:lvl w:ilvl="0" w:tplc="70AE30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1B57BC"/>
    <w:multiLevelType w:val="hybridMultilevel"/>
    <w:tmpl w:val="973C7470"/>
    <w:lvl w:ilvl="0" w:tplc="7C02E840">
      <w:start w:val="1"/>
      <w:numFmt w:val="decimal"/>
      <w:lvlText w:val="%1."/>
      <w:lvlJc w:val="left"/>
      <w:pPr>
        <w:ind w:left="121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0">
    <w:nsid w:val="7B50011A"/>
    <w:multiLevelType w:val="hybridMultilevel"/>
    <w:tmpl w:val="656C4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6"/>
  </w:num>
  <w:num w:numId="4">
    <w:abstractNumId w:val="27"/>
  </w:num>
  <w:num w:numId="5">
    <w:abstractNumId w:val="14"/>
  </w:num>
  <w:num w:numId="6">
    <w:abstractNumId w:val="9"/>
  </w:num>
  <w:num w:numId="7">
    <w:abstractNumId w:val="4"/>
  </w:num>
  <w:num w:numId="8">
    <w:abstractNumId w:val="22"/>
  </w:num>
  <w:num w:numId="9">
    <w:abstractNumId w:val="30"/>
  </w:num>
  <w:num w:numId="10">
    <w:abstractNumId w:val="15"/>
  </w:num>
  <w:num w:numId="11">
    <w:abstractNumId w:val="0"/>
  </w:num>
  <w:num w:numId="12">
    <w:abstractNumId w:val="1"/>
  </w:num>
  <w:num w:numId="13">
    <w:abstractNumId w:val="2"/>
  </w:num>
  <w:num w:numId="14">
    <w:abstractNumId w:val="12"/>
  </w:num>
  <w:num w:numId="15">
    <w:abstractNumId w:val="8"/>
  </w:num>
  <w:num w:numId="16">
    <w:abstractNumId w:val="24"/>
  </w:num>
  <w:num w:numId="17">
    <w:abstractNumId w:val="21"/>
  </w:num>
  <w:num w:numId="18">
    <w:abstractNumId w:val="3"/>
  </w:num>
  <w:num w:numId="19">
    <w:abstractNumId w:val="11"/>
  </w:num>
  <w:num w:numId="20">
    <w:abstractNumId w:val="7"/>
  </w:num>
  <w:num w:numId="21">
    <w:abstractNumId w:val="20"/>
  </w:num>
  <w:num w:numId="22">
    <w:abstractNumId w:val="28"/>
  </w:num>
  <w:num w:numId="23">
    <w:abstractNumId w:val="10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5"/>
  </w:num>
  <w:num w:numId="27">
    <w:abstractNumId w:val="29"/>
  </w:num>
  <w:num w:numId="28">
    <w:abstractNumId w:val="5"/>
  </w:num>
  <w:num w:numId="29">
    <w:abstractNumId w:val="13"/>
  </w:num>
  <w:num w:numId="30">
    <w:abstractNumId w:val="2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3D69"/>
    <w:rsid w:val="000000F4"/>
    <w:rsid w:val="0000023D"/>
    <w:rsid w:val="00000346"/>
    <w:rsid w:val="0000035A"/>
    <w:rsid w:val="0000088D"/>
    <w:rsid w:val="00000AD3"/>
    <w:rsid w:val="00000B41"/>
    <w:rsid w:val="00000E3F"/>
    <w:rsid w:val="00000F0A"/>
    <w:rsid w:val="000011FA"/>
    <w:rsid w:val="000013C8"/>
    <w:rsid w:val="00001403"/>
    <w:rsid w:val="00001694"/>
    <w:rsid w:val="00001699"/>
    <w:rsid w:val="00001743"/>
    <w:rsid w:val="00001979"/>
    <w:rsid w:val="00001B36"/>
    <w:rsid w:val="00001B90"/>
    <w:rsid w:val="00001E83"/>
    <w:rsid w:val="00001FF9"/>
    <w:rsid w:val="00002015"/>
    <w:rsid w:val="000020EA"/>
    <w:rsid w:val="0000247E"/>
    <w:rsid w:val="00002676"/>
    <w:rsid w:val="00002776"/>
    <w:rsid w:val="00002808"/>
    <w:rsid w:val="00002933"/>
    <w:rsid w:val="00002B4D"/>
    <w:rsid w:val="00002CC1"/>
    <w:rsid w:val="00002D19"/>
    <w:rsid w:val="00002E3F"/>
    <w:rsid w:val="00002E8B"/>
    <w:rsid w:val="00002F1C"/>
    <w:rsid w:val="000031E9"/>
    <w:rsid w:val="0000332E"/>
    <w:rsid w:val="000033E3"/>
    <w:rsid w:val="000033E6"/>
    <w:rsid w:val="0000343A"/>
    <w:rsid w:val="0000368A"/>
    <w:rsid w:val="0000369D"/>
    <w:rsid w:val="000036F5"/>
    <w:rsid w:val="00003766"/>
    <w:rsid w:val="0000382F"/>
    <w:rsid w:val="00003A88"/>
    <w:rsid w:val="00003B57"/>
    <w:rsid w:val="00003C01"/>
    <w:rsid w:val="000040D6"/>
    <w:rsid w:val="00004100"/>
    <w:rsid w:val="0000448A"/>
    <w:rsid w:val="00004618"/>
    <w:rsid w:val="0000462A"/>
    <w:rsid w:val="00004693"/>
    <w:rsid w:val="00004826"/>
    <w:rsid w:val="00004930"/>
    <w:rsid w:val="000049D9"/>
    <w:rsid w:val="00004A14"/>
    <w:rsid w:val="00004B1D"/>
    <w:rsid w:val="00004B56"/>
    <w:rsid w:val="00004D4A"/>
    <w:rsid w:val="00004DBF"/>
    <w:rsid w:val="00004DC2"/>
    <w:rsid w:val="00004F28"/>
    <w:rsid w:val="00005020"/>
    <w:rsid w:val="0000515D"/>
    <w:rsid w:val="000052D9"/>
    <w:rsid w:val="00005320"/>
    <w:rsid w:val="00005339"/>
    <w:rsid w:val="000053EB"/>
    <w:rsid w:val="00005623"/>
    <w:rsid w:val="00005766"/>
    <w:rsid w:val="00005A6B"/>
    <w:rsid w:val="00005DBB"/>
    <w:rsid w:val="00006030"/>
    <w:rsid w:val="00006064"/>
    <w:rsid w:val="0000618C"/>
    <w:rsid w:val="00006438"/>
    <w:rsid w:val="00006515"/>
    <w:rsid w:val="00006699"/>
    <w:rsid w:val="00006919"/>
    <w:rsid w:val="000069A6"/>
    <w:rsid w:val="00006B2C"/>
    <w:rsid w:val="00006FB0"/>
    <w:rsid w:val="00006FF7"/>
    <w:rsid w:val="0000700D"/>
    <w:rsid w:val="000072E7"/>
    <w:rsid w:val="000073C9"/>
    <w:rsid w:val="000073CE"/>
    <w:rsid w:val="000074F4"/>
    <w:rsid w:val="000076DD"/>
    <w:rsid w:val="00007899"/>
    <w:rsid w:val="00007C24"/>
    <w:rsid w:val="00007CE9"/>
    <w:rsid w:val="00007D0E"/>
    <w:rsid w:val="00007F59"/>
    <w:rsid w:val="000100E6"/>
    <w:rsid w:val="000105D4"/>
    <w:rsid w:val="0001071D"/>
    <w:rsid w:val="00010885"/>
    <w:rsid w:val="0001098B"/>
    <w:rsid w:val="00010C14"/>
    <w:rsid w:val="00010D60"/>
    <w:rsid w:val="00010DEE"/>
    <w:rsid w:val="000110AE"/>
    <w:rsid w:val="000110CA"/>
    <w:rsid w:val="00011375"/>
    <w:rsid w:val="00011941"/>
    <w:rsid w:val="00011AC2"/>
    <w:rsid w:val="00011CFB"/>
    <w:rsid w:val="00011F76"/>
    <w:rsid w:val="00011FB2"/>
    <w:rsid w:val="00012472"/>
    <w:rsid w:val="00012A39"/>
    <w:rsid w:val="00012D70"/>
    <w:rsid w:val="00012F6B"/>
    <w:rsid w:val="000132D3"/>
    <w:rsid w:val="00013865"/>
    <w:rsid w:val="000139A1"/>
    <w:rsid w:val="00013DC5"/>
    <w:rsid w:val="00013E56"/>
    <w:rsid w:val="00013E5F"/>
    <w:rsid w:val="000140F6"/>
    <w:rsid w:val="000144D8"/>
    <w:rsid w:val="000144F0"/>
    <w:rsid w:val="000145B3"/>
    <w:rsid w:val="000147AC"/>
    <w:rsid w:val="00014A7C"/>
    <w:rsid w:val="00014C93"/>
    <w:rsid w:val="00014CA5"/>
    <w:rsid w:val="0001517B"/>
    <w:rsid w:val="00015AF0"/>
    <w:rsid w:val="00015BB1"/>
    <w:rsid w:val="00015E55"/>
    <w:rsid w:val="00015EC6"/>
    <w:rsid w:val="00015ED7"/>
    <w:rsid w:val="00015F59"/>
    <w:rsid w:val="00016159"/>
    <w:rsid w:val="00016295"/>
    <w:rsid w:val="000164F4"/>
    <w:rsid w:val="00016666"/>
    <w:rsid w:val="0001667C"/>
    <w:rsid w:val="000166F0"/>
    <w:rsid w:val="00016735"/>
    <w:rsid w:val="00016774"/>
    <w:rsid w:val="00016854"/>
    <w:rsid w:val="00016935"/>
    <w:rsid w:val="00016A26"/>
    <w:rsid w:val="00016C96"/>
    <w:rsid w:val="00016ECD"/>
    <w:rsid w:val="0001701F"/>
    <w:rsid w:val="0001703C"/>
    <w:rsid w:val="00017063"/>
    <w:rsid w:val="00017088"/>
    <w:rsid w:val="00017146"/>
    <w:rsid w:val="0001745A"/>
    <w:rsid w:val="0001769D"/>
    <w:rsid w:val="0001772E"/>
    <w:rsid w:val="0001788A"/>
    <w:rsid w:val="000179D0"/>
    <w:rsid w:val="00017A19"/>
    <w:rsid w:val="00017CBB"/>
    <w:rsid w:val="00017E2E"/>
    <w:rsid w:val="00017EE3"/>
    <w:rsid w:val="00020000"/>
    <w:rsid w:val="0002002E"/>
    <w:rsid w:val="0002018D"/>
    <w:rsid w:val="00020277"/>
    <w:rsid w:val="00020388"/>
    <w:rsid w:val="000203E9"/>
    <w:rsid w:val="0002059D"/>
    <w:rsid w:val="00020755"/>
    <w:rsid w:val="00020D94"/>
    <w:rsid w:val="00020DFE"/>
    <w:rsid w:val="00021133"/>
    <w:rsid w:val="00021345"/>
    <w:rsid w:val="0002138B"/>
    <w:rsid w:val="00021459"/>
    <w:rsid w:val="00021534"/>
    <w:rsid w:val="000217DE"/>
    <w:rsid w:val="00021879"/>
    <w:rsid w:val="00021AD4"/>
    <w:rsid w:val="00021B51"/>
    <w:rsid w:val="00021B66"/>
    <w:rsid w:val="0002201E"/>
    <w:rsid w:val="00022438"/>
    <w:rsid w:val="00022447"/>
    <w:rsid w:val="00022715"/>
    <w:rsid w:val="00022936"/>
    <w:rsid w:val="00022D0B"/>
    <w:rsid w:val="00022E7C"/>
    <w:rsid w:val="0002324A"/>
    <w:rsid w:val="00023259"/>
    <w:rsid w:val="000232BF"/>
    <w:rsid w:val="00023496"/>
    <w:rsid w:val="000234AA"/>
    <w:rsid w:val="00023509"/>
    <w:rsid w:val="00023523"/>
    <w:rsid w:val="00023599"/>
    <w:rsid w:val="0002382D"/>
    <w:rsid w:val="000238EB"/>
    <w:rsid w:val="00023A02"/>
    <w:rsid w:val="00023B47"/>
    <w:rsid w:val="00023C7A"/>
    <w:rsid w:val="00023D3A"/>
    <w:rsid w:val="00023E67"/>
    <w:rsid w:val="000241D1"/>
    <w:rsid w:val="000245A3"/>
    <w:rsid w:val="000245E6"/>
    <w:rsid w:val="0002463D"/>
    <w:rsid w:val="00024654"/>
    <w:rsid w:val="000246DF"/>
    <w:rsid w:val="000246E9"/>
    <w:rsid w:val="00024B74"/>
    <w:rsid w:val="00024C9D"/>
    <w:rsid w:val="00024EFD"/>
    <w:rsid w:val="00024FED"/>
    <w:rsid w:val="000250A5"/>
    <w:rsid w:val="0002536B"/>
    <w:rsid w:val="00025495"/>
    <w:rsid w:val="0002560B"/>
    <w:rsid w:val="0002563A"/>
    <w:rsid w:val="00025761"/>
    <w:rsid w:val="000258E0"/>
    <w:rsid w:val="00025A83"/>
    <w:rsid w:val="00025E75"/>
    <w:rsid w:val="000260C5"/>
    <w:rsid w:val="000261C9"/>
    <w:rsid w:val="000261EE"/>
    <w:rsid w:val="00026424"/>
    <w:rsid w:val="0002667A"/>
    <w:rsid w:val="0002679F"/>
    <w:rsid w:val="000267BA"/>
    <w:rsid w:val="00026903"/>
    <w:rsid w:val="00026A00"/>
    <w:rsid w:val="00026C45"/>
    <w:rsid w:val="00026C7E"/>
    <w:rsid w:val="000270F3"/>
    <w:rsid w:val="00027137"/>
    <w:rsid w:val="000272FF"/>
    <w:rsid w:val="00027328"/>
    <w:rsid w:val="000274E8"/>
    <w:rsid w:val="0002770A"/>
    <w:rsid w:val="000277BF"/>
    <w:rsid w:val="0002785C"/>
    <w:rsid w:val="0002799B"/>
    <w:rsid w:val="00027AF7"/>
    <w:rsid w:val="00027CB1"/>
    <w:rsid w:val="00027F36"/>
    <w:rsid w:val="00027F3A"/>
    <w:rsid w:val="00030067"/>
    <w:rsid w:val="0003019A"/>
    <w:rsid w:val="00030264"/>
    <w:rsid w:val="0003032F"/>
    <w:rsid w:val="00030337"/>
    <w:rsid w:val="000303CE"/>
    <w:rsid w:val="000304A1"/>
    <w:rsid w:val="00030690"/>
    <w:rsid w:val="000306BF"/>
    <w:rsid w:val="0003082F"/>
    <w:rsid w:val="000308D6"/>
    <w:rsid w:val="00030BD8"/>
    <w:rsid w:val="00030C05"/>
    <w:rsid w:val="00030C12"/>
    <w:rsid w:val="00030D6D"/>
    <w:rsid w:val="000310B4"/>
    <w:rsid w:val="000312EA"/>
    <w:rsid w:val="000316FD"/>
    <w:rsid w:val="000317C9"/>
    <w:rsid w:val="000319CD"/>
    <w:rsid w:val="00031A81"/>
    <w:rsid w:val="00031BB9"/>
    <w:rsid w:val="00031C9C"/>
    <w:rsid w:val="00031DA4"/>
    <w:rsid w:val="0003202C"/>
    <w:rsid w:val="000321F2"/>
    <w:rsid w:val="00032423"/>
    <w:rsid w:val="00032491"/>
    <w:rsid w:val="000325E2"/>
    <w:rsid w:val="00032695"/>
    <w:rsid w:val="00032776"/>
    <w:rsid w:val="0003283F"/>
    <w:rsid w:val="0003294A"/>
    <w:rsid w:val="00032C5B"/>
    <w:rsid w:val="00032F82"/>
    <w:rsid w:val="00032FCC"/>
    <w:rsid w:val="00033036"/>
    <w:rsid w:val="000330BB"/>
    <w:rsid w:val="00033139"/>
    <w:rsid w:val="000331C4"/>
    <w:rsid w:val="0003327B"/>
    <w:rsid w:val="000333E0"/>
    <w:rsid w:val="000333E5"/>
    <w:rsid w:val="0003351A"/>
    <w:rsid w:val="000335DF"/>
    <w:rsid w:val="000335E8"/>
    <w:rsid w:val="000335F2"/>
    <w:rsid w:val="00033627"/>
    <w:rsid w:val="00033925"/>
    <w:rsid w:val="00033979"/>
    <w:rsid w:val="00033FF0"/>
    <w:rsid w:val="000340D3"/>
    <w:rsid w:val="000341D5"/>
    <w:rsid w:val="000346F0"/>
    <w:rsid w:val="000347A6"/>
    <w:rsid w:val="000347D9"/>
    <w:rsid w:val="0003494D"/>
    <w:rsid w:val="00034B5C"/>
    <w:rsid w:val="00034B73"/>
    <w:rsid w:val="00034BE4"/>
    <w:rsid w:val="00035041"/>
    <w:rsid w:val="000350AF"/>
    <w:rsid w:val="000350EA"/>
    <w:rsid w:val="00035741"/>
    <w:rsid w:val="000359E3"/>
    <w:rsid w:val="00035A48"/>
    <w:rsid w:val="00035B62"/>
    <w:rsid w:val="00035D9A"/>
    <w:rsid w:val="00035F25"/>
    <w:rsid w:val="00036104"/>
    <w:rsid w:val="000361CA"/>
    <w:rsid w:val="000361F9"/>
    <w:rsid w:val="00036201"/>
    <w:rsid w:val="000364D0"/>
    <w:rsid w:val="000367B5"/>
    <w:rsid w:val="000367D6"/>
    <w:rsid w:val="0003680F"/>
    <w:rsid w:val="000369B7"/>
    <w:rsid w:val="00036AA7"/>
    <w:rsid w:val="00036F24"/>
    <w:rsid w:val="00037198"/>
    <w:rsid w:val="00037318"/>
    <w:rsid w:val="0003733C"/>
    <w:rsid w:val="000376AC"/>
    <w:rsid w:val="00037774"/>
    <w:rsid w:val="00037815"/>
    <w:rsid w:val="00037A91"/>
    <w:rsid w:val="00037BBF"/>
    <w:rsid w:val="00037C60"/>
    <w:rsid w:val="00037EA1"/>
    <w:rsid w:val="00037ED3"/>
    <w:rsid w:val="00037F34"/>
    <w:rsid w:val="000401C8"/>
    <w:rsid w:val="0004024E"/>
    <w:rsid w:val="0004031E"/>
    <w:rsid w:val="00040758"/>
    <w:rsid w:val="000407C3"/>
    <w:rsid w:val="000408BF"/>
    <w:rsid w:val="000408F1"/>
    <w:rsid w:val="00040C09"/>
    <w:rsid w:val="00040C27"/>
    <w:rsid w:val="00040EA5"/>
    <w:rsid w:val="000411B0"/>
    <w:rsid w:val="000413BB"/>
    <w:rsid w:val="000414DF"/>
    <w:rsid w:val="000419C1"/>
    <w:rsid w:val="00041C79"/>
    <w:rsid w:val="00041CC1"/>
    <w:rsid w:val="00041E7E"/>
    <w:rsid w:val="00042028"/>
    <w:rsid w:val="00042056"/>
    <w:rsid w:val="00042446"/>
    <w:rsid w:val="00042550"/>
    <w:rsid w:val="000425CE"/>
    <w:rsid w:val="00042619"/>
    <w:rsid w:val="0004264E"/>
    <w:rsid w:val="00042725"/>
    <w:rsid w:val="0004277C"/>
    <w:rsid w:val="00042A1E"/>
    <w:rsid w:val="00042A3E"/>
    <w:rsid w:val="00042A91"/>
    <w:rsid w:val="00042DE2"/>
    <w:rsid w:val="00042E94"/>
    <w:rsid w:val="00042F54"/>
    <w:rsid w:val="00042FA0"/>
    <w:rsid w:val="0004306E"/>
    <w:rsid w:val="000430C1"/>
    <w:rsid w:val="000431A4"/>
    <w:rsid w:val="00043377"/>
    <w:rsid w:val="00043749"/>
    <w:rsid w:val="000438C0"/>
    <w:rsid w:val="000438C4"/>
    <w:rsid w:val="0004396F"/>
    <w:rsid w:val="000439FA"/>
    <w:rsid w:val="00043AE4"/>
    <w:rsid w:val="00043C89"/>
    <w:rsid w:val="00043DCD"/>
    <w:rsid w:val="00043E49"/>
    <w:rsid w:val="00043EC2"/>
    <w:rsid w:val="000440C8"/>
    <w:rsid w:val="0004413C"/>
    <w:rsid w:val="00044298"/>
    <w:rsid w:val="0004450E"/>
    <w:rsid w:val="00044573"/>
    <w:rsid w:val="00044581"/>
    <w:rsid w:val="0004466B"/>
    <w:rsid w:val="00044851"/>
    <w:rsid w:val="0004495E"/>
    <w:rsid w:val="00044A10"/>
    <w:rsid w:val="00044A2C"/>
    <w:rsid w:val="00044AA1"/>
    <w:rsid w:val="00044BDB"/>
    <w:rsid w:val="00044BEE"/>
    <w:rsid w:val="00044D23"/>
    <w:rsid w:val="00044D25"/>
    <w:rsid w:val="000452FF"/>
    <w:rsid w:val="00045499"/>
    <w:rsid w:val="0004551F"/>
    <w:rsid w:val="0004582E"/>
    <w:rsid w:val="00045DE5"/>
    <w:rsid w:val="00045EA6"/>
    <w:rsid w:val="00045FED"/>
    <w:rsid w:val="00046097"/>
    <w:rsid w:val="0004613E"/>
    <w:rsid w:val="00046225"/>
    <w:rsid w:val="00046283"/>
    <w:rsid w:val="000462B2"/>
    <w:rsid w:val="000462CC"/>
    <w:rsid w:val="00046340"/>
    <w:rsid w:val="00046530"/>
    <w:rsid w:val="00046560"/>
    <w:rsid w:val="0004688E"/>
    <w:rsid w:val="00046915"/>
    <w:rsid w:val="00046B3D"/>
    <w:rsid w:val="00046BA5"/>
    <w:rsid w:val="00046C07"/>
    <w:rsid w:val="00046C0C"/>
    <w:rsid w:val="00046C13"/>
    <w:rsid w:val="00046F1A"/>
    <w:rsid w:val="00046F48"/>
    <w:rsid w:val="00046F57"/>
    <w:rsid w:val="000470E2"/>
    <w:rsid w:val="00047327"/>
    <w:rsid w:val="0004742E"/>
    <w:rsid w:val="0004787E"/>
    <w:rsid w:val="00047957"/>
    <w:rsid w:val="00047C6A"/>
    <w:rsid w:val="00047D3F"/>
    <w:rsid w:val="00047E05"/>
    <w:rsid w:val="00047E1F"/>
    <w:rsid w:val="00047E3D"/>
    <w:rsid w:val="00047EEE"/>
    <w:rsid w:val="00047F1F"/>
    <w:rsid w:val="000505E6"/>
    <w:rsid w:val="00050720"/>
    <w:rsid w:val="000507E0"/>
    <w:rsid w:val="000508F7"/>
    <w:rsid w:val="0005091F"/>
    <w:rsid w:val="00050B7C"/>
    <w:rsid w:val="00050F38"/>
    <w:rsid w:val="00050FCC"/>
    <w:rsid w:val="000511AF"/>
    <w:rsid w:val="000511B2"/>
    <w:rsid w:val="0005167D"/>
    <w:rsid w:val="0005191B"/>
    <w:rsid w:val="000519B1"/>
    <w:rsid w:val="000519DE"/>
    <w:rsid w:val="00051BE8"/>
    <w:rsid w:val="00051D37"/>
    <w:rsid w:val="00051EEA"/>
    <w:rsid w:val="00051F1F"/>
    <w:rsid w:val="000523C8"/>
    <w:rsid w:val="00052425"/>
    <w:rsid w:val="000524A0"/>
    <w:rsid w:val="00052554"/>
    <w:rsid w:val="000525DD"/>
    <w:rsid w:val="00052698"/>
    <w:rsid w:val="0005273F"/>
    <w:rsid w:val="000527E1"/>
    <w:rsid w:val="000528E7"/>
    <w:rsid w:val="000529F9"/>
    <w:rsid w:val="00052BE8"/>
    <w:rsid w:val="00052C3D"/>
    <w:rsid w:val="00052C9F"/>
    <w:rsid w:val="00053026"/>
    <w:rsid w:val="00053064"/>
    <w:rsid w:val="000530F0"/>
    <w:rsid w:val="00053143"/>
    <w:rsid w:val="00053239"/>
    <w:rsid w:val="000532F1"/>
    <w:rsid w:val="000532FC"/>
    <w:rsid w:val="000534AC"/>
    <w:rsid w:val="000535A3"/>
    <w:rsid w:val="000535F7"/>
    <w:rsid w:val="00053785"/>
    <w:rsid w:val="000537AC"/>
    <w:rsid w:val="000537E4"/>
    <w:rsid w:val="0005381E"/>
    <w:rsid w:val="00053A35"/>
    <w:rsid w:val="00053BE9"/>
    <w:rsid w:val="00053D74"/>
    <w:rsid w:val="00053D7A"/>
    <w:rsid w:val="00053FA9"/>
    <w:rsid w:val="00053FC1"/>
    <w:rsid w:val="00054078"/>
    <w:rsid w:val="0005418E"/>
    <w:rsid w:val="0005442B"/>
    <w:rsid w:val="000544DB"/>
    <w:rsid w:val="000546F3"/>
    <w:rsid w:val="0005472D"/>
    <w:rsid w:val="000548EC"/>
    <w:rsid w:val="00054952"/>
    <w:rsid w:val="00054BBD"/>
    <w:rsid w:val="000550A6"/>
    <w:rsid w:val="0005541F"/>
    <w:rsid w:val="000555FD"/>
    <w:rsid w:val="000556E4"/>
    <w:rsid w:val="000557A1"/>
    <w:rsid w:val="00055994"/>
    <w:rsid w:val="00055A5E"/>
    <w:rsid w:val="00055D7B"/>
    <w:rsid w:val="000560AB"/>
    <w:rsid w:val="00056409"/>
    <w:rsid w:val="00056523"/>
    <w:rsid w:val="000567E2"/>
    <w:rsid w:val="00056846"/>
    <w:rsid w:val="00056B0E"/>
    <w:rsid w:val="00056BEE"/>
    <w:rsid w:val="00056DEA"/>
    <w:rsid w:val="00056EA8"/>
    <w:rsid w:val="000573D3"/>
    <w:rsid w:val="00057451"/>
    <w:rsid w:val="000574CD"/>
    <w:rsid w:val="000577AA"/>
    <w:rsid w:val="00057B6B"/>
    <w:rsid w:val="00057BEC"/>
    <w:rsid w:val="00057FB7"/>
    <w:rsid w:val="00060185"/>
    <w:rsid w:val="000601A6"/>
    <w:rsid w:val="000601C9"/>
    <w:rsid w:val="000603E5"/>
    <w:rsid w:val="000604DC"/>
    <w:rsid w:val="00060545"/>
    <w:rsid w:val="0006079D"/>
    <w:rsid w:val="00060936"/>
    <w:rsid w:val="00060A9B"/>
    <w:rsid w:val="00060AFD"/>
    <w:rsid w:val="00060C2B"/>
    <w:rsid w:val="00060FF4"/>
    <w:rsid w:val="00061068"/>
    <w:rsid w:val="000611F9"/>
    <w:rsid w:val="0006147D"/>
    <w:rsid w:val="0006163F"/>
    <w:rsid w:val="00061930"/>
    <w:rsid w:val="00061ABF"/>
    <w:rsid w:val="00061B7C"/>
    <w:rsid w:val="00061C56"/>
    <w:rsid w:val="00061E63"/>
    <w:rsid w:val="00061EFE"/>
    <w:rsid w:val="0006213A"/>
    <w:rsid w:val="00062229"/>
    <w:rsid w:val="0006233D"/>
    <w:rsid w:val="00062396"/>
    <w:rsid w:val="00062461"/>
    <w:rsid w:val="0006246B"/>
    <w:rsid w:val="000624D5"/>
    <w:rsid w:val="00062BDB"/>
    <w:rsid w:val="00062C7F"/>
    <w:rsid w:val="00062E01"/>
    <w:rsid w:val="00062F94"/>
    <w:rsid w:val="00063250"/>
    <w:rsid w:val="000632F1"/>
    <w:rsid w:val="00063343"/>
    <w:rsid w:val="0006340C"/>
    <w:rsid w:val="0006345B"/>
    <w:rsid w:val="00063473"/>
    <w:rsid w:val="00063509"/>
    <w:rsid w:val="000636B9"/>
    <w:rsid w:val="00063747"/>
    <w:rsid w:val="0006375D"/>
    <w:rsid w:val="000637D8"/>
    <w:rsid w:val="0006391B"/>
    <w:rsid w:val="0006399B"/>
    <w:rsid w:val="00063ADD"/>
    <w:rsid w:val="00063D15"/>
    <w:rsid w:val="000641C7"/>
    <w:rsid w:val="00064369"/>
    <w:rsid w:val="00064547"/>
    <w:rsid w:val="00064596"/>
    <w:rsid w:val="000646D5"/>
    <w:rsid w:val="000647D5"/>
    <w:rsid w:val="00064B1D"/>
    <w:rsid w:val="00064C6A"/>
    <w:rsid w:val="00064DE6"/>
    <w:rsid w:val="00065018"/>
    <w:rsid w:val="00065185"/>
    <w:rsid w:val="00065585"/>
    <w:rsid w:val="000656EF"/>
    <w:rsid w:val="00065962"/>
    <w:rsid w:val="00065AD3"/>
    <w:rsid w:val="00065CEA"/>
    <w:rsid w:val="00065CF7"/>
    <w:rsid w:val="00065F48"/>
    <w:rsid w:val="00066124"/>
    <w:rsid w:val="0006614B"/>
    <w:rsid w:val="00066223"/>
    <w:rsid w:val="00066269"/>
    <w:rsid w:val="000663A3"/>
    <w:rsid w:val="00066777"/>
    <w:rsid w:val="0006685A"/>
    <w:rsid w:val="0006685B"/>
    <w:rsid w:val="00066CBA"/>
    <w:rsid w:val="00066D8A"/>
    <w:rsid w:val="00066DFB"/>
    <w:rsid w:val="00066E3F"/>
    <w:rsid w:val="00067561"/>
    <w:rsid w:val="000675F2"/>
    <w:rsid w:val="0006772F"/>
    <w:rsid w:val="000677F9"/>
    <w:rsid w:val="000677FC"/>
    <w:rsid w:val="00067845"/>
    <w:rsid w:val="00067994"/>
    <w:rsid w:val="000679E3"/>
    <w:rsid w:val="00067BE2"/>
    <w:rsid w:val="00067E18"/>
    <w:rsid w:val="00067FF9"/>
    <w:rsid w:val="0007005A"/>
    <w:rsid w:val="00070065"/>
    <w:rsid w:val="00070172"/>
    <w:rsid w:val="00070274"/>
    <w:rsid w:val="000702A6"/>
    <w:rsid w:val="00070905"/>
    <w:rsid w:val="00070961"/>
    <w:rsid w:val="00070A54"/>
    <w:rsid w:val="00070BCC"/>
    <w:rsid w:val="00070BE7"/>
    <w:rsid w:val="00070D2F"/>
    <w:rsid w:val="00070D5F"/>
    <w:rsid w:val="00070DE0"/>
    <w:rsid w:val="00070E53"/>
    <w:rsid w:val="00070E64"/>
    <w:rsid w:val="00070F3C"/>
    <w:rsid w:val="00071092"/>
    <w:rsid w:val="0007116C"/>
    <w:rsid w:val="00071592"/>
    <w:rsid w:val="0007177B"/>
    <w:rsid w:val="00071960"/>
    <w:rsid w:val="000719AB"/>
    <w:rsid w:val="00071C6A"/>
    <w:rsid w:val="00071D77"/>
    <w:rsid w:val="00071DE1"/>
    <w:rsid w:val="00071E01"/>
    <w:rsid w:val="00071F1B"/>
    <w:rsid w:val="00072030"/>
    <w:rsid w:val="0007204A"/>
    <w:rsid w:val="000720FB"/>
    <w:rsid w:val="00072271"/>
    <w:rsid w:val="000723E9"/>
    <w:rsid w:val="0007248E"/>
    <w:rsid w:val="000724A7"/>
    <w:rsid w:val="000724B3"/>
    <w:rsid w:val="0007250F"/>
    <w:rsid w:val="0007270C"/>
    <w:rsid w:val="00072865"/>
    <w:rsid w:val="00072BE7"/>
    <w:rsid w:val="00072D7A"/>
    <w:rsid w:val="00072DF1"/>
    <w:rsid w:val="000730CA"/>
    <w:rsid w:val="0007319A"/>
    <w:rsid w:val="00073429"/>
    <w:rsid w:val="00073563"/>
    <w:rsid w:val="000735A7"/>
    <w:rsid w:val="00073642"/>
    <w:rsid w:val="0007373E"/>
    <w:rsid w:val="000737C4"/>
    <w:rsid w:val="000737D9"/>
    <w:rsid w:val="00073ACF"/>
    <w:rsid w:val="00073D29"/>
    <w:rsid w:val="00073DB1"/>
    <w:rsid w:val="00073E19"/>
    <w:rsid w:val="00073F3E"/>
    <w:rsid w:val="00074060"/>
    <w:rsid w:val="000740D1"/>
    <w:rsid w:val="00074254"/>
    <w:rsid w:val="00074255"/>
    <w:rsid w:val="0007443B"/>
    <w:rsid w:val="00074492"/>
    <w:rsid w:val="0007479F"/>
    <w:rsid w:val="00074985"/>
    <w:rsid w:val="00074CC7"/>
    <w:rsid w:val="000750EA"/>
    <w:rsid w:val="00075142"/>
    <w:rsid w:val="00075440"/>
    <w:rsid w:val="00075470"/>
    <w:rsid w:val="00075471"/>
    <w:rsid w:val="00075728"/>
    <w:rsid w:val="0007586D"/>
    <w:rsid w:val="00075899"/>
    <w:rsid w:val="00075A06"/>
    <w:rsid w:val="00075AA1"/>
    <w:rsid w:val="00075EB1"/>
    <w:rsid w:val="00075EE7"/>
    <w:rsid w:val="000761C3"/>
    <w:rsid w:val="00076320"/>
    <w:rsid w:val="000763E7"/>
    <w:rsid w:val="000764BD"/>
    <w:rsid w:val="00076611"/>
    <w:rsid w:val="00076671"/>
    <w:rsid w:val="000767C8"/>
    <w:rsid w:val="000767F9"/>
    <w:rsid w:val="00076891"/>
    <w:rsid w:val="00076D69"/>
    <w:rsid w:val="00076D9A"/>
    <w:rsid w:val="00076EE7"/>
    <w:rsid w:val="00077136"/>
    <w:rsid w:val="00077195"/>
    <w:rsid w:val="00077234"/>
    <w:rsid w:val="0007749F"/>
    <w:rsid w:val="00077699"/>
    <w:rsid w:val="000776D0"/>
    <w:rsid w:val="000777E8"/>
    <w:rsid w:val="000777EE"/>
    <w:rsid w:val="000779D7"/>
    <w:rsid w:val="00077CC9"/>
    <w:rsid w:val="00077D9C"/>
    <w:rsid w:val="00077E04"/>
    <w:rsid w:val="00077E06"/>
    <w:rsid w:val="00077E08"/>
    <w:rsid w:val="00077E39"/>
    <w:rsid w:val="00077E8E"/>
    <w:rsid w:val="00077EF8"/>
    <w:rsid w:val="00077FBD"/>
    <w:rsid w:val="000801EF"/>
    <w:rsid w:val="00080340"/>
    <w:rsid w:val="00080362"/>
    <w:rsid w:val="0008042B"/>
    <w:rsid w:val="00080659"/>
    <w:rsid w:val="0008078A"/>
    <w:rsid w:val="00080D3A"/>
    <w:rsid w:val="00080E9A"/>
    <w:rsid w:val="00080EA3"/>
    <w:rsid w:val="00080FAA"/>
    <w:rsid w:val="00081065"/>
    <w:rsid w:val="0008123A"/>
    <w:rsid w:val="000815B8"/>
    <w:rsid w:val="000817B0"/>
    <w:rsid w:val="000817F4"/>
    <w:rsid w:val="00081912"/>
    <w:rsid w:val="0008192F"/>
    <w:rsid w:val="00081A87"/>
    <w:rsid w:val="00081DF6"/>
    <w:rsid w:val="00081E6A"/>
    <w:rsid w:val="00081ED1"/>
    <w:rsid w:val="00081F38"/>
    <w:rsid w:val="00081F47"/>
    <w:rsid w:val="000821DE"/>
    <w:rsid w:val="00082283"/>
    <w:rsid w:val="0008239D"/>
    <w:rsid w:val="000825AD"/>
    <w:rsid w:val="00082654"/>
    <w:rsid w:val="00082794"/>
    <w:rsid w:val="00082864"/>
    <w:rsid w:val="000828B1"/>
    <w:rsid w:val="00082BBF"/>
    <w:rsid w:val="00082C26"/>
    <w:rsid w:val="00082CF6"/>
    <w:rsid w:val="00082E4C"/>
    <w:rsid w:val="0008312A"/>
    <w:rsid w:val="000831B6"/>
    <w:rsid w:val="000833FB"/>
    <w:rsid w:val="0008348B"/>
    <w:rsid w:val="000834EE"/>
    <w:rsid w:val="00083688"/>
    <w:rsid w:val="000837DE"/>
    <w:rsid w:val="0008380B"/>
    <w:rsid w:val="000838FE"/>
    <w:rsid w:val="00083AB0"/>
    <w:rsid w:val="00083BB5"/>
    <w:rsid w:val="00083BE7"/>
    <w:rsid w:val="00083C16"/>
    <w:rsid w:val="00083D12"/>
    <w:rsid w:val="00083D41"/>
    <w:rsid w:val="00083FA8"/>
    <w:rsid w:val="0008430C"/>
    <w:rsid w:val="00084423"/>
    <w:rsid w:val="00084800"/>
    <w:rsid w:val="00084856"/>
    <w:rsid w:val="00084884"/>
    <w:rsid w:val="00084B5C"/>
    <w:rsid w:val="00084D25"/>
    <w:rsid w:val="00084EA5"/>
    <w:rsid w:val="00084EE8"/>
    <w:rsid w:val="00085140"/>
    <w:rsid w:val="00085205"/>
    <w:rsid w:val="00085256"/>
    <w:rsid w:val="00085425"/>
    <w:rsid w:val="000854B4"/>
    <w:rsid w:val="000856AC"/>
    <w:rsid w:val="00085A82"/>
    <w:rsid w:val="00085B7A"/>
    <w:rsid w:val="00085BB1"/>
    <w:rsid w:val="00085DF6"/>
    <w:rsid w:val="00085FE0"/>
    <w:rsid w:val="0008606F"/>
    <w:rsid w:val="000860B3"/>
    <w:rsid w:val="000862BC"/>
    <w:rsid w:val="0008676E"/>
    <w:rsid w:val="00086800"/>
    <w:rsid w:val="00086928"/>
    <w:rsid w:val="00086A47"/>
    <w:rsid w:val="00086BFC"/>
    <w:rsid w:val="00086DC5"/>
    <w:rsid w:val="00086E4C"/>
    <w:rsid w:val="00086E63"/>
    <w:rsid w:val="00086EC9"/>
    <w:rsid w:val="00087050"/>
    <w:rsid w:val="0008711B"/>
    <w:rsid w:val="00087172"/>
    <w:rsid w:val="000872AF"/>
    <w:rsid w:val="00087406"/>
    <w:rsid w:val="00087443"/>
    <w:rsid w:val="00087583"/>
    <w:rsid w:val="000875E3"/>
    <w:rsid w:val="0008778E"/>
    <w:rsid w:val="000878D3"/>
    <w:rsid w:val="00087A01"/>
    <w:rsid w:val="00087C95"/>
    <w:rsid w:val="00087C98"/>
    <w:rsid w:val="00087F45"/>
    <w:rsid w:val="00090217"/>
    <w:rsid w:val="0009064C"/>
    <w:rsid w:val="000906D3"/>
    <w:rsid w:val="00090B8B"/>
    <w:rsid w:val="00090BC9"/>
    <w:rsid w:val="00090C7C"/>
    <w:rsid w:val="00090E30"/>
    <w:rsid w:val="000911BD"/>
    <w:rsid w:val="00091889"/>
    <w:rsid w:val="00091BB9"/>
    <w:rsid w:val="00091C88"/>
    <w:rsid w:val="00091D83"/>
    <w:rsid w:val="00092200"/>
    <w:rsid w:val="000925A1"/>
    <w:rsid w:val="000925FE"/>
    <w:rsid w:val="00092732"/>
    <w:rsid w:val="0009288C"/>
    <w:rsid w:val="00092C11"/>
    <w:rsid w:val="00092EF1"/>
    <w:rsid w:val="000930B5"/>
    <w:rsid w:val="00093295"/>
    <w:rsid w:val="00093320"/>
    <w:rsid w:val="00093521"/>
    <w:rsid w:val="0009354A"/>
    <w:rsid w:val="00093601"/>
    <w:rsid w:val="00093607"/>
    <w:rsid w:val="000937B8"/>
    <w:rsid w:val="00093999"/>
    <w:rsid w:val="00093B5B"/>
    <w:rsid w:val="00093B98"/>
    <w:rsid w:val="00093B9F"/>
    <w:rsid w:val="00093EC8"/>
    <w:rsid w:val="00094165"/>
    <w:rsid w:val="0009416E"/>
    <w:rsid w:val="00094230"/>
    <w:rsid w:val="0009423A"/>
    <w:rsid w:val="00094513"/>
    <w:rsid w:val="000945BE"/>
    <w:rsid w:val="000948F6"/>
    <w:rsid w:val="00094914"/>
    <w:rsid w:val="000949F1"/>
    <w:rsid w:val="00094A5F"/>
    <w:rsid w:val="00094A76"/>
    <w:rsid w:val="00094B95"/>
    <w:rsid w:val="00094BD0"/>
    <w:rsid w:val="00094C50"/>
    <w:rsid w:val="00094D7D"/>
    <w:rsid w:val="00094E51"/>
    <w:rsid w:val="00094FC2"/>
    <w:rsid w:val="00094FEA"/>
    <w:rsid w:val="000950E8"/>
    <w:rsid w:val="00095309"/>
    <w:rsid w:val="00095520"/>
    <w:rsid w:val="000955EA"/>
    <w:rsid w:val="00095687"/>
    <w:rsid w:val="00095775"/>
    <w:rsid w:val="00095DBF"/>
    <w:rsid w:val="00095F09"/>
    <w:rsid w:val="000964E4"/>
    <w:rsid w:val="00096837"/>
    <w:rsid w:val="00096878"/>
    <w:rsid w:val="000968CB"/>
    <w:rsid w:val="000969A9"/>
    <w:rsid w:val="00096A6A"/>
    <w:rsid w:val="00096BA1"/>
    <w:rsid w:val="00096BE6"/>
    <w:rsid w:val="00096BFE"/>
    <w:rsid w:val="00096CB9"/>
    <w:rsid w:val="00096EFB"/>
    <w:rsid w:val="00097100"/>
    <w:rsid w:val="0009717E"/>
    <w:rsid w:val="0009758F"/>
    <w:rsid w:val="000976A6"/>
    <w:rsid w:val="000976EE"/>
    <w:rsid w:val="00097979"/>
    <w:rsid w:val="000979FC"/>
    <w:rsid w:val="00097AE5"/>
    <w:rsid w:val="00097E47"/>
    <w:rsid w:val="00097EF9"/>
    <w:rsid w:val="00097FC4"/>
    <w:rsid w:val="000A0333"/>
    <w:rsid w:val="000A03D0"/>
    <w:rsid w:val="000A0407"/>
    <w:rsid w:val="000A0470"/>
    <w:rsid w:val="000A0562"/>
    <w:rsid w:val="000A058E"/>
    <w:rsid w:val="000A05B1"/>
    <w:rsid w:val="000A0A79"/>
    <w:rsid w:val="000A0C9F"/>
    <w:rsid w:val="000A0D39"/>
    <w:rsid w:val="000A1042"/>
    <w:rsid w:val="000A11AE"/>
    <w:rsid w:val="000A15D7"/>
    <w:rsid w:val="000A16BB"/>
    <w:rsid w:val="000A1708"/>
    <w:rsid w:val="000A1AA0"/>
    <w:rsid w:val="000A1AF1"/>
    <w:rsid w:val="000A1BE9"/>
    <w:rsid w:val="000A1F04"/>
    <w:rsid w:val="000A21A5"/>
    <w:rsid w:val="000A2630"/>
    <w:rsid w:val="000A265E"/>
    <w:rsid w:val="000A298A"/>
    <w:rsid w:val="000A29DE"/>
    <w:rsid w:val="000A2B92"/>
    <w:rsid w:val="000A2BE4"/>
    <w:rsid w:val="000A2BF2"/>
    <w:rsid w:val="000A31BC"/>
    <w:rsid w:val="000A342C"/>
    <w:rsid w:val="000A3694"/>
    <w:rsid w:val="000A3773"/>
    <w:rsid w:val="000A3A86"/>
    <w:rsid w:val="000A3CFA"/>
    <w:rsid w:val="000A40CA"/>
    <w:rsid w:val="000A428C"/>
    <w:rsid w:val="000A431D"/>
    <w:rsid w:val="000A4343"/>
    <w:rsid w:val="000A4576"/>
    <w:rsid w:val="000A45B5"/>
    <w:rsid w:val="000A48AA"/>
    <w:rsid w:val="000A4919"/>
    <w:rsid w:val="000A49A3"/>
    <w:rsid w:val="000A4A36"/>
    <w:rsid w:val="000A4B48"/>
    <w:rsid w:val="000A4BAE"/>
    <w:rsid w:val="000A4BBA"/>
    <w:rsid w:val="000A4C5B"/>
    <w:rsid w:val="000A4C6C"/>
    <w:rsid w:val="000A4CA7"/>
    <w:rsid w:val="000A4E26"/>
    <w:rsid w:val="000A4EBB"/>
    <w:rsid w:val="000A5144"/>
    <w:rsid w:val="000A514F"/>
    <w:rsid w:val="000A538A"/>
    <w:rsid w:val="000A55EC"/>
    <w:rsid w:val="000A560F"/>
    <w:rsid w:val="000A566A"/>
    <w:rsid w:val="000A5845"/>
    <w:rsid w:val="000A5B3C"/>
    <w:rsid w:val="000A5C0E"/>
    <w:rsid w:val="000A5CB7"/>
    <w:rsid w:val="000A5CC5"/>
    <w:rsid w:val="000A60FD"/>
    <w:rsid w:val="000A642E"/>
    <w:rsid w:val="000A65AD"/>
    <w:rsid w:val="000A65B3"/>
    <w:rsid w:val="000A6788"/>
    <w:rsid w:val="000A6898"/>
    <w:rsid w:val="000A69A3"/>
    <w:rsid w:val="000A69C2"/>
    <w:rsid w:val="000A6F6A"/>
    <w:rsid w:val="000A7019"/>
    <w:rsid w:val="000A70D0"/>
    <w:rsid w:val="000A73AF"/>
    <w:rsid w:val="000A7985"/>
    <w:rsid w:val="000A79A4"/>
    <w:rsid w:val="000A7A5F"/>
    <w:rsid w:val="000A7CBB"/>
    <w:rsid w:val="000A7D37"/>
    <w:rsid w:val="000A7E68"/>
    <w:rsid w:val="000B0197"/>
    <w:rsid w:val="000B02D4"/>
    <w:rsid w:val="000B034D"/>
    <w:rsid w:val="000B04F9"/>
    <w:rsid w:val="000B08E3"/>
    <w:rsid w:val="000B0D35"/>
    <w:rsid w:val="000B10B3"/>
    <w:rsid w:val="000B1390"/>
    <w:rsid w:val="000B1509"/>
    <w:rsid w:val="000B160A"/>
    <w:rsid w:val="000B1948"/>
    <w:rsid w:val="000B1949"/>
    <w:rsid w:val="000B1B17"/>
    <w:rsid w:val="000B1DD8"/>
    <w:rsid w:val="000B21C6"/>
    <w:rsid w:val="000B2261"/>
    <w:rsid w:val="000B23AA"/>
    <w:rsid w:val="000B256A"/>
    <w:rsid w:val="000B2774"/>
    <w:rsid w:val="000B2865"/>
    <w:rsid w:val="000B297D"/>
    <w:rsid w:val="000B2A9C"/>
    <w:rsid w:val="000B2AA7"/>
    <w:rsid w:val="000B2D5F"/>
    <w:rsid w:val="000B314F"/>
    <w:rsid w:val="000B3200"/>
    <w:rsid w:val="000B3437"/>
    <w:rsid w:val="000B34BC"/>
    <w:rsid w:val="000B35B4"/>
    <w:rsid w:val="000B35E0"/>
    <w:rsid w:val="000B38FD"/>
    <w:rsid w:val="000B3AD2"/>
    <w:rsid w:val="000B3B20"/>
    <w:rsid w:val="000B3CCD"/>
    <w:rsid w:val="000B3DCE"/>
    <w:rsid w:val="000B3F9C"/>
    <w:rsid w:val="000B4019"/>
    <w:rsid w:val="000B431B"/>
    <w:rsid w:val="000B4374"/>
    <w:rsid w:val="000B44EC"/>
    <w:rsid w:val="000B47C4"/>
    <w:rsid w:val="000B482C"/>
    <w:rsid w:val="000B4968"/>
    <w:rsid w:val="000B496D"/>
    <w:rsid w:val="000B4A38"/>
    <w:rsid w:val="000B4B9D"/>
    <w:rsid w:val="000B4D69"/>
    <w:rsid w:val="000B4E94"/>
    <w:rsid w:val="000B4EF6"/>
    <w:rsid w:val="000B4F73"/>
    <w:rsid w:val="000B5056"/>
    <w:rsid w:val="000B523D"/>
    <w:rsid w:val="000B532D"/>
    <w:rsid w:val="000B53EB"/>
    <w:rsid w:val="000B55F6"/>
    <w:rsid w:val="000B5804"/>
    <w:rsid w:val="000B5844"/>
    <w:rsid w:val="000B5AAE"/>
    <w:rsid w:val="000B5AC8"/>
    <w:rsid w:val="000B5F5B"/>
    <w:rsid w:val="000B602A"/>
    <w:rsid w:val="000B60E4"/>
    <w:rsid w:val="000B610E"/>
    <w:rsid w:val="000B6158"/>
    <w:rsid w:val="000B61F3"/>
    <w:rsid w:val="000B63A5"/>
    <w:rsid w:val="000B65FD"/>
    <w:rsid w:val="000B6791"/>
    <w:rsid w:val="000B68FD"/>
    <w:rsid w:val="000B6A0D"/>
    <w:rsid w:val="000B6D07"/>
    <w:rsid w:val="000B6D82"/>
    <w:rsid w:val="000B6E33"/>
    <w:rsid w:val="000B6F93"/>
    <w:rsid w:val="000B7036"/>
    <w:rsid w:val="000B7444"/>
    <w:rsid w:val="000B771D"/>
    <w:rsid w:val="000B7A1B"/>
    <w:rsid w:val="000B7CBE"/>
    <w:rsid w:val="000B7FE9"/>
    <w:rsid w:val="000C0076"/>
    <w:rsid w:val="000C0202"/>
    <w:rsid w:val="000C0363"/>
    <w:rsid w:val="000C0478"/>
    <w:rsid w:val="000C0540"/>
    <w:rsid w:val="000C05B7"/>
    <w:rsid w:val="000C0743"/>
    <w:rsid w:val="000C07BB"/>
    <w:rsid w:val="000C081C"/>
    <w:rsid w:val="000C0909"/>
    <w:rsid w:val="000C0977"/>
    <w:rsid w:val="000C0A0F"/>
    <w:rsid w:val="000C0BAF"/>
    <w:rsid w:val="000C0CB2"/>
    <w:rsid w:val="000C0D29"/>
    <w:rsid w:val="000C12A5"/>
    <w:rsid w:val="000C135A"/>
    <w:rsid w:val="000C1507"/>
    <w:rsid w:val="000C1B31"/>
    <w:rsid w:val="000C1D7F"/>
    <w:rsid w:val="000C2043"/>
    <w:rsid w:val="000C20BB"/>
    <w:rsid w:val="000C287A"/>
    <w:rsid w:val="000C297C"/>
    <w:rsid w:val="000C299F"/>
    <w:rsid w:val="000C2A0D"/>
    <w:rsid w:val="000C2C6B"/>
    <w:rsid w:val="000C2D9D"/>
    <w:rsid w:val="000C2E25"/>
    <w:rsid w:val="000C311D"/>
    <w:rsid w:val="000C3144"/>
    <w:rsid w:val="000C320E"/>
    <w:rsid w:val="000C3212"/>
    <w:rsid w:val="000C33AD"/>
    <w:rsid w:val="000C3470"/>
    <w:rsid w:val="000C34A9"/>
    <w:rsid w:val="000C34E8"/>
    <w:rsid w:val="000C34EE"/>
    <w:rsid w:val="000C358F"/>
    <w:rsid w:val="000C3742"/>
    <w:rsid w:val="000C3A41"/>
    <w:rsid w:val="000C3C08"/>
    <w:rsid w:val="000C3C62"/>
    <w:rsid w:val="000C3DE1"/>
    <w:rsid w:val="000C4092"/>
    <w:rsid w:val="000C433B"/>
    <w:rsid w:val="000C444A"/>
    <w:rsid w:val="000C465A"/>
    <w:rsid w:val="000C4687"/>
    <w:rsid w:val="000C4693"/>
    <w:rsid w:val="000C4695"/>
    <w:rsid w:val="000C477E"/>
    <w:rsid w:val="000C47DC"/>
    <w:rsid w:val="000C48DA"/>
    <w:rsid w:val="000C4994"/>
    <w:rsid w:val="000C4D2C"/>
    <w:rsid w:val="000C4DDF"/>
    <w:rsid w:val="000C4EB6"/>
    <w:rsid w:val="000C4F73"/>
    <w:rsid w:val="000C512E"/>
    <w:rsid w:val="000C5148"/>
    <w:rsid w:val="000C51AB"/>
    <w:rsid w:val="000C51DC"/>
    <w:rsid w:val="000C528A"/>
    <w:rsid w:val="000C547D"/>
    <w:rsid w:val="000C554A"/>
    <w:rsid w:val="000C5558"/>
    <w:rsid w:val="000C5614"/>
    <w:rsid w:val="000C5700"/>
    <w:rsid w:val="000C575B"/>
    <w:rsid w:val="000C5801"/>
    <w:rsid w:val="000C5898"/>
    <w:rsid w:val="000C592A"/>
    <w:rsid w:val="000C5D3F"/>
    <w:rsid w:val="000C5DE1"/>
    <w:rsid w:val="000C5E5F"/>
    <w:rsid w:val="000C5F83"/>
    <w:rsid w:val="000C64AA"/>
    <w:rsid w:val="000C64C8"/>
    <w:rsid w:val="000C6536"/>
    <w:rsid w:val="000C66F2"/>
    <w:rsid w:val="000C6903"/>
    <w:rsid w:val="000C6A1D"/>
    <w:rsid w:val="000C6A80"/>
    <w:rsid w:val="000C6BDE"/>
    <w:rsid w:val="000C6C77"/>
    <w:rsid w:val="000C6FBF"/>
    <w:rsid w:val="000C70BD"/>
    <w:rsid w:val="000C7105"/>
    <w:rsid w:val="000C76B9"/>
    <w:rsid w:val="000C783C"/>
    <w:rsid w:val="000C7A54"/>
    <w:rsid w:val="000C7A87"/>
    <w:rsid w:val="000C7B6A"/>
    <w:rsid w:val="000C7C3F"/>
    <w:rsid w:val="000C7C8A"/>
    <w:rsid w:val="000C7CA9"/>
    <w:rsid w:val="000C7E20"/>
    <w:rsid w:val="000C7E4F"/>
    <w:rsid w:val="000D0125"/>
    <w:rsid w:val="000D0979"/>
    <w:rsid w:val="000D0A40"/>
    <w:rsid w:val="000D0D0A"/>
    <w:rsid w:val="000D0FF8"/>
    <w:rsid w:val="000D123F"/>
    <w:rsid w:val="000D1287"/>
    <w:rsid w:val="000D1529"/>
    <w:rsid w:val="000D1574"/>
    <w:rsid w:val="000D1696"/>
    <w:rsid w:val="000D16D2"/>
    <w:rsid w:val="000D18F8"/>
    <w:rsid w:val="000D1A49"/>
    <w:rsid w:val="000D1D35"/>
    <w:rsid w:val="000D1F21"/>
    <w:rsid w:val="000D1F7C"/>
    <w:rsid w:val="000D1F87"/>
    <w:rsid w:val="000D21EE"/>
    <w:rsid w:val="000D222B"/>
    <w:rsid w:val="000D226E"/>
    <w:rsid w:val="000D27AA"/>
    <w:rsid w:val="000D291B"/>
    <w:rsid w:val="000D2A4C"/>
    <w:rsid w:val="000D2AE6"/>
    <w:rsid w:val="000D2BBC"/>
    <w:rsid w:val="000D2E29"/>
    <w:rsid w:val="000D30EC"/>
    <w:rsid w:val="000D3158"/>
    <w:rsid w:val="000D3160"/>
    <w:rsid w:val="000D34EC"/>
    <w:rsid w:val="000D3699"/>
    <w:rsid w:val="000D388D"/>
    <w:rsid w:val="000D38A4"/>
    <w:rsid w:val="000D399F"/>
    <w:rsid w:val="000D3CAD"/>
    <w:rsid w:val="000D3CD3"/>
    <w:rsid w:val="000D3D3C"/>
    <w:rsid w:val="000D3EB5"/>
    <w:rsid w:val="000D440F"/>
    <w:rsid w:val="000D456D"/>
    <w:rsid w:val="000D48BA"/>
    <w:rsid w:val="000D4924"/>
    <w:rsid w:val="000D49F2"/>
    <w:rsid w:val="000D4AFD"/>
    <w:rsid w:val="000D4CB9"/>
    <w:rsid w:val="000D4DC0"/>
    <w:rsid w:val="000D4E43"/>
    <w:rsid w:val="000D4E70"/>
    <w:rsid w:val="000D4F5F"/>
    <w:rsid w:val="000D5254"/>
    <w:rsid w:val="000D5613"/>
    <w:rsid w:val="000D566A"/>
    <w:rsid w:val="000D5699"/>
    <w:rsid w:val="000D56FA"/>
    <w:rsid w:val="000D5717"/>
    <w:rsid w:val="000D57E8"/>
    <w:rsid w:val="000D5848"/>
    <w:rsid w:val="000D5891"/>
    <w:rsid w:val="000D5A8A"/>
    <w:rsid w:val="000D64F5"/>
    <w:rsid w:val="000D65CB"/>
    <w:rsid w:val="000D663D"/>
    <w:rsid w:val="000D67F5"/>
    <w:rsid w:val="000D6A5C"/>
    <w:rsid w:val="000D6DAB"/>
    <w:rsid w:val="000D6ED1"/>
    <w:rsid w:val="000D7112"/>
    <w:rsid w:val="000D7199"/>
    <w:rsid w:val="000D7286"/>
    <w:rsid w:val="000D7324"/>
    <w:rsid w:val="000D7327"/>
    <w:rsid w:val="000D7391"/>
    <w:rsid w:val="000D73A2"/>
    <w:rsid w:val="000D7585"/>
    <w:rsid w:val="000D76DF"/>
    <w:rsid w:val="000D7851"/>
    <w:rsid w:val="000D7FE7"/>
    <w:rsid w:val="000E0200"/>
    <w:rsid w:val="000E0395"/>
    <w:rsid w:val="000E04C5"/>
    <w:rsid w:val="000E051A"/>
    <w:rsid w:val="000E0787"/>
    <w:rsid w:val="000E0940"/>
    <w:rsid w:val="000E0A6E"/>
    <w:rsid w:val="000E0ABD"/>
    <w:rsid w:val="000E0CBD"/>
    <w:rsid w:val="000E13B7"/>
    <w:rsid w:val="000E14A0"/>
    <w:rsid w:val="000E155E"/>
    <w:rsid w:val="000E1590"/>
    <w:rsid w:val="000E1645"/>
    <w:rsid w:val="000E189F"/>
    <w:rsid w:val="000E1921"/>
    <w:rsid w:val="000E19CD"/>
    <w:rsid w:val="000E1B0E"/>
    <w:rsid w:val="000E1C19"/>
    <w:rsid w:val="000E216C"/>
    <w:rsid w:val="000E2470"/>
    <w:rsid w:val="000E2CCA"/>
    <w:rsid w:val="000E2D4B"/>
    <w:rsid w:val="000E2DE3"/>
    <w:rsid w:val="000E30A2"/>
    <w:rsid w:val="000E31AE"/>
    <w:rsid w:val="000E31C1"/>
    <w:rsid w:val="000E3451"/>
    <w:rsid w:val="000E34F8"/>
    <w:rsid w:val="000E3886"/>
    <w:rsid w:val="000E393E"/>
    <w:rsid w:val="000E3A76"/>
    <w:rsid w:val="000E3ABD"/>
    <w:rsid w:val="000E3CEC"/>
    <w:rsid w:val="000E3D0D"/>
    <w:rsid w:val="000E3E51"/>
    <w:rsid w:val="000E4362"/>
    <w:rsid w:val="000E46CC"/>
    <w:rsid w:val="000E4C7F"/>
    <w:rsid w:val="000E4D6D"/>
    <w:rsid w:val="000E4DB5"/>
    <w:rsid w:val="000E4DD6"/>
    <w:rsid w:val="000E4DDC"/>
    <w:rsid w:val="000E5014"/>
    <w:rsid w:val="000E506D"/>
    <w:rsid w:val="000E5216"/>
    <w:rsid w:val="000E52EC"/>
    <w:rsid w:val="000E5303"/>
    <w:rsid w:val="000E5552"/>
    <w:rsid w:val="000E55B5"/>
    <w:rsid w:val="000E5654"/>
    <w:rsid w:val="000E5707"/>
    <w:rsid w:val="000E57E4"/>
    <w:rsid w:val="000E58DA"/>
    <w:rsid w:val="000E5E05"/>
    <w:rsid w:val="000E5F76"/>
    <w:rsid w:val="000E625A"/>
    <w:rsid w:val="000E65BD"/>
    <w:rsid w:val="000E694D"/>
    <w:rsid w:val="000E6D37"/>
    <w:rsid w:val="000E6D9D"/>
    <w:rsid w:val="000E6E8C"/>
    <w:rsid w:val="000E6E97"/>
    <w:rsid w:val="000E6FEE"/>
    <w:rsid w:val="000E70D0"/>
    <w:rsid w:val="000E7142"/>
    <w:rsid w:val="000E7247"/>
    <w:rsid w:val="000E72C2"/>
    <w:rsid w:val="000E746D"/>
    <w:rsid w:val="000E77A3"/>
    <w:rsid w:val="000E7A0A"/>
    <w:rsid w:val="000E7A2B"/>
    <w:rsid w:val="000E7B12"/>
    <w:rsid w:val="000E7C3D"/>
    <w:rsid w:val="000E7DCF"/>
    <w:rsid w:val="000E7DFD"/>
    <w:rsid w:val="000F0020"/>
    <w:rsid w:val="000F0276"/>
    <w:rsid w:val="000F027C"/>
    <w:rsid w:val="000F02AE"/>
    <w:rsid w:val="000F0517"/>
    <w:rsid w:val="000F057B"/>
    <w:rsid w:val="000F0955"/>
    <w:rsid w:val="000F098D"/>
    <w:rsid w:val="000F0F2F"/>
    <w:rsid w:val="000F0F55"/>
    <w:rsid w:val="000F10D3"/>
    <w:rsid w:val="000F1111"/>
    <w:rsid w:val="000F121D"/>
    <w:rsid w:val="000F154D"/>
    <w:rsid w:val="000F17C3"/>
    <w:rsid w:val="000F19A4"/>
    <w:rsid w:val="000F1A3F"/>
    <w:rsid w:val="000F1C1D"/>
    <w:rsid w:val="000F1E40"/>
    <w:rsid w:val="000F1FD4"/>
    <w:rsid w:val="000F20BB"/>
    <w:rsid w:val="000F2219"/>
    <w:rsid w:val="000F2768"/>
    <w:rsid w:val="000F2825"/>
    <w:rsid w:val="000F2970"/>
    <w:rsid w:val="000F29A1"/>
    <w:rsid w:val="000F2EDE"/>
    <w:rsid w:val="000F3176"/>
    <w:rsid w:val="000F31B9"/>
    <w:rsid w:val="000F325A"/>
    <w:rsid w:val="000F3282"/>
    <w:rsid w:val="000F33D5"/>
    <w:rsid w:val="000F33DF"/>
    <w:rsid w:val="000F33FF"/>
    <w:rsid w:val="000F36AD"/>
    <w:rsid w:val="000F36FF"/>
    <w:rsid w:val="000F37AD"/>
    <w:rsid w:val="000F3B4D"/>
    <w:rsid w:val="000F3B84"/>
    <w:rsid w:val="000F3D17"/>
    <w:rsid w:val="000F3F08"/>
    <w:rsid w:val="000F3F75"/>
    <w:rsid w:val="000F3F95"/>
    <w:rsid w:val="000F40D6"/>
    <w:rsid w:val="000F41B5"/>
    <w:rsid w:val="000F4462"/>
    <w:rsid w:val="000F451E"/>
    <w:rsid w:val="000F4598"/>
    <w:rsid w:val="000F4626"/>
    <w:rsid w:val="000F4755"/>
    <w:rsid w:val="000F483F"/>
    <w:rsid w:val="000F50F3"/>
    <w:rsid w:val="000F51A2"/>
    <w:rsid w:val="000F51A3"/>
    <w:rsid w:val="000F5391"/>
    <w:rsid w:val="000F53B3"/>
    <w:rsid w:val="000F5516"/>
    <w:rsid w:val="000F5798"/>
    <w:rsid w:val="000F5AEC"/>
    <w:rsid w:val="000F5DE7"/>
    <w:rsid w:val="000F5E2F"/>
    <w:rsid w:val="000F5F73"/>
    <w:rsid w:val="000F6510"/>
    <w:rsid w:val="000F65A1"/>
    <w:rsid w:val="000F6BC8"/>
    <w:rsid w:val="000F6BDE"/>
    <w:rsid w:val="000F6D31"/>
    <w:rsid w:val="000F6E2F"/>
    <w:rsid w:val="000F7179"/>
    <w:rsid w:val="000F7281"/>
    <w:rsid w:val="000F7515"/>
    <w:rsid w:val="000F75E7"/>
    <w:rsid w:val="000F76C5"/>
    <w:rsid w:val="000F781B"/>
    <w:rsid w:val="000F7C0D"/>
    <w:rsid w:val="000F7C40"/>
    <w:rsid w:val="000F7CFC"/>
    <w:rsid w:val="000F7DB3"/>
    <w:rsid w:val="000F7E91"/>
    <w:rsid w:val="000F7F3D"/>
    <w:rsid w:val="001002E7"/>
    <w:rsid w:val="001003A0"/>
    <w:rsid w:val="001004F9"/>
    <w:rsid w:val="0010054F"/>
    <w:rsid w:val="00100867"/>
    <w:rsid w:val="001009E4"/>
    <w:rsid w:val="00100B54"/>
    <w:rsid w:val="00100E8A"/>
    <w:rsid w:val="00100F9B"/>
    <w:rsid w:val="00100FB8"/>
    <w:rsid w:val="0010115C"/>
    <w:rsid w:val="00101487"/>
    <w:rsid w:val="001016C8"/>
    <w:rsid w:val="00101853"/>
    <w:rsid w:val="00101A1B"/>
    <w:rsid w:val="00101B87"/>
    <w:rsid w:val="00101CB6"/>
    <w:rsid w:val="00101F0F"/>
    <w:rsid w:val="00101FD6"/>
    <w:rsid w:val="001022DE"/>
    <w:rsid w:val="00102314"/>
    <w:rsid w:val="0010234B"/>
    <w:rsid w:val="001026B0"/>
    <w:rsid w:val="00102779"/>
    <w:rsid w:val="00102791"/>
    <w:rsid w:val="00102876"/>
    <w:rsid w:val="001028B2"/>
    <w:rsid w:val="00102BA9"/>
    <w:rsid w:val="00102C0D"/>
    <w:rsid w:val="00102DE3"/>
    <w:rsid w:val="00102F3F"/>
    <w:rsid w:val="001030CF"/>
    <w:rsid w:val="001031E8"/>
    <w:rsid w:val="001032B7"/>
    <w:rsid w:val="0010331D"/>
    <w:rsid w:val="00103333"/>
    <w:rsid w:val="001034C0"/>
    <w:rsid w:val="001034E8"/>
    <w:rsid w:val="0010380C"/>
    <w:rsid w:val="001039D7"/>
    <w:rsid w:val="00103B23"/>
    <w:rsid w:val="00103C97"/>
    <w:rsid w:val="00103CA5"/>
    <w:rsid w:val="00103CC7"/>
    <w:rsid w:val="00103D24"/>
    <w:rsid w:val="00103D84"/>
    <w:rsid w:val="00103FD7"/>
    <w:rsid w:val="00104322"/>
    <w:rsid w:val="0010434E"/>
    <w:rsid w:val="001047AE"/>
    <w:rsid w:val="00104992"/>
    <w:rsid w:val="00104A3A"/>
    <w:rsid w:val="00104CBD"/>
    <w:rsid w:val="00104CD9"/>
    <w:rsid w:val="00104D6F"/>
    <w:rsid w:val="00104E55"/>
    <w:rsid w:val="00104EFE"/>
    <w:rsid w:val="001051BD"/>
    <w:rsid w:val="00105665"/>
    <w:rsid w:val="001056D9"/>
    <w:rsid w:val="00105700"/>
    <w:rsid w:val="0010583A"/>
    <w:rsid w:val="00105CF7"/>
    <w:rsid w:val="00105DC2"/>
    <w:rsid w:val="00105DDE"/>
    <w:rsid w:val="00105E4E"/>
    <w:rsid w:val="00105F1B"/>
    <w:rsid w:val="00105FEC"/>
    <w:rsid w:val="00106035"/>
    <w:rsid w:val="00106055"/>
    <w:rsid w:val="001062AF"/>
    <w:rsid w:val="001063AD"/>
    <w:rsid w:val="00106429"/>
    <w:rsid w:val="00106542"/>
    <w:rsid w:val="001065CF"/>
    <w:rsid w:val="00106656"/>
    <w:rsid w:val="001067C2"/>
    <w:rsid w:val="001069A2"/>
    <w:rsid w:val="00106ACA"/>
    <w:rsid w:val="00106E36"/>
    <w:rsid w:val="00107005"/>
    <w:rsid w:val="0010714F"/>
    <w:rsid w:val="00107223"/>
    <w:rsid w:val="001072A7"/>
    <w:rsid w:val="0010795F"/>
    <w:rsid w:val="001079F8"/>
    <w:rsid w:val="00107C3F"/>
    <w:rsid w:val="00107DAD"/>
    <w:rsid w:val="00107FF6"/>
    <w:rsid w:val="001101C7"/>
    <w:rsid w:val="0011022E"/>
    <w:rsid w:val="0011028B"/>
    <w:rsid w:val="0011030C"/>
    <w:rsid w:val="0011032D"/>
    <w:rsid w:val="00110463"/>
    <w:rsid w:val="00110528"/>
    <w:rsid w:val="0011063C"/>
    <w:rsid w:val="00110BCC"/>
    <w:rsid w:val="00110D72"/>
    <w:rsid w:val="00110DF5"/>
    <w:rsid w:val="0011148A"/>
    <w:rsid w:val="001114E9"/>
    <w:rsid w:val="00111559"/>
    <w:rsid w:val="0011176D"/>
    <w:rsid w:val="001117CD"/>
    <w:rsid w:val="00111A7A"/>
    <w:rsid w:val="00111ACC"/>
    <w:rsid w:val="00111CA0"/>
    <w:rsid w:val="00111CA4"/>
    <w:rsid w:val="00111CCA"/>
    <w:rsid w:val="00112009"/>
    <w:rsid w:val="0011217B"/>
    <w:rsid w:val="00112363"/>
    <w:rsid w:val="001123AF"/>
    <w:rsid w:val="001124D6"/>
    <w:rsid w:val="0011266B"/>
    <w:rsid w:val="00112990"/>
    <w:rsid w:val="00112BFB"/>
    <w:rsid w:val="00112D82"/>
    <w:rsid w:val="00112DDA"/>
    <w:rsid w:val="001132A8"/>
    <w:rsid w:val="00113415"/>
    <w:rsid w:val="001134B4"/>
    <w:rsid w:val="001136AF"/>
    <w:rsid w:val="00113877"/>
    <w:rsid w:val="00113885"/>
    <w:rsid w:val="00113BD9"/>
    <w:rsid w:val="00113C6F"/>
    <w:rsid w:val="00113CE8"/>
    <w:rsid w:val="00113DB8"/>
    <w:rsid w:val="00113EA1"/>
    <w:rsid w:val="00113F36"/>
    <w:rsid w:val="00114066"/>
    <w:rsid w:val="00114533"/>
    <w:rsid w:val="0011481C"/>
    <w:rsid w:val="001148D7"/>
    <w:rsid w:val="001149B4"/>
    <w:rsid w:val="00114A85"/>
    <w:rsid w:val="00114CDF"/>
    <w:rsid w:val="00114E75"/>
    <w:rsid w:val="00114FE5"/>
    <w:rsid w:val="0011554D"/>
    <w:rsid w:val="00115866"/>
    <w:rsid w:val="00115BD8"/>
    <w:rsid w:val="00115CDD"/>
    <w:rsid w:val="00115F1C"/>
    <w:rsid w:val="00116005"/>
    <w:rsid w:val="0011609D"/>
    <w:rsid w:val="00116157"/>
    <w:rsid w:val="00116915"/>
    <w:rsid w:val="0011692C"/>
    <w:rsid w:val="00116AC3"/>
    <w:rsid w:val="00116B49"/>
    <w:rsid w:val="00116C43"/>
    <w:rsid w:val="00116D6C"/>
    <w:rsid w:val="00116F1A"/>
    <w:rsid w:val="00116FBB"/>
    <w:rsid w:val="0011701F"/>
    <w:rsid w:val="001171A7"/>
    <w:rsid w:val="001172C2"/>
    <w:rsid w:val="00117383"/>
    <w:rsid w:val="001174E1"/>
    <w:rsid w:val="00117553"/>
    <w:rsid w:val="0011776C"/>
    <w:rsid w:val="001178BD"/>
    <w:rsid w:val="0011793C"/>
    <w:rsid w:val="00117A56"/>
    <w:rsid w:val="00117A84"/>
    <w:rsid w:val="001201D7"/>
    <w:rsid w:val="0012021B"/>
    <w:rsid w:val="00120347"/>
    <w:rsid w:val="00120357"/>
    <w:rsid w:val="00120421"/>
    <w:rsid w:val="0012048E"/>
    <w:rsid w:val="001205A8"/>
    <w:rsid w:val="0012078E"/>
    <w:rsid w:val="001207C2"/>
    <w:rsid w:val="00120A01"/>
    <w:rsid w:val="00120CC3"/>
    <w:rsid w:val="00120D28"/>
    <w:rsid w:val="00120D95"/>
    <w:rsid w:val="00120DA3"/>
    <w:rsid w:val="00121077"/>
    <w:rsid w:val="0012131A"/>
    <w:rsid w:val="00121517"/>
    <w:rsid w:val="001215FA"/>
    <w:rsid w:val="0012162B"/>
    <w:rsid w:val="00121882"/>
    <w:rsid w:val="00121A58"/>
    <w:rsid w:val="00121A9A"/>
    <w:rsid w:val="00121ABD"/>
    <w:rsid w:val="00121B18"/>
    <w:rsid w:val="00121C15"/>
    <w:rsid w:val="00121E51"/>
    <w:rsid w:val="00121EC3"/>
    <w:rsid w:val="00121F43"/>
    <w:rsid w:val="00122314"/>
    <w:rsid w:val="00122379"/>
    <w:rsid w:val="00122875"/>
    <w:rsid w:val="00122986"/>
    <w:rsid w:val="00122B88"/>
    <w:rsid w:val="00122C84"/>
    <w:rsid w:val="00122DA2"/>
    <w:rsid w:val="00122F15"/>
    <w:rsid w:val="00123100"/>
    <w:rsid w:val="00123454"/>
    <w:rsid w:val="001236A8"/>
    <w:rsid w:val="00123765"/>
    <w:rsid w:val="00123B94"/>
    <w:rsid w:val="00123FA8"/>
    <w:rsid w:val="0012401A"/>
    <w:rsid w:val="0012407F"/>
    <w:rsid w:val="00124365"/>
    <w:rsid w:val="001244FE"/>
    <w:rsid w:val="0012452E"/>
    <w:rsid w:val="001248CB"/>
    <w:rsid w:val="00124EE1"/>
    <w:rsid w:val="0012514D"/>
    <w:rsid w:val="00125158"/>
    <w:rsid w:val="00125371"/>
    <w:rsid w:val="001253B7"/>
    <w:rsid w:val="001256AD"/>
    <w:rsid w:val="001256F8"/>
    <w:rsid w:val="0012582D"/>
    <w:rsid w:val="00125D80"/>
    <w:rsid w:val="001260B0"/>
    <w:rsid w:val="001260B7"/>
    <w:rsid w:val="0012621D"/>
    <w:rsid w:val="00126660"/>
    <w:rsid w:val="0012680F"/>
    <w:rsid w:val="00126C5E"/>
    <w:rsid w:val="00126D9C"/>
    <w:rsid w:val="00126EF3"/>
    <w:rsid w:val="00126EF9"/>
    <w:rsid w:val="00127B00"/>
    <w:rsid w:val="00127EDB"/>
    <w:rsid w:val="00130038"/>
    <w:rsid w:val="00130285"/>
    <w:rsid w:val="0013043A"/>
    <w:rsid w:val="0013043D"/>
    <w:rsid w:val="00130515"/>
    <w:rsid w:val="001307F9"/>
    <w:rsid w:val="00130920"/>
    <w:rsid w:val="00130AB6"/>
    <w:rsid w:val="00130D0F"/>
    <w:rsid w:val="00130DB0"/>
    <w:rsid w:val="00130E05"/>
    <w:rsid w:val="0013111D"/>
    <w:rsid w:val="001311DF"/>
    <w:rsid w:val="0013132A"/>
    <w:rsid w:val="001316F3"/>
    <w:rsid w:val="0013173E"/>
    <w:rsid w:val="00131C82"/>
    <w:rsid w:val="00131CF8"/>
    <w:rsid w:val="00131E8B"/>
    <w:rsid w:val="00132247"/>
    <w:rsid w:val="00132256"/>
    <w:rsid w:val="001327F0"/>
    <w:rsid w:val="0013285F"/>
    <w:rsid w:val="001328E7"/>
    <w:rsid w:val="001328FC"/>
    <w:rsid w:val="00132A0F"/>
    <w:rsid w:val="00132AAB"/>
    <w:rsid w:val="00132F07"/>
    <w:rsid w:val="00132F92"/>
    <w:rsid w:val="001330E1"/>
    <w:rsid w:val="00133124"/>
    <w:rsid w:val="001332ED"/>
    <w:rsid w:val="0013361C"/>
    <w:rsid w:val="001337AC"/>
    <w:rsid w:val="001337E8"/>
    <w:rsid w:val="00133AEA"/>
    <w:rsid w:val="00133B92"/>
    <w:rsid w:val="00133BD3"/>
    <w:rsid w:val="00133D21"/>
    <w:rsid w:val="00133DE3"/>
    <w:rsid w:val="00133EFD"/>
    <w:rsid w:val="00133F86"/>
    <w:rsid w:val="00134011"/>
    <w:rsid w:val="0013436C"/>
    <w:rsid w:val="0013441E"/>
    <w:rsid w:val="0013466A"/>
    <w:rsid w:val="001346CE"/>
    <w:rsid w:val="00134771"/>
    <w:rsid w:val="001348A2"/>
    <w:rsid w:val="00134A84"/>
    <w:rsid w:val="00134C9F"/>
    <w:rsid w:val="00134D76"/>
    <w:rsid w:val="00134DDC"/>
    <w:rsid w:val="00134F95"/>
    <w:rsid w:val="0013518A"/>
    <w:rsid w:val="001355CF"/>
    <w:rsid w:val="00135699"/>
    <w:rsid w:val="00135D69"/>
    <w:rsid w:val="00135DB5"/>
    <w:rsid w:val="00135E4E"/>
    <w:rsid w:val="00135F62"/>
    <w:rsid w:val="00135FBF"/>
    <w:rsid w:val="00136059"/>
    <w:rsid w:val="001360A3"/>
    <w:rsid w:val="001360E7"/>
    <w:rsid w:val="00136152"/>
    <w:rsid w:val="001361EF"/>
    <w:rsid w:val="0013627A"/>
    <w:rsid w:val="00136323"/>
    <w:rsid w:val="00136675"/>
    <w:rsid w:val="00136758"/>
    <w:rsid w:val="0013676E"/>
    <w:rsid w:val="001367F6"/>
    <w:rsid w:val="00136987"/>
    <w:rsid w:val="001369E1"/>
    <w:rsid w:val="00136B49"/>
    <w:rsid w:val="00136BE0"/>
    <w:rsid w:val="00136C9D"/>
    <w:rsid w:val="00136E36"/>
    <w:rsid w:val="00137000"/>
    <w:rsid w:val="00137193"/>
    <w:rsid w:val="001371B8"/>
    <w:rsid w:val="00137786"/>
    <w:rsid w:val="00137861"/>
    <w:rsid w:val="001378A6"/>
    <w:rsid w:val="00137976"/>
    <w:rsid w:val="001379FF"/>
    <w:rsid w:val="00137ABD"/>
    <w:rsid w:val="00137AC8"/>
    <w:rsid w:val="00137ADC"/>
    <w:rsid w:val="00137B8C"/>
    <w:rsid w:val="00137BC8"/>
    <w:rsid w:val="00137D53"/>
    <w:rsid w:val="00137DBE"/>
    <w:rsid w:val="00137EE4"/>
    <w:rsid w:val="00137FF5"/>
    <w:rsid w:val="0014017B"/>
    <w:rsid w:val="0014018A"/>
    <w:rsid w:val="0014019E"/>
    <w:rsid w:val="001401FA"/>
    <w:rsid w:val="00140224"/>
    <w:rsid w:val="0014024E"/>
    <w:rsid w:val="00140387"/>
    <w:rsid w:val="0014038E"/>
    <w:rsid w:val="00140413"/>
    <w:rsid w:val="001404DD"/>
    <w:rsid w:val="001407D7"/>
    <w:rsid w:val="00140883"/>
    <w:rsid w:val="00140D49"/>
    <w:rsid w:val="00140F1F"/>
    <w:rsid w:val="001410EF"/>
    <w:rsid w:val="001414E4"/>
    <w:rsid w:val="001416DF"/>
    <w:rsid w:val="00141759"/>
    <w:rsid w:val="00141823"/>
    <w:rsid w:val="00141962"/>
    <w:rsid w:val="00141A6D"/>
    <w:rsid w:val="00141B2F"/>
    <w:rsid w:val="00141BE4"/>
    <w:rsid w:val="00141C75"/>
    <w:rsid w:val="00141D1A"/>
    <w:rsid w:val="00142169"/>
    <w:rsid w:val="00142369"/>
    <w:rsid w:val="00142574"/>
    <w:rsid w:val="0014266A"/>
    <w:rsid w:val="001426AB"/>
    <w:rsid w:val="001428FB"/>
    <w:rsid w:val="00142BF6"/>
    <w:rsid w:val="00142E51"/>
    <w:rsid w:val="00142EB6"/>
    <w:rsid w:val="00142EEF"/>
    <w:rsid w:val="00142F60"/>
    <w:rsid w:val="0014306D"/>
    <w:rsid w:val="001432E5"/>
    <w:rsid w:val="001432FE"/>
    <w:rsid w:val="001433FB"/>
    <w:rsid w:val="0014349A"/>
    <w:rsid w:val="001435F4"/>
    <w:rsid w:val="0014386E"/>
    <w:rsid w:val="00143AF8"/>
    <w:rsid w:val="00143C46"/>
    <w:rsid w:val="00143D83"/>
    <w:rsid w:val="00143E06"/>
    <w:rsid w:val="00143E1B"/>
    <w:rsid w:val="00143E2F"/>
    <w:rsid w:val="001444A8"/>
    <w:rsid w:val="0014485F"/>
    <w:rsid w:val="00144CC0"/>
    <w:rsid w:val="00144CC4"/>
    <w:rsid w:val="00144D2F"/>
    <w:rsid w:val="00144F0B"/>
    <w:rsid w:val="00144F46"/>
    <w:rsid w:val="00144F4C"/>
    <w:rsid w:val="00144FAC"/>
    <w:rsid w:val="00144FC1"/>
    <w:rsid w:val="0014505E"/>
    <w:rsid w:val="00145259"/>
    <w:rsid w:val="001452DC"/>
    <w:rsid w:val="00145516"/>
    <w:rsid w:val="00145CB0"/>
    <w:rsid w:val="0014617F"/>
    <w:rsid w:val="00146379"/>
    <w:rsid w:val="001464CB"/>
    <w:rsid w:val="00146546"/>
    <w:rsid w:val="001465AA"/>
    <w:rsid w:val="001465D8"/>
    <w:rsid w:val="001465DF"/>
    <w:rsid w:val="00146676"/>
    <w:rsid w:val="0014679E"/>
    <w:rsid w:val="001468A2"/>
    <w:rsid w:val="00146DBA"/>
    <w:rsid w:val="00146DEF"/>
    <w:rsid w:val="00146EB7"/>
    <w:rsid w:val="00146ED4"/>
    <w:rsid w:val="00146F09"/>
    <w:rsid w:val="00147253"/>
    <w:rsid w:val="0014726A"/>
    <w:rsid w:val="001472BC"/>
    <w:rsid w:val="001472CA"/>
    <w:rsid w:val="001472EC"/>
    <w:rsid w:val="0014785A"/>
    <w:rsid w:val="00147D4C"/>
    <w:rsid w:val="00147D55"/>
    <w:rsid w:val="00147D94"/>
    <w:rsid w:val="00147ED3"/>
    <w:rsid w:val="00147F0B"/>
    <w:rsid w:val="00147F58"/>
    <w:rsid w:val="00150054"/>
    <w:rsid w:val="0015006C"/>
    <w:rsid w:val="00150230"/>
    <w:rsid w:val="00150503"/>
    <w:rsid w:val="00150529"/>
    <w:rsid w:val="00150720"/>
    <w:rsid w:val="00150896"/>
    <w:rsid w:val="001508BC"/>
    <w:rsid w:val="001509EA"/>
    <w:rsid w:val="00150BEB"/>
    <w:rsid w:val="00150C76"/>
    <w:rsid w:val="00150D98"/>
    <w:rsid w:val="0015106F"/>
    <w:rsid w:val="001510A7"/>
    <w:rsid w:val="0015117A"/>
    <w:rsid w:val="00151209"/>
    <w:rsid w:val="001512AE"/>
    <w:rsid w:val="0015133B"/>
    <w:rsid w:val="00151A14"/>
    <w:rsid w:val="00151BA8"/>
    <w:rsid w:val="00151CF8"/>
    <w:rsid w:val="00151D27"/>
    <w:rsid w:val="00151EB2"/>
    <w:rsid w:val="00152051"/>
    <w:rsid w:val="00152158"/>
    <w:rsid w:val="001522EA"/>
    <w:rsid w:val="001523DC"/>
    <w:rsid w:val="0015250D"/>
    <w:rsid w:val="001525D4"/>
    <w:rsid w:val="001525DF"/>
    <w:rsid w:val="00152752"/>
    <w:rsid w:val="001528AE"/>
    <w:rsid w:val="0015294A"/>
    <w:rsid w:val="00152A64"/>
    <w:rsid w:val="00152B0B"/>
    <w:rsid w:val="00152B0C"/>
    <w:rsid w:val="00152D47"/>
    <w:rsid w:val="00152ED5"/>
    <w:rsid w:val="00152F41"/>
    <w:rsid w:val="00153024"/>
    <w:rsid w:val="001530A4"/>
    <w:rsid w:val="00153154"/>
    <w:rsid w:val="00153273"/>
    <w:rsid w:val="001532AB"/>
    <w:rsid w:val="001533C4"/>
    <w:rsid w:val="00153822"/>
    <w:rsid w:val="0015383F"/>
    <w:rsid w:val="00153D46"/>
    <w:rsid w:val="001544A3"/>
    <w:rsid w:val="0015470A"/>
    <w:rsid w:val="00154880"/>
    <w:rsid w:val="0015488D"/>
    <w:rsid w:val="00154915"/>
    <w:rsid w:val="00154B29"/>
    <w:rsid w:val="00154B5F"/>
    <w:rsid w:val="0015504A"/>
    <w:rsid w:val="0015504C"/>
    <w:rsid w:val="001555B3"/>
    <w:rsid w:val="00155702"/>
    <w:rsid w:val="001558B8"/>
    <w:rsid w:val="0015597D"/>
    <w:rsid w:val="0015598C"/>
    <w:rsid w:val="00155A1F"/>
    <w:rsid w:val="00155C9B"/>
    <w:rsid w:val="00155EC3"/>
    <w:rsid w:val="00156056"/>
    <w:rsid w:val="001560CB"/>
    <w:rsid w:val="0015620C"/>
    <w:rsid w:val="001563F8"/>
    <w:rsid w:val="00156474"/>
    <w:rsid w:val="001564D6"/>
    <w:rsid w:val="00156566"/>
    <w:rsid w:val="001567A5"/>
    <w:rsid w:val="001567C5"/>
    <w:rsid w:val="00156C69"/>
    <w:rsid w:val="00156D12"/>
    <w:rsid w:val="00156D1F"/>
    <w:rsid w:val="00156E9D"/>
    <w:rsid w:val="00156FE3"/>
    <w:rsid w:val="001570BA"/>
    <w:rsid w:val="00157181"/>
    <w:rsid w:val="001571B9"/>
    <w:rsid w:val="00157286"/>
    <w:rsid w:val="00157423"/>
    <w:rsid w:val="00157669"/>
    <w:rsid w:val="001577C5"/>
    <w:rsid w:val="001578BA"/>
    <w:rsid w:val="0015790E"/>
    <w:rsid w:val="00157979"/>
    <w:rsid w:val="00157BB8"/>
    <w:rsid w:val="00157C4A"/>
    <w:rsid w:val="00157CF4"/>
    <w:rsid w:val="001601BD"/>
    <w:rsid w:val="00160334"/>
    <w:rsid w:val="0016056A"/>
    <w:rsid w:val="001605BD"/>
    <w:rsid w:val="0016065F"/>
    <w:rsid w:val="00160B07"/>
    <w:rsid w:val="00160C9F"/>
    <w:rsid w:val="00160DB6"/>
    <w:rsid w:val="00160FCF"/>
    <w:rsid w:val="0016102C"/>
    <w:rsid w:val="001610A2"/>
    <w:rsid w:val="00161115"/>
    <w:rsid w:val="00161180"/>
    <w:rsid w:val="00161470"/>
    <w:rsid w:val="00161496"/>
    <w:rsid w:val="00161BF8"/>
    <w:rsid w:val="00161CDF"/>
    <w:rsid w:val="0016208C"/>
    <w:rsid w:val="0016209F"/>
    <w:rsid w:val="00162107"/>
    <w:rsid w:val="00162292"/>
    <w:rsid w:val="00162305"/>
    <w:rsid w:val="00162355"/>
    <w:rsid w:val="00162394"/>
    <w:rsid w:val="0016259A"/>
    <w:rsid w:val="0016261D"/>
    <w:rsid w:val="00162782"/>
    <w:rsid w:val="00162856"/>
    <w:rsid w:val="00162AFF"/>
    <w:rsid w:val="00162CAD"/>
    <w:rsid w:val="00162D0D"/>
    <w:rsid w:val="00163008"/>
    <w:rsid w:val="001631B7"/>
    <w:rsid w:val="00163252"/>
    <w:rsid w:val="00163374"/>
    <w:rsid w:val="0016359D"/>
    <w:rsid w:val="001638B8"/>
    <w:rsid w:val="00163A51"/>
    <w:rsid w:val="00163AB7"/>
    <w:rsid w:val="00163B10"/>
    <w:rsid w:val="00163BD0"/>
    <w:rsid w:val="00163BD4"/>
    <w:rsid w:val="00163C7F"/>
    <w:rsid w:val="00163DBE"/>
    <w:rsid w:val="00163F0D"/>
    <w:rsid w:val="00163F54"/>
    <w:rsid w:val="00163FA2"/>
    <w:rsid w:val="00164468"/>
    <w:rsid w:val="001644A2"/>
    <w:rsid w:val="0016458A"/>
    <w:rsid w:val="001646DD"/>
    <w:rsid w:val="00164EB4"/>
    <w:rsid w:val="00164F21"/>
    <w:rsid w:val="00164F39"/>
    <w:rsid w:val="00164FE4"/>
    <w:rsid w:val="00165553"/>
    <w:rsid w:val="001657B6"/>
    <w:rsid w:val="00165994"/>
    <w:rsid w:val="00165C38"/>
    <w:rsid w:val="00165D32"/>
    <w:rsid w:val="00165D78"/>
    <w:rsid w:val="00165D85"/>
    <w:rsid w:val="00165FDF"/>
    <w:rsid w:val="0016611E"/>
    <w:rsid w:val="001661FD"/>
    <w:rsid w:val="00166258"/>
    <w:rsid w:val="001662BF"/>
    <w:rsid w:val="00166464"/>
    <w:rsid w:val="00166478"/>
    <w:rsid w:val="001665A5"/>
    <w:rsid w:val="0016662F"/>
    <w:rsid w:val="0016678F"/>
    <w:rsid w:val="00166CB2"/>
    <w:rsid w:val="00166DAC"/>
    <w:rsid w:val="00166E88"/>
    <w:rsid w:val="00166ECA"/>
    <w:rsid w:val="00166F9F"/>
    <w:rsid w:val="001672EB"/>
    <w:rsid w:val="0016739E"/>
    <w:rsid w:val="00167661"/>
    <w:rsid w:val="0016788A"/>
    <w:rsid w:val="001678BA"/>
    <w:rsid w:val="00167B87"/>
    <w:rsid w:val="00167BC9"/>
    <w:rsid w:val="00167DAC"/>
    <w:rsid w:val="00167F14"/>
    <w:rsid w:val="0017002B"/>
    <w:rsid w:val="001702F2"/>
    <w:rsid w:val="00170340"/>
    <w:rsid w:val="00170493"/>
    <w:rsid w:val="00170870"/>
    <w:rsid w:val="00170889"/>
    <w:rsid w:val="001709DF"/>
    <w:rsid w:val="00170A1F"/>
    <w:rsid w:val="00170B17"/>
    <w:rsid w:val="00170C14"/>
    <w:rsid w:val="00170DAE"/>
    <w:rsid w:val="00170DEF"/>
    <w:rsid w:val="00170EFF"/>
    <w:rsid w:val="00170F9A"/>
    <w:rsid w:val="00171053"/>
    <w:rsid w:val="00171193"/>
    <w:rsid w:val="001713C9"/>
    <w:rsid w:val="0017153E"/>
    <w:rsid w:val="001715B8"/>
    <w:rsid w:val="00171607"/>
    <w:rsid w:val="001718F0"/>
    <w:rsid w:val="00171993"/>
    <w:rsid w:val="00171A4A"/>
    <w:rsid w:val="00171D72"/>
    <w:rsid w:val="00172221"/>
    <w:rsid w:val="0017233E"/>
    <w:rsid w:val="001724EC"/>
    <w:rsid w:val="00172563"/>
    <w:rsid w:val="0017286E"/>
    <w:rsid w:val="00172D8E"/>
    <w:rsid w:val="00172DA7"/>
    <w:rsid w:val="0017301E"/>
    <w:rsid w:val="001731F6"/>
    <w:rsid w:val="00173225"/>
    <w:rsid w:val="001732CE"/>
    <w:rsid w:val="001733E5"/>
    <w:rsid w:val="001736C2"/>
    <w:rsid w:val="001736DF"/>
    <w:rsid w:val="001736EE"/>
    <w:rsid w:val="001737AC"/>
    <w:rsid w:val="00173AF6"/>
    <w:rsid w:val="00173B98"/>
    <w:rsid w:val="00173D9E"/>
    <w:rsid w:val="001741E3"/>
    <w:rsid w:val="00174570"/>
    <w:rsid w:val="00174584"/>
    <w:rsid w:val="00174588"/>
    <w:rsid w:val="00174A5C"/>
    <w:rsid w:val="00174CD9"/>
    <w:rsid w:val="00174D19"/>
    <w:rsid w:val="00174EF2"/>
    <w:rsid w:val="00175419"/>
    <w:rsid w:val="001756EE"/>
    <w:rsid w:val="001757E3"/>
    <w:rsid w:val="00175B76"/>
    <w:rsid w:val="00175E2C"/>
    <w:rsid w:val="00175F61"/>
    <w:rsid w:val="00176034"/>
    <w:rsid w:val="0017632C"/>
    <w:rsid w:val="0017656D"/>
    <w:rsid w:val="001766A6"/>
    <w:rsid w:val="001766D2"/>
    <w:rsid w:val="001767E5"/>
    <w:rsid w:val="001768A6"/>
    <w:rsid w:val="00176F2F"/>
    <w:rsid w:val="0017725F"/>
    <w:rsid w:val="00177266"/>
    <w:rsid w:val="00177473"/>
    <w:rsid w:val="001775E1"/>
    <w:rsid w:val="0017761E"/>
    <w:rsid w:val="0017762C"/>
    <w:rsid w:val="001776DD"/>
    <w:rsid w:val="0017786E"/>
    <w:rsid w:val="0017796B"/>
    <w:rsid w:val="001779BE"/>
    <w:rsid w:val="001779CE"/>
    <w:rsid w:val="00177D2A"/>
    <w:rsid w:val="0018018F"/>
    <w:rsid w:val="0018019C"/>
    <w:rsid w:val="00180443"/>
    <w:rsid w:val="0018086F"/>
    <w:rsid w:val="001808D8"/>
    <w:rsid w:val="00180908"/>
    <w:rsid w:val="00180CC4"/>
    <w:rsid w:val="00180E6B"/>
    <w:rsid w:val="00180ED5"/>
    <w:rsid w:val="00181023"/>
    <w:rsid w:val="0018108A"/>
    <w:rsid w:val="00181145"/>
    <w:rsid w:val="0018114B"/>
    <w:rsid w:val="00181176"/>
    <w:rsid w:val="001811E0"/>
    <w:rsid w:val="0018131D"/>
    <w:rsid w:val="00181538"/>
    <w:rsid w:val="0018178C"/>
    <w:rsid w:val="0018184B"/>
    <w:rsid w:val="00181957"/>
    <w:rsid w:val="001819FA"/>
    <w:rsid w:val="00181C87"/>
    <w:rsid w:val="00181DC9"/>
    <w:rsid w:val="00181DCE"/>
    <w:rsid w:val="00182143"/>
    <w:rsid w:val="001821FD"/>
    <w:rsid w:val="001823A2"/>
    <w:rsid w:val="0018260B"/>
    <w:rsid w:val="0018282A"/>
    <w:rsid w:val="00182AB9"/>
    <w:rsid w:val="00182CE6"/>
    <w:rsid w:val="00182CFC"/>
    <w:rsid w:val="00182E53"/>
    <w:rsid w:val="00182FE8"/>
    <w:rsid w:val="00183008"/>
    <w:rsid w:val="00183329"/>
    <w:rsid w:val="00183375"/>
    <w:rsid w:val="0018343D"/>
    <w:rsid w:val="001834B2"/>
    <w:rsid w:val="001835F0"/>
    <w:rsid w:val="00183735"/>
    <w:rsid w:val="00183800"/>
    <w:rsid w:val="00183868"/>
    <w:rsid w:val="00183DA8"/>
    <w:rsid w:val="00183F1F"/>
    <w:rsid w:val="00184230"/>
    <w:rsid w:val="001842BA"/>
    <w:rsid w:val="0018431A"/>
    <w:rsid w:val="00184393"/>
    <w:rsid w:val="00184571"/>
    <w:rsid w:val="00184682"/>
    <w:rsid w:val="001846EA"/>
    <w:rsid w:val="00184703"/>
    <w:rsid w:val="00184739"/>
    <w:rsid w:val="0018476A"/>
    <w:rsid w:val="00184911"/>
    <w:rsid w:val="00184BBE"/>
    <w:rsid w:val="00184C76"/>
    <w:rsid w:val="00184FCD"/>
    <w:rsid w:val="0018512A"/>
    <w:rsid w:val="001851A8"/>
    <w:rsid w:val="001851DB"/>
    <w:rsid w:val="0018554A"/>
    <w:rsid w:val="001857B6"/>
    <w:rsid w:val="001858A9"/>
    <w:rsid w:val="00185A9B"/>
    <w:rsid w:val="00185AE4"/>
    <w:rsid w:val="00185B72"/>
    <w:rsid w:val="00186088"/>
    <w:rsid w:val="00186110"/>
    <w:rsid w:val="001862F4"/>
    <w:rsid w:val="00186619"/>
    <w:rsid w:val="001867D3"/>
    <w:rsid w:val="0018688A"/>
    <w:rsid w:val="00186D1F"/>
    <w:rsid w:val="00186EFC"/>
    <w:rsid w:val="00186FFD"/>
    <w:rsid w:val="001870D8"/>
    <w:rsid w:val="001871B8"/>
    <w:rsid w:val="00187252"/>
    <w:rsid w:val="00187284"/>
    <w:rsid w:val="0018735D"/>
    <w:rsid w:val="001873FD"/>
    <w:rsid w:val="001874F1"/>
    <w:rsid w:val="00187698"/>
    <w:rsid w:val="001876ED"/>
    <w:rsid w:val="00187750"/>
    <w:rsid w:val="00187768"/>
    <w:rsid w:val="0018778D"/>
    <w:rsid w:val="001877F4"/>
    <w:rsid w:val="00187896"/>
    <w:rsid w:val="001878EF"/>
    <w:rsid w:val="001878F6"/>
    <w:rsid w:val="0018793A"/>
    <w:rsid w:val="00187C21"/>
    <w:rsid w:val="00187C51"/>
    <w:rsid w:val="00187CD5"/>
    <w:rsid w:val="00187DFB"/>
    <w:rsid w:val="00187EFD"/>
    <w:rsid w:val="001900CB"/>
    <w:rsid w:val="001900DF"/>
    <w:rsid w:val="0019038F"/>
    <w:rsid w:val="001904F6"/>
    <w:rsid w:val="00190540"/>
    <w:rsid w:val="00190629"/>
    <w:rsid w:val="001906F6"/>
    <w:rsid w:val="0019084B"/>
    <w:rsid w:val="001909C7"/>
    <w:rsid w:val="00190A10"/>
    <w:rsid w:val="0019125E"/>
    <w:rsid w:val="001912B1"/>
    <w:rsid w:val="001914C3"/>
    <w:rsid w:val="00191607"/>
    <w:rsid w:val="00191682"/>
    <w:rsid w:val="00191773"/>
    <w:rsid w:val="00191A66"/>
    <w:rsid w:val="00191B81"/>
    <w:rsid w:val="00191C80"/>
    <w:rsid w:val="00191D64"/>
    <w:rsid w:val="00191E32"/>
    <w:rsid w:val="00191EDA"/>
    <w:rsid w:val="00191EF2"/>
    <w:rsid w:val="00191F9E"/>
    <w:rsid w:val="001921B5"/>
    <w:rsid w:val="001922B7"/>
    <w:rsid w:val="00192394"/>
    <w:rsid w:val="00192449"/>
    <w:rsid w:val="00192701"/>
    <w:rsid w:val="00192996"/>
    <w:rsid w:val="00192AE5"/>
    <w:rsid w:val="00192CB8"/>
    <w:rsid w:val="00192CCD"/>
    <w:rsid w:val="00192E26"/>
    <w:rsid w:val="00192E87"/>
    <w:rsid w:val="00193003"/>
    <w:rsid w:val="0019308A"/>
    <w:rsid w:val="00193335"/>
    <w:rsid w:val="00193465"/>
    <w:rsid w:val="00193806"/>
    <w:rsid w:val="0019388F"/>
    <w:rsid w:val="0019395A"/>
    <w:rsid w:val="001939B0"/>
    <w:rsid w:val="00193AED"/>
    <w:rsid w:val="00193BC5"/>
    <w:rsid w:val="00193C8F"/>
    <w:rsid w:val="00193CE7"/>
    <w:rsid w:val="00193F86"/>
    <w:rsid w:val="001940F2"/>
    <w:rsid w:val="0019423E"/>
    <w:rsid w:val="0019465D"/>
    <w:rsid w:val="0019473D"/>
    <w:rsid w:val="0019475F"/>
    <w:rsid w:val="001947A8"/>
    <w:rsid w:val="00194B38"/>
    <w:rsid w:val="00194C7C"/>
    <w:rsid w:val="00195026"/>
    <w:rsid w:val="001950A2"/>
    <w:rsid w:val="00195140"/>
    <w:rsid w:val="001951E8"/>
    <w:rsid w:val="00195356"/>
    <w:rsid w:val="00195360"/>
    <w:rsid w:val="001953E9"/>
    <w:rsid w:val="001953FC"/>
    <w:rsid w:val="00195404"/>
    <w:rsid w:val="001954CD"/>
    <w:rsid w:val="001956B9"/>
    <w:rsid w:val="001956DF"/>
    <w:rsid w:val="001957C8"/>
    <w:rsid w:val="0019589F"/>
    <w:rsid w:val="0019592B"/>
    <w:rsid w:val="00195A07"/>
    <w:rsid w:val="00195BE7"/>
    <w:rsid w:val="00195C45"/>
    <w:rsid w:val="00195C4F"/>
    <w:rsid w:val="00195CA7"/>
    <w:rsid w:val="00195D3E"/>
    <w:rsid w:val="00196240"/>
    <w:rsid w:val="001965D9"/>
    <w:rsid w:val="001965EA"/>
    <w:rsid w:val="001967C4"/>
    <w:rsid w:val="001967D0"/>
    <w:rsid w:val="00196B02"/>
    <w:rsid w:val="00196B9F"/>
    <w:rsid w:val="00196D5C"/>
    <w:rsid w:val="00196F9D"/>
    <w:rsid w:val="00197198"/>
    <w:rsid w:val="0019723F"/>
    <w:rsid w:val="00197269"/>
    <w:rsid w:val="0019741A"/>
    <w:rsid w:val="0019759F"/>
    <w:rsid w:val="001975D9"/>
    <w:rsid w:val="001976DF"/>
    <w:rsid w:val="001978C1"/>
    <w:rsid w:val="001978DE"/>
    <w:rsid w:val="00197B53"/>
    <w:rsid w:val="00197E1E"/>
    <w:rsid w:val="00197E6A"/>
    <w:rsid w:val="00197EDF"/>
    <w:rsid w:val="00197F52"/>
    <w:rsid w:val="001A01B2"/>
    <w:rsid w:val="001A02CB"/>
    <w:rsid w:val="001A02F2"/>
    <w:rsid w:val="001A030F"/>
    <w:rsid w:val="001A0495"/>
    <w:rsid w:val="001A0538"/>
    <w:rsid w:val="001A0587"/>
    <w:rsid w:val="001A05B3"/>
    <w:rsid w:val="001A06C4"/>
    <w:rsid w:val="001A0755"/>
    <w:rsid w:val="001A08EA"/>
    <w:rsid w:val="001A0999"/>
    <w:rsid w:val="001A0B85"/>
    <w:rsid w:val="001A0D4B"/>
    <w:rsid w:val="001A0D8A"/>
    <w:rsid w:val="001A0DDB"/>
    <w:rsid w:val="001A0E37"/>
    <w:rsid w:val="001A108A"/>
    <w:rsid w:val="001A10B4"/>
    <w:rsid w:val="001A10D3"/>
    <w:rsid w:val="001A12F6"/>
    <w:rsid w:val="001A1352"/>
    <w:rsid w:val="001A1446"/>
    <w:rsid w:val="001A190A"/>
    <w:rsid w:val="001A1B03"/>
    <w:rsid w:val="001A1D6A"/>
    <w:rsid w:val="001A1DE4"/>
    <w:rsid w:val="001A1E81"/>
    <w:rsid w:val="001A1F5C"/>
    <w:rsid w:val="001A20E6"/>
    <w:rsid w:val="001A2165"/>
    <w:rsid w:val="001A26C9"/>
    <w:rsid w:val="001A2731"/>
    <w:rsid w:val="001A282E"/>
    <w:rsid w:val="001A28F9"/>
    <w:rsid w:val="001A2942"/>
    <w:rsid w:val="001A2B1E"/>
    <w:rsid w:val="001A2C42"/>
    <w:rsid w:val="001A3155"/>
    <w:rsid w:val="001A31F6"/>
    <w:rsid w:val="001A32FC"/>
    <w:rsid w:val="001A3381"/>
    <w:rsid w:val="001A3410"/>
    <w:rsid w:val="001A3650"/>
    <w:rsid w:val="001A3752"/>
    <w:rsid w:val="001A3855"/>
    <w:rsid w:val="001A39CE"/>
    <w:rsid w:val="001A3B71"/>
    <w:rsid w:val="001A3D37"/>
    <w:rsid w:val="001A3DF2"/>
    <w:rsid w:val="001A3E24"/>
    <w:rsid w:val="001A45AF"/>
    <w:rsid w:val="001A4638"/>
    <w:rsid w:val="001A4652"/>
    <w:rsid w:val="001A4846"/>
    <w:rsid w:val="001A4916"/>
    <w:rsid w:val="001A4949"/>
    <w:rsid w:val="001A4AB3"/>
    <w:rsid w:val="001A4B49"/>
    <w:rsid w:val="001A4B6F"/>
    <w:rsid w:val="001A4CBF"/>
    <w:rsid w:val="001A4DAF"/>
    <w:rsid w:val="001A4F78"/>
    <w:rsid w:val="001A4FEB"/>
    <w:rsid w:val="001A5379"/>
    <w:rsid w:val="001A5427"/>
    <w:rsid w:val="001A543C"/>
    <w:rsid w:val="001A5452"/>
    <w:rsid w:val="001A555C"/>
    <w:rsid w:val="001A5636"/>
    <w:rsid w:val="001A56C1"/>
    <w:rsid w:val="001A5771"/>
    <w:rsid w:val="001A58B2"/>
    <w:rsid w:val="001A5907"/>
    <w:rsid w:val="001A590C"/>
    <w:rsid w:val="001A59A5"/>
    <w:rsid w:val="001A59EE"/>
    <w:rsid w:val="001A5D1E"/>
    <w:rsid w:val="001A5DC5"/>
    <w:rsid w:val="001A5F1B"/>
    <w:rsid w:val="001A6673"/>
    <w:rsid w:val="001A671D"/>
    <w:rsid w:val="001A6751"/>
    <w:rsid w:val="001A6834"/>
    <w:rsid w:val="001A6A30"/>
    <w:rsid w:val="001A6B14"/>
    <w:rsid w:val="001A6D96"/>
    <w:rsid w:val="001A6DB1"/>
    <w:rsid w:val="001A6EF1"/>
    <w:rsid w:val="001A7293"/>
    <w:rsid w:val="001A74E5"/>
    <w:rsid w:val="001A7565"/>
    <w:rsid w:val="001A77C5"/>
    <w:rsid w:val="001A7942"/>
    <w:rsid w:val="001A79C4"/>
    <w:rsid w:val="001A7E04"/>
    <w:rsid w:val="001A7F04"/>
    <w:rsid w:val="001A7F9D"/>
    <w:rsid w:val="001A7FBA"/>
    <w:rsid w:val="001B019C"/>
    <w:rsid w:val="001B019E"/>
    <w:rsid w:val="001B03FD"/>
    <w:rsid w:val="001B06CC"/>
    <w:rsid w:val="001B090F"/>
    <w:rsid w:val="001B0B75"/>
    <w:rsid w:val="001B0B7B"/>
    <w:rsid w:val="001B0C9D"/>
    <w:rsid w:val="001B0CCF"/>
    <w:rsid w:val="001B0E4C"/>
    <w:rsid w:val="001B0E8C"/>
    <w:rsid w:val="001B0F63"/>
    <w:rsid w:val="001B1009"/>
    <w:rsid w:val="001B13D4"/>
    <w:rsid w:val="001B1729"/>
    <w:rsid w:val="001B172B"/>
    <w:rsid w:val="001B1854"/>
    <w:rsid w:val="001B19DA"/>
    <w:rsid w:val="001B1BB3"/>
    <w:rsid w:val="001B204F"/>
    <w:rsid w:val="001B2154"/>
    <w:rsid w:val="001B2176"/>
    <w:rsid w:val="001B2507"/>
    <w:rsid w:val="001B2511"/>
    <w:rsid w:val="001B2624"/>
    <w:rsid w:val="001B264C"/>
    <w:rsid w:val="001B27D3"/>
    <w:rsid w:val="001B28D8"/>
    <w:rsid w:val="001B29AD"/>
    <w:rsid w:val="001B2A57"/>
    <w:rsid w:val="001B2B16"/>
    <w:rsid w:val="001B2CCB"/>
    <w:rsid w:val="001B309B"/>
    <w:rsid w:val="001B3117"/>
    <w:rsid w:val="001B313C"/>
    <w:rsid w:val="001B324B"/>
    <w:rsid w:val="001B32C2"/>
    <w:rsid w:val="001B3538"/>
    <w:rsid w:val="001B355F"/>
    <w:rsid w:val="001B375F"/>
    <w:rsid w:val="001B3A57"/>
    <w:rsid w:val="001B3ADD"/>
    <w:rsid w:val="001B3D5B"/>
    <w:rsid w:val="001B3D95"/>
    <w:rsid w:val="001B4317"/>
    <w:rsid w:val="001B437F"/>
    <w:rsid w:val="001B43B1"/>
    <w:rsid w:val="001B43BF"/>
    <w:rsid w:val="001B43E7"/>
    <w:rsid w:val="001B4504"/>
    <w:rsid w:val="001B4577"/>
    <w:rsid w:val="001B4A06"/>
    <w:rsid w:val="001B4D10"/>
    <w:rsid w:val="001B4D67"/>
    <w:rsid w:val="001B4D7F"/>
    <w:rsid w:val="001B4F73"/>
    <w:rsid w:val="001B4FD3"/>
    <w:rsid w:val="001B504F"/>
    <w:rsid w:val="001B5113"/>
    <w:rsid w:val="001B524E"/>
    <w:rsid w:val="001B548C"/>
    <w:rsid w:val="001B55C3"/>
    <w:rsid w:val="001B5759"/>
    <w:rsid w:val="001B58B3"/>
    <w:rsid w:val="001B59B1"/>
    <w:rsid w:val="001B5C7A"/>
    <w:rsid w:val="001B5DAF"/>
    <w:rsid w:val="001B617B"/>
    <w:rsid w:val="001B62F8"/>
    <w:rsid w:val="001B662A"/>
    <w:rsid w:val="001B66EA"/>
    <w:rsid w:val="001B6853"/>
    <w:rsid w:val="001B6C16"/>
    <w:rsid w:val="001B6C46"/>
    <w:rsid w:val="001B6E49"/>
    <w:rsid w:val="001B6E60"/>
    <w:rsid w:val="001B6F35"/>
    <w:rsid w:val="001B728A"/>
    <w:rsid w:val="001B732E"/>
    <w:rsid w:val="001B73FA"/>
    <w:rsid w:val="001B73FD"/>
    <w:rsid w:val="001B754F"/>
    <w:rsid w:val="001B75B9"/>
    <w:rsid w:val="001B76AF"/>
    <w:rsid w:val="001B7953"/>
    <w:rsid w:val="001B799C"/>
    <w:rsid w:val="001B7AC0"/>
    <w:rsid w:val="001B7C6E"/>
    <w:rsid w:val="001B7DD3"/>
    <w:rsid w:val="001B7E1F"/>
    <w:rsid w:val="001C01EC"/>
    <w:rsid w:val="001C067E"/>
    <w:rsid w:val="001C0730"/>
    <w:rsid w:val="001C0ABF"/>
    <w:rsid w:val="001C0FBC"/>
    <w:rsid w:val="001C157A"/>
    <w:rsid w:val="001C1582"/>
    <w:rsid w:val="001C15B1"/>
    <w:rsid w:val="001C15ED"/>
    <w:rsid w:val="001C18DC"/>
    <w:rsid w:val="001C1A62"/>
    <w:rsid w:val="001C1B04"/>
    <w:rsid w:val="001C1DEF"/>
    <w:rsid w:val="001C1E88"/>
    <w:rsid w:val="001C1ED8"/>
    <w:rsid w:val="001C2177"/>
    <w:rsid w:val="001C25BB"/>
    <w:rsid w:val="001C2630"/>
    <w:rsid w:val="001C2634"/>
    <w:rsid w:val="001C2886"/>
    <w:rsid w:val="001C2D99"/>
    <w:rsid w:val="001C2E69"/>
    <w:rsid w:val="001C2EF8"/>
    <w:rsid w:val="001C2FEE"/>
    <w:rsid w:val="001C35EC"/>
    <w:rsid w:val="001C35F9"/>
    <w:rsid w:val="001C36DD"/>
    <w:rsid w:val="001C37AC"/>
    <w:rsid w:val="001C37E8"/>
    <w:rsid w:val="001C38A7"/>
    <w:rsid w:val="001C3A3A"/>
    <w:rsid w:val="001C3B75"/>
    <w:rsid w:val="001C41D8"/>
    <w:rsid w:val="001C4200"/>
    <w:rsid w:val="001C479F"/>
    <w:rsid w:val="001C47FF"/>
    <w:rsid w:val="001C480A"/>
    <w:rsid w:val="001C4867"/>
    <w:rsid w:val="001C4CF6"/>
    <w:rsid w:val="001C4EB7"/>
    <w:rsid w:val="001C525A"/>
    <w:rsid w:val="001C55F5"/>
    <w:rsid w:val="001C5A8E"/>
    <w:rsid w:val="001C5AB1"/>
    <w:rsid w:val="001C5B22"/>
    <w:rsid w:val="001C5C26"/>
    <w:rsid w:val="001C5C7F"/>
    <w:rsid w:val="001C5C94"/>
    <w:rsid w:val="001C5E20"/>
    <w:rsid w:val="001C5E74"/>
    <w:rsid w:val="001C5EC7"/>
    <w:rsid w:val="001C5F0B"/>
    <w:rsid w:val="001C6247"/>
    <w:rsid w:val="001C62E7"/>
    <w:rsid w:val="001C6840"/>
    <w:rsid w:val="001C695F"/>
    <w:rsid w:val="001C6AD9"/>
    <w:rsid w:val="001C6C4D"/>
    <w:rsid w:val="001C6CAF"/>
    <w:rsid w:val="001C6D5E"/>
    <w:rsid w:val="001C6DBD"/>
    <w:rsid w:val="001C6DFF"/>
    <w:rsid w:val="001C6F56"/>
    <w:rsid w:val="001C70A6"/>
    <w:rsid w:val="001C71AB"/>
    <w:rsid w:val="001C72E5"/>
    <w:rsid w:val="001C74A0"/>
    <w:rsid w:val="001C76D2"/>
    <w:rsid w:val="001C76E1"/>
    <w:rsid w:val="001C7771"/>
    <w:rsid w:val="001C79A2"/>
    <w:rsid w:val="001C7B09"/>
    <w:rsid w:val="001C7CC0"/>
    <w:rsid w:val="001C7E90"/>
    <w:rsid w:val="001C7F5B"/>
    <w:rsid w:val="001D00A7"/>
    <w:rsid w:val="001D00B4"/>
    <w:rsid w:val="001D045D"/>
    <w:rsid w:val="001D049F"/>
    <w:rsid w:val="001D05EC"/>
    <w:rsid w:val="001D0664"/>
    <w:rsid w:val="001D0888"/>
    <w:rsid w:val="001D0B6A"/>
    <w:rsid w:val="001D0DD1"/>
    <w:rsid w:val="001D110E"/>
    <w:rsid w:val="001D111B"/>
    <w:rsid w:val="001D137E"/>
    <w:rsid w:val="001D14D8"/>
    <w:rsid w:val="001D160A"/>
    <w:rsid w:val="001D17C7"/>
    <w:rsid w:val="001D1830"/>
    <w:rsid w:val="001D19A3"/>
    <w:rsid w:val="001D19A4"/>
    <w:rsid w:val="001D19A5"/>
    <w:rsid w:val="001D1C21"/>
    <w:rsid w:val="001D1C63"/>
    <w:rsid w:val="001D1F71"/>
    <w:rsid w:val="001D1FBE"/>
    <w:rsid w:val="001D210F"/>
    <w:rsid w:val="001D2111"/>
    <w:rsid w:val="001D2204"/>
    <w:rsid w:val="001D229E"/>
    <w:rsid w:val="001D2451"/>
    <w:rsid w:val="001D24BE"/>
    <w:rsid w:val="001D24D9"/>
    <w:rsid w:val="001D259F"/>
    <w:rsid w:val="001D2772"/>
    <w:rsid w:val="001D27A6"/>
    <w:rsid w:val="001D2834"/>
    <w:rsid w:val="001D2E5D"/>
    <w:rsid w:val="001D3092"/>
    <w:rsid w:val="001D36EA"/>
    <w:rsid w:val="001D3880"/>
    <w:rsid w:val="001D3A3B"/>
    <w:rsid w:val="001D3A96"/>
    <w:rsid w:val="001D3BAA"/>
    <w:rsid w:val="001D3DF6"/>
    <w:rsid w:val="001D3FE9"/>
    <w:rsid w:val="001D40AD"/>
    <w:rsid w:val="001D40DB"/>
    <w:rsid w:val="001D41C5"/>
    <w:rsid w:val="001D435A"/>
    <w:rsid w:val="001D4398"/>
    <w:rsid w:val="001D4441"/>
    <w:rsid w:val="001D44CD"/>
    <w:rsid w:val="001D4768"/>
    <w:rsid w:val="001D479C"/>
    <w:rsid w:val="001D483B"/>
    <w:rsid w:val="001D4A3F"/>
    <w:rsid w:val="001D4CDC"/>
    <w:rsid w:val="001D4CEC"/>
    <w:rsid w:val="001D4D7A"/>
    <w:rsid w:val="001D4F23"/>
    <w:rsid w:val="001D5190"/>
    <w:rsid w:val="001D5264"/>
    <w:rsid w:val="001D5333"/>
    <w:rsid w:val="001D5428"/>
    <w:rsid w:val="001D55C7"/>
    <w:rsid w:val="001D5627"/>
    <w:rsid w:val="001D56F1"/>
    <w:rsid w:val="001D56F5"/>
    <w:rsid w:val="001D5746"/>
    <w:rsid w:val="001D5AFB"/>
    <w:rsid w:val="001D5E17"/>
    <w:rsid w:val="001D6007"/>
    <w:rsid w:val="001D6130"/>
    <w:rsid w:val="001D6437"/>
    <w:rsid w:val="001D654B"/>
    <w:rsid w:val="001D65B3"/>
    <w:rsid w:val="001D6697"/>
    <w:rsid w:val="001D686C"/>
    <w:rsid w:val="001D6BC6"/>
    <w:rsid w:val="001D6E73"/>
    <w:rsid w:val="001D74CA"/>
    <w:rsid w:val="001D7880"/>
    <w:rsid w:val="001D7A68"/>
    <w:rsid w:val="001D7AFD"/>
    <w:rsid w:val="001D7B35"/>
    <w:rsid w:val="001D7C36"/>
    <w:rsid w:val="001D7C88"/>
    <w:rsid w:val="001D7E64"/>
    <w:rsid w:val="001D7FA6"/>
    <w:rsid w:val="001E029D"/>
    <w:rsid w:val="001E060B"/>
    <w:rsid w:val="001E0779"/>
    <w:rsid w:val="001E0B31"/>
    <w:rsid w:val="001E0C04"/>
    <w:rsid w:val="001E0CEA"/>
    <w:rsid w:val="001E0D1D"/>
    <w:rsid w:val="001E0FBE"/>
    <w:rsid w:val="001E114B"/>
    <w:rsid w:val="001E1155"/>
    <w:rsid w:val="001E119A"/>
    <w:rsid w:val="001E1241"/>
    <w:rsid w:val="001E14F1"/>
    <w:rsid w:val="001E1634"/>
    <w:rsid w:val="001E17AC"/>
    <w:rsid w:val="001E17CA"/>
    <w:rsid w:val="001E1823"/>
    <w:rsid w:val="001E1A06"/>
    <w:rsid w:val="001E1B95"/>
    <w:rsid w:val="001E1DAE"/>
    <w:rsid w:val="001E1EAD"/>
    <w:rsid w:val="001E1F2A"/>
    <w:rsid w:val="001E246F"/>
    <w:rsid w:val="001E24D5"/>
    <w:rsid w:val="001E2532"/>
    <w:rsid w:val="001E2602"/>
    <w:rsid w:val="001E265F"/>
    <w:rsid w:val="001E2687"/>
    <w:rsid w:val="001E294C"/>
    <w:rsid w:val="001E2A73"/>
    <w:rsid w:val="001E2A90"/>
    <w:rsid w:val="001E2AF1"/>
    <w:rsid w:val="001E2BC7"/>
    <w:rsid w:val="001E2DA8"/>
    <w:rsid w:val="001E2DFC"/>
    <w:rsid w:val="001E2F81"/>
    <w:rsid w:val="001E319F"/>
    <w:rsid w:val="001E31BD"/>
    <w:rsid w:val="001E31D9"/>
    <w:rsid w:val="001E32DD"/>
    <w:rsid w:val="001E330E"/>
    <w:rsid w:val="001E34D6"/>
    <w:rsid w:val="001E3CCD"/>
    <w:rsid w:val="001E3E18"/>
    <w:rsid w:val="001E3ED5"/>
    <w:rsid w:val="001E3F66"/>
    <w:rsid w:val="001E4013"/>
    <w:rsid w:val="001E405F"/>
    <w:rsid w:val="001E4069"/>
    <w:rsid w:val="001E4081"/>
    <w:rsid w:val="001E42D2"/>
    <w:rsid w:val="001E446A"/>
    <w:rsid w:val="001E45A9"/>
    <w:rsid w:val="001E45BA"/>
    <w:rsid w:val="001E499A"/>
    <w:rsid w:val="001E4B6D"/>
    <w:rsid w:val="001E4C1A"/>
    <w:rsid w:val="001E4FA8"/>
    <w:rsid w:val="001E5080"/>
    <w:rsid w:val="001E5262"/>
    <w:rsid w:val="001E53F2"/>
    <w:rsid w:val="001E556B"/>
    <w:rsid w:val="001E5810"/>
    <w:rsid w:val="001E593B"/>
    <w:rsid w:val="001E5954"/>
    <w:rsid w:val="001E5975"/>
    <w:rsid w:val="001E5AD0"/>
    <w:rsid w:val="001E5D6C"/>
    <w:rsid w:val="001E5EE4"/>
    <w:rsid w:val="001E61C1"/>
    <w:rsid w:val="001E6328"/>
    <w:rsid w:val="001E6569"/>
    <w:rsid w:val="001E65BB"/>
    <w:rsid w:val="001E66A4"/>
    <w:rsid w:val="001E68EE"/>
    <w:rsid w:val="001E69F8"/>
    <w:rsid w:val="001E6A11"/>
    <w:rsid w:val="001E6A1F"/>
    <w:rsid w:val="001E6A70"/>
    <w:rsid w:val="001E6A74"/>
    <w:rsid w:val="001E6E53"/>
    <w:rsid w:val="001E6F1C"/>
    <w:rsid w:val="001E7031"/>
    <w:rsid w:val="001E70DE"/>
    <w:rsid w:val="001E71CB"/>
    <w:rsid w:val="001E7451"/>
    <w:rsid w:val="001E7455"/>
    <w:rsid w:val="001E7605"/>
    <w:rsid w:val="001E76CF"/>
    <w:rsid w:val="001E77F4"/>
    <w:rsid w:val="001E797E"/>
    <w:rsid w:val="001E7C32"/>
    <w:rsid w:val="001E7D3A"/>
    <w:rsid w:val="001E7D84"/>
    <w:rsid w:val="001E7FA2"/>
    <w:rsid w:val="001F029B"/>
    <w:rsid w:val="001F0580"/>
    <w:rsid w:val="001F0731"/>
    <w:rsid w:val="001F09D0"/>
    <w:rsid w:val="001F0B0D"/>
    <w:rsid w:val="001F0B1A"/>
    <w:rsid w:val="001F0D27"/>
    <w:rsid w:val="001F0E29"/>
    <w:rsid w:val="001F12CD"/>
    <w:rsid w:val="001F143E"/>
    <w:rsid w:val="001F1671"/>
    <w:rsid w:val="001F16B7"/>
    <w:rsid w:val="001F178C"/>
    <w:rsid w:val="001F18A4"/>
    <w:rsid w:val="001F18DD"/>
    <w:rsid w:val="001F1B1C"/>
    <w:rsid w:val="001F1B8F"/>
    <w:rsid w:val="001F1D75"/>
    <w:rsid w:val="001F1E27"/>
    <w:rsid w:val="001F1E39"/>
    <w:rsid w:val="001F20CB"/>
    <w:rsid w:val="001F24D6"/>
    <w:rsid w:val="001F26DA"/>
    <w:rsid w:val="001F275D"/>
    <w:rsid w:val="001F293D"/>
    <w:rsid w:val="001F2C4B"/>
    <w:rsid w:val="001F2C66"/>
    <w:rsid w:val="001F2F3B"/>
    <w:rsid w:val="001F305A"/>
    <w:rsid w:val="001F330A"/>
    <w:rsid w:val="001F331D"/>
    <w:rsid w:val="001F3369"/>
    <w:rsid w:val="001F38AF"/>
    <w:rsid w:val="001F390A"/>
    <w:rsid w:val="001F3929"/>
    <w:rsid w:val="001F3978"/>
    <w:rsid w:val="001F39BC"/>
    <w:rsid w:val="001F3D6D"/>
    <w:rsid w:val="001F3DCE"/>
    <w:rsid w:val="001F3E56"/>
    <w:rsid w:val="001F3EB0"/>
    <w:rsid w:val="001F41DB"/>
    <w:rsid w:val="001F46AD"/>
    <w:rsid w:val="001F474F"/>
    <w:rsid w:val="001F47AB"/>
    <w:rsid w:val="001F49DA"/>
    <w:rsid w:val="001F4B1B"/>
    <w:rsid w:val="001F4F3F"/>
    <w:rsid w:val="001F4F58"/>
    <w:rsid w:val="001F4F5A"/>
    <w:rsid w:val="001F4FF3"/>
    <w:rsid w:val="001F516B"/>
    <w:rsid w:val="001F526C"/>
    <w:rsid w:val="001F52E5"/>
    <w:rsid w:val="001F53E2"/>
    <w:rsid w:val="001F54EB"/>
    <w:rsid w:val="001F5526"/>
    <w:rsid w:val="001F56A4"/>
    <w:rsid w:val="001F58F6"/>
    <w:rsid w:val="001F5AF6"/>
    <w:rsid w:val="001F5B4A"/>
    <w:rsid w:val="001F5B7A"/>
    <w:rsid w:val="001F5E68"/>
    <w:rsid w:val="001F60D6"/>
    <w:rsid w:val="001F6124"/>
    <w:rsid w:val="001F6370"/>
    <w:rsid w:val="001F640B"/>
    <w:rsid w:val="001F66A8"/>
    <w:rsid w:val="001F6897"/>
    <w:rsid w:val="001F68ED"/>
    <w:rsid w:val="001F6903"/>
    <w:rsid w:val="001F6907"/>
    <w:rsid w:val="001F6910"/>
    <w:rsid w:val="001F6BF1"/>
    <w:rsid w:val="001F6CDF"/>
    <w:rsid w:val="001F6EAF"/>
    <w:rsid w:val="001F73C8"/>
    <w:rsid w:val="001F757A"/>
    <w:rsid w:val="001F75B8"/>
    <w:rsid w:val="001F769C"/>
    <w:rsid w:val="001F7802"/>
    <w:rsid w:val="001F7E5F"/>
    <w:rsid w:val="001F7EA3"/>
    <w:rsid w:val="0020021E"/>
    <w:rsid w:val="0020033C"/>
    <w:rsid w:val="00200408"/>
    <w:rsid w:val="00200440"/>
    <w:rsid w:val="0020064D"/>
    <w:rsid w:val="00200AB3"/>
    <w:rsid w:val="00200E75"/>
    <w:rsid w:val="00200EDB"/>
    <w:rsid w:val="00200EF9"/>
    <w:rsid w:val="002010B6"/>
    <w:rsid w:val="002010D9"/>
    <w:rsid w:val="002011EA"/>
    <w:rsid w:val="00201299"/>
    <w:rsid w:val="0020149F"/>
    <w:rsid w:val="00201588"/>
    <w:rsid w:val="00201657"/>
    <w:rsid w:val="00201668"/>
    <w:rsid w:val="00201B64"/>
    <w:rsid w:val="00201C1D"/>
    <w:rsid w:val="00201C3C"/>
    <w:rsid w:val="00201C99"/>
    <w:rsid w:val="00201E75"/>
    <w:rsid w:val="00202020"/>
    <w:rsid w:val="00202044"/>
    <w:rsid w:val="00202073"/>
    <w:rsid w:val="0020242F"/>
    <w:rsid w:val="002027CC"/>
    <w:rsid w:val="002029B4"/>
    <w:rsid w:val="00202AFE"/>
    <w:rsid w:val="00202BA9"/>
    <w:rsid w:val="00202BF0"/>
    <w:rsid w:val="00202C7F"/>
    <w:rsid w:val="00202E8B"/>
    <w:rsid w:val="00202FD9"/>
    <w:rsid w:val="00203146"/>
    <w:rsid w:val="00203314"/>
    <w:rsid w:val="0020348E"/>
    <w:rsid w:val="00203722"/>
    <w:rsid w:val="00203832"/>
    <w:rsid w:val="00203937"/>
    <w:rsid w:val="00203992"/>
    <w:rsid w:val="00203BBE"/>
    <w:rsid w:val="00203F3E"/>
    <w:rsid w:val="00203FAA"/>
    <w:rsid w:val="002040D1"/>
    <w:rsid w:val="00204124"/>
    <w:rsid w:val="00204336"/>
    <w:rsid w:val="00204365"/>
    <w:rsid w:val="002043ED"/>
    <w:rsid w:val="0020454D"/>
    <w:rsid w:val="002045BF"/>
    <w:rsid w:val="002047F7"/>
    <w:rsid w:val="00204C49"/>
    <w:rsid w:val="00204FB7"/>
    <w:rsid w:val="0020501F"/>
    <w:rsid w:val="00205043"/>
    <w:rsid w:val="00205298"/>
    <w:rsid w:val="00205346"/>
    <w:rsid w:val="00205436"/>
    <w:rsid w:val="00205540"/>
    <w:rsid w:val="00205866"/>
    <w:rsid w:val="002058EE"/>
    <w:rsid w:val="00205B41"/>
    <w:rsid w:val="00205BAF"/>
    <w:rsid w:val="00205EAF"/>
    <w:rsid w:val="00205F1B"/>
    <w:rsid w:val="002061FD"/>
    <w:rsid w:val="0020624A"/>
    <w:rsid w:val="00206368"/>
    <w:rsid w:val="002063A0"/>
    <w:rsid w:val="002067B5"/>
    <w:rsid w:val="0020680B"/>
    <w:rsid w:val="0020682D"/>
    <w:rsid w:val="002068F1"/>
    <w:rsid w:val="00206921"/>
    <w:rsid w:val="00206922"/>
    <w:rsid w:val="00206D10"/>
    <w:rsid w:val="00206DF9"/>
    <w:rsid w:val="00206E99"/>
    <w:rsid w:val="00206E9B"/>
    <w:rsid w:val="00206EF2"/>
    <w:rsid w:val="00206F70"/>
    <w:rsid w:val="00207042"/>
    <w:rsid w:val="00207050"/>
    <w:rsid w:val="0020705B"/>
    <w:rsid w:val="00207264"/>
    <w:rsid w:val="002074E4"/>
    <w:rsid w:val="002079E5"/>
    <w:rsid w:val="00207C4A"/>
    <w:rsid w:val="00207DC4"/>
    <w:rsid w:val="00207DEC"/>
    <w:rsid w:val="00207F03"/>
    <w:rsid w:val="00207FD2"/>
    <w:rsid w:val="00210463"/>
    <w:rsid w:val="002104DC"/>
    <w:rsid w:val="00210504"/>
    <w:rsid w:val="00210516"/>
    <w:rsid w:val="00210623"/>
    <w:rsid w:val="0021080D"/>
    <w:rsid w:val="00210858"/>
    <w:rsid w:val="0021089D"/>
    <w:rsid w:val="00210904"/>
    <w:rsid w:val="00210B3B"/>
    <w:rsid w:val="00210BA9"/>
    <w:rsid w:val="00210C3A"/>
    <w:rsid w:val="00210C58"/>
    <w:rsid w:val="00210C94"/>
    <w:rsid w:val="00210FD7"/>
    <w:rsid w:val="0021104E"/>
    <w:rsid w:val="002112B6"/>
    <w:rsid w:val="00211412"/>
    <w:rsid w:val="0021172D"/>
    <w:rsid w:val="0021186D"/>
    <w:rsid w:val="00211882"/>
    <w:rsid w:val="00211AF8"/>
    <w:rsid w:val="00211B58"/>
    <w:rsid w:val="00211B6C"/>
    <w:rsid w:val="00211C6D"/>
    <w:rsid w:val="00211C94"/>
    <w:rsid w:val="0021207A"/>
    <w:rsid w:val="00212195"/>
    <w:rsid w:val="00212524"/>
    <w:rsid w:val="002125C4"/>
    <w:rsid w:val="002127A9"/>
    <w:rsid w:val="0021283A"/>
    <w:rsid w:val="00212914"/>
    <w:rsid w:val="00213017"/>
    <w:rsid w:val="00213494"/>
    <w:rsid w:val="002139C1"/>
    <w:rsid w:val="00214021"/>
    <w:rsid w:val="0021432F"/>
    <w:rsid w:val="00214353"/>
    <w:rsid w:val="002144AD"/>
    <w:rsid w:val="00214579"/>
    <w:rsid w:val="002146C6"/>
    <w:rsid w:val="002147EB"/>
    <w:rsid w:val="00214804"/>
    <w:rsid w:val="002148A5"/>
    <w:rsid w:val="00214946"/>
    <w:rsid w:val="002149D6"/>
    <w:rsid w:val="00214D85"/>
    <w:rsid w:val="00214E2D"/>
    <w:rsid w:val="00214F28"/>
    <w:rsid w:val="00215020"/>
    <w:rsid w:val="002150F0"/>
    <w:rsid w:val="002152E8"/>
    <w:rsid w:val="002153C8"/>
    <w:rsid w:val="0021551E"/>
    <w:rsid w:val="0021553D"/>
    <w:rsid w:val="002155F8"/>
    <w:rsid w:val="00215763"/>
    <w:rsid w:val="00215843"/>
    <w:rsid w:val="00215850"/>
    <w:rsid w:val="0021590D"/>
    <w:rsid w:val="0021597D"/>
    <w:rsid w:val="00215B3B"/>
    <w:rsid w:val="00215B85"/>
    <w:rsid w:val="00215F6F"/>
    <w:rsid w:val="002160A8"/>
    <w:rsid w:val="002160D1"/>
    <w:rsid w:val="00216182"/>
    <w:rsid w:val="00216237"/>
    <w:rsid w:val="0021632B"/>
    <w:rsid w:val="0021650F"/>
    <w:rsid w:val="00216779"/>
    <w:rsid w:val="002167E3"/>
    <w:rsid w:val="00216831"/>
    <w:rsid w:val="0021683F"/>
    <w:rsid w:val="0021686B"/>
    <w:rsid w:val="00216DFD"/>
    <w:rsid w:val="00216E8E"/>
    <w:rsid w:val="002170C4"/>
    <w:rsid w:val="0021712D"/>
    <w:rsid w:val="002173A5"/>
    <w:rsid w:val="002173F4"/>
    <w:rsid w:val="00217678"/>
    <w:rsid w:val="0021777D"/>
    <w:rsid w:val="00217833"/>
    <w:rsid w:val="002178EA"/>
    <w:rsid w:val="00217FD1"/>
    <w:rsid w:val="002200A5"/>
    <w:rsid w:val="002201B6"/>
    <w:rsid w:val="002203F5"/>
    <w:rsid w:val="002204FF"/>
    <w:rsid w:val="0022078F"/>
    <w:rsid w:val="00220BF0"/>
    <w:rsid w:val="00220F5E"/>
    <w:rsid w:val="00221093"/>
    <w:rsid w:val="002211E1"/>
    <w:rsid w:val="002213D7"/>
    <w:rsid w:val="002215C6"/>
    <w:rsid w:val="002218CA"/>
    <w:rsid w:val="002219E3"/>
    <w:rsid w:val="00221C3F"/>
    <w:rsid w:val="00221CA6"/>
    <w:rsid w:val="00221E37"/>
    <w:rsid w:val="00221E39"/>
    <w:rsid w:val="00221E4C"/>
    <w:rsid w:val="00222052"/>
    <w:rsid w:val="00222162"/>
    <w:rsid w:val="0022228A"/>
    <w:rsid w:val="00222325"/>
    <w:rsid w:val="00222341"/>
    <w:rsid w:val="00222429"/>
    <w:rsid w:val="00222554"/>
    <w:rsid w:val="002226FC"/>
    <w:rsid w:val="00222880"/>
    <w:rsid w:val="00222905"/>
    <w:rsid w:val="0022295F"/>
    <w:rsid w:val="00222AB7"/>
    <w:rsid w:val="00222ABF"/>
    <w:rsid w:val="00222F5A"/>
    <w:rsid w:val="002230F5"/>
    <w:rsid w:val="002231DE"/>
    <w:rsid w:val="002236B8"/>
    <w:rsid w:val="0022387E"/>
    <w:rsid w:val="00223898"/>
    <w:rsid w:val="002238C4"/>
    <w:rsid w:val="00223AC1"/>
    <w:rsid w:val="00223CBA"/>
    <w:rsid w:val="00223D6E"/>
    <w:rsid w:val="00223D98"/>
    <w:rsid w:val="002240C2"/>
    <w:rsid w:val="00224158"/>
    <w:rsid w:val="0022425F"/>
    <w:rsid w:val="00224364"/>
    <w:rsid w:val="002243E5"/>
    <w:rsid w:val="0022450C"/>
    <w:rsid w:val="002245C3"/>
    <w:rsid w:val="00224717"/>
    <w:rsid w:val="002249E5"/>
    <w:rsid w:val="00224A75"/>
    <w:rsid w:val="00224AC7"/>
    <w:rsid w:val="00224BD2"/>
    <w:rsid w:val="00224F0F"/>
    <w:rsid w:val="00224FE6"/>
    <w:rsid w:val="00225100"/>
    <w:rsid w:val="00225905"/>
    <w:rsid w:val="002259D8"/>
    <w:rsid w:val="002259F2"/>
    <w:rsid w:val="00225A1F"/>
    <w:rsid w:val="00225E49"/>
    <w:rsid w:val="00226019"/>
    <w:rsid w:val="002261CA"/>
    <w:rsid w:val="002263D0"/>
    <w:rsid w:val="00226448"/>
    <w:rsid w:val="002264F9"/>
    <w:rsid w:val="002267C6"/>
    <w:rsid w:val="002268C2"/>
    <w:rsid w:val="00226AE0"/>
    <w:rsid w:val="00226E36"/>
    <w:rsid w:val="00226E7D"/>
    <w:rsid w:val="00227118"/>
    <w:rsid w:val="0022724C"/>
    <w:rsid w:val="0022736C"/>
    <w:rsid w:val="002275A7"/>
    <w:rsid w:val="0022766C"/>
    <w:rsid w:val="0022767B"/>
    <w:rsid w:val="002277D6"/>
    <w:rsid w:val="00227806"/>
    <w:rsid w:val="0022792D"/>
    <w:rsid w:val="00227A3D"/>
    <w:rsid w:val="00227A5B"/>
    <w:rsid w:val="00227A90"/>
    <w:rsid w:val="00227B31"/>
    <w:rsid w:val="00227C43"/>
    <w:rsid w:val="00227DB2"/>
    <w:rsid w:val="00227FA8"/>
    <w:rsid w:val="00227FED"/>
    <w:rsid w:val="002300A9"/>
    <w:rsid w:val="00230558"/>
    <w:rsid w:val="002306E7"/>
    <w:rsid w:val="00230819"/>
    <w:rsid w:val="00230ED4"/>
    <w:rsid w:val="00230F16"/>
    <w:rsid w:val="00230FD9"/>
    <w:rsid w:val="00231172"/>
    <w:rsid w:val="002311DE"/>
    <w:rsid w:val="002311F3"/>
    <w:rsid w:val="002312EA"/>
    <w:rsid w:val="002312F1"/>
    <w:rsid w:val="002313FA"/>
    <w:rsid w:val="002314AB"/>
    <w:rsid w:val="002314B9"/>
    <w:rsid w:val="0023169C"/>
    <w:rsid w:val="002316B8"/>
    <w:rsid w:val="002318CA"/>
    <w:rsid w:val="00231BC9"/>
    <w:rsid w:val="00231D74"/>
    <w:rsid w:val="00231DBC"/>
    <w:rsid w:val="002320EC"/>
    <w:rsid w:val="00232261"/>
    <w:rsid w:val="0023226F"/>
    <w:rsid w:val="00232278"/>
    <w:rsid w:val="002322B6"/>
    <w:rsid w:val="002322F0"/>
    <w:rsid w:val="00232506"/>
    <w:rsid w:val="0023267E"/>
    <w:rsid w:val="002327C3"/>
    <w:rsid w:val="0023282A"/>
    <w:rsid w:val="002328B7"/>
    <w:rsid w:val="00232976"/>
    <w:rsid w:val="002329EE"/>
    <w:rsid w:val="00232AD5"/>
    <w:rsid w:val="00232AF5"/>
    <w:rsid w:val="00232F9C"/>
    <w:rsid w:val="00233036"/>
    <w:rsid w:val="0023324D"/>
    <w:rsid w:val="00233656"/>
    <w:rsid w:val="002336D1"/>
    <w:rsid w:val="002339B8"/>
    <w:rsid w:val="00233A5C"/>
    <w:rsid w:val="00233AAE"/>
    <w:rsid w:val="00233AE5"/>
    <w:rsid w:val="00233C55"/>
    <w:rsid w:val="00233C7B"/>
    <w:rsid w:val="00233C8C"/>
    <w:rsid w:val="00233CDA"/>
    <w:rsid w:val="00233D67"/>
    <w:rsid w:val="00233F31"/>
    <w:rsid w:val="00233FA0"/>
    <w:rsid w:val="002342B4"/>
    <w:rsid w:val="002342FF"/>
    <w:rsid w:val="00234403"/>
    <w:rsid w:val="002344C5"/>
    <w:rsid w:val="002345EC"/>
    <w:rsid w:val="00234601"/>
    <w:rsid w:val="00234820"/>
    <w:rsid w:val="0023482A"/>
    <w:rsid w:val="00234DA3"/>
    <w:rsid w:val="00234FDD"/>
    <w:rsid w:val="0023507B"/>
    <w:rsid w:val="00235088"/>
    <w:rsid w:val="0023511A"/>
    <w:rsid w:val="00235169"/>
    <w:rsid w:val="002351C7"/>
    <w:rsid w:val="002353C6"/>
    <w:rsid w:val="002354F9"/>
    <w:rsid w:val="0023582C"/>
    <w:rsid w:val="00235DE1"/>
    <w:rsid w:val="00235E6C"/>
    <w:rsid w:val="00236045"/>
    <w:rsid w:val="00236270"/>
    <w:rsid w:val="002364AC"/>
    <w:rsid w:val="002364EA"/>
    <w:rsid w:val="00236566"/>
    <w:rsid w:val="00236A5C"/>
    <w:rsid w:val="00236AB1"/>
    <w:rsid w:val="00236CB4"/>
    <w:rsid w:val="00236DA3"/>
    <w:rsid w:val="00236DE7"/>
    <w:rsid w:val="0023703D"/>
    <w:rsid w:val="00237154"/>
    <w:rsid w:val="002375B5"/>
    <w:rsid w:val="002375FA"/>
    <w:rsid w:val="00237A28"/>
    <w:rsid w:val="00237AEA"/>
    <w:rsid w:val="00237B17"/>
    <w:rsid w:val="00237B6D"/>
    <w:rsid w:val="00237C3E"/>
    <w:rsid w:val="00237DA3"/>
    <w:rsid w:val="0024010A"/>
    <w:rsid w:val="0024018F"/>
    <w:rsid w:val="00240190"/>
    <w:rsid w:val="002401CE"/>
    <w:rsid w:val="00240416"/>
    <w:rsid w:val="0024067B"/>
    <w:rsid w:val="0024069B"/>
    <w:rsid w:val="00240721"/>
    <w:rsid w:val="00240C5F"/>
    <w:rsid w:val="00240CAC"/>
    <w:rsid w:val="00240CE9"/>
    <w:rsid w:val="00240F3F"/>
    <w:rsid w:val="00241073"/>
    <w:rsid w:val="002412AA"/>
    <w:rsid w:val="00241482"/>
    <w:rsid w:val="002414B8"/>
    <w:rsid w:val="00241700"/>
    <w:rsid w:val="00241890"/>
    <w:rsid w:val="00241A34"/>
    <w:rsid w:val="00241A3F"/>
    <w:rsid w:val="00241A71"/>
    <w:rsid w:val="00241B9B"/>
    <w:rsid w:val="00241E23"/>
    <w:rsid w:val="00241F0F"/>
    <w:rsid w:val="0024285F"/>
    <w:rsid w:val="00242901"/>
    <w:rsid w:val="00242ECE"/>
    <w:rsid w:val="00242F83"/>
    <w:rsid w:val="00243192"/>
    <w:rsid w:val="002435A2"/>
    <w:rsid w:val="002438CB"/>
    <w:rsid w:val="00243ACF"/>
    <w:rsid w:val="00243BFE"/>
    <w:rsid w:val="00243F5E"/>
    <w:rsid w:val="0024409D"/>
    <w:rsid w:val="0024428F"/>
    <w:rsid w:val="0024429C"/>
    <w:rsid w:val="002443E2"/>
    <w:rsid w:val="0024442A"/>
    <w:rsid w:val="0024451B"/>
    <w:rsid w:val="002447B0"/>
    <w:rsid w:val="002448F3"/>
    <w:rsid w:val="00244DE9"/>
    <w:rsid w:val="0024522A"/>
    <w:rsid w:val="00245237"/>
    <w:rsid w:val="0024546D"/>
    <w:rsid w:val="00245719"/>
    <w:rsid w:val="00245A9E"/>
    <w:rsid w:val="002460A3"/>
    <w:rsid w:val="0024611B"/>
    <w:rsid w:val="002461B5"/>
    <w:rsid w:val="002463D7"/>
    <w:rsid w:val="0024640F"/>
    <w:rsid w:val="002465F3"/>
    <w:rsid w:val="002467C7"/>
    <w:rsid w:val="00246BF9"/>
    <w:rsid w:val="00246EF3"/>
    <w:rsid w:val="00246F46"/>
    <w:rsid w:val="00247055"/>
    <w:rsid w:val="0024718D"/>
    <w:rsid w:val="00247250"/>
    <w:rsid w:val="00247B10"/>
    <w:rsid w:val="00247C5D"/>
    <w:rsid w:val="00247E8A"/>
    <w:rsid w:val="00247FC1"/>
    <w:rsid w:val="00250065"/>
    <w:rsid w:val="0025032F"/>
    <w:rsid w:val="00250568"/>
    <w:rsid w:val="002505E3"/>
    <w:rsid w:val="002505E9"/>
    <w:rsid w:val="00250658"/>
    <w:rsid w:val="00250696"/>
    <w:rsid w:val="0025069C"/>
    <w:rsid w:val="002506A0"/>
    <w:rsid w:val="00250722"/>
    <w:rsid w:val="00250A79"/>
    <w:rsid w:val="00250B03"/>
    <w:rsid w:val="00250B06"/>
    <w:rsid w:val="00250CAA"/>
    <w:rsid w:val="002513E1"/>
    <w:rsid w:val="00251645"/>
    <w:rsid w:val="002517BA"/>
    <w:rsid w:val="00251A2B"/>
    <w:rsid w:val="00251AF4"/>
    <w:rsid w:val="00251B04"/>
    <w:rsid w:val="00251BB7"/>
    <w:rsid w:val="00251BBB"/>
    <w:rsid w:val="00251C93"/>
    <w:rsid w:val="00251D30"/>
    <w:rsid w:val="00251E1E"/>
    <w:rsid w:val="00252310"/>
    <w:rsid w:val="00252376"/>
    <w:rsid w:val="00252506"/>
    <w:rsid w:val="002525CB"/>
    <w:rsid w:val="002529DE"/>
    <w:rsid w:val="00252C0E"/>
    <w:rsid w:val="00253068"/>
    <w:rsid w:val="002530E1"/>
    <w:rsid w:val="00253230"/>
    <w:rsid w:val="002533EF"/>
    <w:rsid w:val="00253493"/>
    <w:rsid w:val="0025364E"/>
    <w:rsid w:val="00253719"/>
    <w:rsid w:val="0025382E"/>
    <w:rsid w:val="00253B5B"/>
    <w:rsid w:val="00253FDB"/>
    <w:rsid w:val="00254494"/>
    <w:rsid w:val="0025458E"/>
    <w:rsid w:val="00254775"/>
    <w:rsid w:val="00254829"/>
    <w:rsid w:val="0025484B"/>
    <w:rsid w:val="002548C1"/>
    <w:rsid w:val="00254949"/>
    <w:rsid w:val="00254A73"/>
    <w:rsid w:val="00254BE9"/>
    <w:rsid w:val="0025502C"/>
    <w:rsid w:val="00255084"/>
    <w:rsid w:val="00255175"/>
    <w:rsid w:val="002552E7"/>
    <w:rsid w:val="00255662"/>
    <w:rsid w:val="0025567F"/>
    <w:rsid w:val="00255742"/>
    <w:rsid w:val="00255842"/>
    <w:rsid w:val="002559C1"/>
    <w:rsid w:val="002559D7"/>
    <w:rsid w:val="00255A07"/>
    <w:rsid w:val="00255A10"/>
    <w:rsid w:val="00255D20"/>
    <w:rsid w:val="00255EC1"/>
    <w:rsid w:val="002561A2"/>
    <w:rsid w:val="00256236"/>
    <w:rsid w:val="0025625D"/>
    <w:rsid w:val="0025626D"/>
    <w:rsid w:val="0025661D"/>
    <w:rsid w:val="00256834"/>
    <w:rsid w:val="002568EA"/>
    <w:rsid w:val="00256918"/>
    <w:rsid w:val="002569CF"/>
    <w:rsid w:val="002573BC"/>
    <w:rsid w:val="002573FB"/>
    <w:rsid w:val="00257498"/>
    <w:rsid w:val="002574D8"/>
    <w:rsid w:val="00257819"/>
    <w:rsid w:val="00257ADF"/>
    <w:rsid w:val="00257B2A"/>
    <w:rsid w:val="00257BA1"/>
    <w:rsid w:val="00257C5A"/>
    <w:rsid w:val="00257DA0"/>
    <w:rsid w:val="00257E88"/>
    <w:rsid w:val="00260213"/>
    <w:rsid w:val="002603E2"/>
    <w:rsid w:val="00260444"/>
    <w:rsid w:val="0026045D"/>
    <w:rsid w:val="00260667"/>
    <w:rsid w:val="00260A1C"/>
    <w:rsid w:val="00260A4F"/>
    <w:rsid w:val="00260B52"/>
    <w:rsid w:val="00260D80"/>
    <w:rsid w:val="00260E15"/>
    <w:rsid w:val="00260E97"/>
    <w:rsid w:val="0026101A"/>
    <w:rsid w:val="00261183"/>
    <w:rsid w:val="0026127D"/>
    <w:rsid w:val="00261316"/>
    <w:rsid w:val="0026138E"/>
    <w:rsid w:val="002615F2"/>
    <w:rsid w:val="002617AD"/>
    <w:rsid w:val="002619C3"/>
    <w:rsid w:val="00262263"/>
    <w:rsid w:val="0026228D"/>
    <w:rsid w:val="002622BA"/>
    <w:rsid w:val="00262778"/>
    <w:rsid w:val="00262888"/>
    <w:rsid w:val="00262931"/>
    <w:rsid w:val="002629A3"/>
    <w:rsid w:val="00262B6E"/>
    <w:rsid w:val="00262EFD"/>
    <w:rsid w:val="00263098"/>
    <w:rsid w:val="00263444"/>
    <w:rsid w:val="0026350E"/>
    <w:rsid w:val="00263800"/>
    <w:rsid w:val="00263861"/>
    <w:rsid w:val="00263AC8"/>
    <w:rsid w:val="00263D92"/>
    <w:rsid w:val="00263DE8"/>
    <w:rsid w:val="00263E03"/>
    <w:rsid w:val="00263E75"/>
    <w:rsid w:val="00263F10"/>
    <w:rsid w:val="00263F1B"/>
    <w:rsid w:val="002646A7"/>
    <w:rsid w:val="002649FC"/>
    <w:rsid w:val="00264A94"/>
    <w:rsid w:val="00264B28"/>
    <w:rsid w:val="00264B9D"/>
    <w:rsid w:val="00264F7E"/>
    <w:rsid w:val="00265134"/>
    <w:rsid w:val="002652D4"/>
    <w:rsid w:val="002655A0"/>
    <w:rsid w:val="002658C7"/>
    <w:rsid w:val="002659BE"/>
    <w:rsid w:val="00265C44"/>
    <w:rsid w:val="00265C88"/>
    <w:rsid w:val="00265C90"/>
    <w:rsid w:val="00265CB2"/>
    <w:rsid w:val="00265CBC"/>
    <w:rsid w:val="00265CFD"/>
    <w:rsid w:val="00265D62"/>
    <w:rsid w:val="00265E19"/>
    <w:rsid w:val="00265EB3"/>
    <w:rsid w:val="00265FFE"/>
    <w:rsid w:val="00266152"/>
    <w:rsid w:val="0026634F"/>
    <w:rsid w:val="002664D5"/>
    <w:rsid w:val="002664DC"/>
    <w:rsid w:val="002666E0"/>
    <w:rsid w:val="0026678C"/>
    <w:rsid w:val="002667A8"/>
    <w:rsid w:val="002669E6"/>
    <w:rsid w:val="00266A04"/>
    <w:rsid w:val="00266A1B"/>
    <w:rsid w:val="00266ADE"/>
    <w:rsid w:val="00266AED"/>
    <w:rsid w:val="00266C98"/>
    <w:rsid w:val="00266D07"/>
    <w:rsid w:val="00266FAE"/>
    <w:rsid w:val="002670EE"/>
    <w:rsid w:val="0026712C"/>
    <w:rsid w:val="002671B5"/>
    <w:rsid w:val="00267481"/>
    <w:rsid w:val="00267914"/>
    <w:rsid w:val="00267B50"/>
    <w:rsid w:val="00267F50"/>
    <w:rsid w:val="00270061"/>
    <w:rsid w:val="00270199"/>
    <w:rsid w:val="00270383"/>
    <w:rsid w:val="00270942"/>
    <w:rsid w:val="00270A6A"/>
    <w:rsid w:val="00270A7A"/>
    <w:rsid w:val="00270B4B"/>
    <w:rsid w:val="00270DB3"/>
    <w:rsid w:val="00270DEE"/>
    <w:rsid w:val="00270ECF"/>
    <w:rsid w:val="00271043"/>
    <w:rsid w:val="00271173"/>
    <w:rsid w:val="0027179A"/>
    <w:rsid w:val="00271A6E"/>
    <w:rsid w:val="00271BBC"/>
    <w:rsid w:val="00271C1C"/>
    <w:rsid w:val="00271CEC"/>
    <w:rsid w:val="00271FA1"/>
    <w:rsid w:val="00272003"/>
    <w:rsid w:val="0027226D"/>
    <w:rsid w:val="002723E6"/>
    <w:rsid w:val="002727DC"/>
    <w:rsid w:val="002728ED"/>
    <w:rsid w:val="0027293E"/>
    <w:rsid w:val="00272A25"/>
    <w:rsid w:val="00272C34"/>
    <w:rsid w:val="00272C71"/>
    <w:rsid w:val="00272D78"/>
    <w:rsid w:val="00272DF8"/>
    <w:rsid w:val="00273071"/>
    <w:rsid w:val="00273137"/>
    <w:rsid w:val="0027322D"/>
    <w:rsid w:val="002735D6"/>
    <w:rsid w:val="00273793"/>
    <w:rsid w:val="002738CE"/>
    <w:rsid w:val="002738DF"/>
    <w:rsid w:val="00273EB0"/>
    <w:rsid w:val="00273F56"/>
    <w:rsid w:val="0027411A"/>
    <w:rsid w:val="00274261"/>
    <w:rsid w:val="00274587"/>
    <w:rsid w:val="00274BE2"/>
    <w:rsid w:val="00274C73"/>
    <w:rsid w:val="00274ED2"/>
    <w:rsid w:val="00275137"/>
    <w:rsid w:val="0027539C"/>
    <w:rsid w:val="002753CF"/>
    <w:rsid w:val="00275429"/>
    <w:rsid w:val="00275506"/>
    <w:rsid w:val="00275702"/>
    <w:rsid w:val="00275945"/>
    <w:rsid w:val="00275974"/>
    <w:rsid w:val="00275978"/>
    <w:rsid w:val="002759CB"/>
    <w:rsid w:val="00275BA8"/>
    <w:rsid w:val="00275BC6"/>
    <w:rsid w:val="00275CE7"/>
    <w:rsid w:val="00275DA9"/>
    <w:rsid w:val="00275DF6"/>
    <w:rsid w:val="00276019"/>
    <w:rsid w:val="00276033"/>
    <w:rsid w:val="0027613A"/>
    <w:rsid w:val="0027615B"/>
    <w:rsid w:val="0027615D"/>
    <w:rsid w:val="002762C8"/>
    <w:rsid w:val="002764C8"/>
    <w:rsid w:val="00276501"/>
    <w:rsid w:val="002769F7"/>
    <w:rsid w:val="00276C50"/>
    <w:rsid w:val="00276D99"/>
    <w:rsid w:val="00276EFE"/>
    <w:rsid w:val="002771A5"/>
    <w:rsid w:val="0027728B"/>
    <w:rsid w:val="00277515"/>
    <w:rsid w:val="00277517"/>
    <w:rsid w:val="002775B3"/>
    <w:rsid w:val="002775F8"/>
    <w:rsid w:val="00277611"/>
    <w:rsid w:val="0027767E"/>
    <w:rsid w:val="002776A3"/>
    <w:rsid w:val="002777CF"/>
    <w:rsid w:val="0027796A"/>
    <w:rsid w:val="00277974"/>
    <w:rsid w:val="00277A1D"/>
    <w:rsid w:val="00277A90"/>
    <w:rsid w:val="00277C8F"/>
    <w:rsid w:val="00277DD5"/>
    <w:rsid w:val="00277E44"/>
    <w:rsid w:val="00280143"/>
    <w:rsid w:val="0028027E"/>
    <w:rsid w:val="00280323"/>
    <w:rsid w:val="0028035C"/>
    <w:rsid w:val="0028045D"/>
    <w:rsid w:val="002804B5"/>
    <w:rsid w:val="002804F2"/>
    <w:rsid w:val="00280666"/>
    <w:rsid w:val="00280698"/>
    <w:rsid w:val="002806A6"/>
    <w:rsid w:val="00280859"/>
    <w:rsid w:val="00280A06"/>
    <w:rsid w:val="00280A2A"/>
    <w:rsid w:val="00280B6A"/>
    <w:rsid w:val="00280BAD"/>
    <w:rsid w:val="00280BB9"/>
    <w:rsid w:val="00280E16"/>
    <w:rsid w:val="0028100B"/>
    <w:rsid w:val="00281262"/>
    <w:rsid w:val="00281721"/>
    <w:rsid w:val="0028178A"/>
    <w:rsid w:val="002818C5"/>
    <w:rsid w:val="002818D1"/>
    <w:rsid w:val="00281A73"/>
    <w:rsid w:val="00281BBB"/>
    <w:rsid w:val="00281C29"/>
    <w:rsid w:val="00281CD5"/>
    <w:rsid w:val="00281E2B"/>
    <w:rsid w:val="00281E4F"/>
    <w:rsid w:val="00281F2D"/>
    <w:rsid w:val="00281F55"/>
    <w:rsid w:val="002823D5"/>
    <w:rsid w:val="002823F9"/>
    <w:rsid w:val="002824E0"/>
    <w:rsid w:val="00282579"/>
    <w:rsid w:val="002827CC"/>
    <w:rsid w:val="0028282B"/>
    <w:rsid w:val="0028283A"/>
    <w:rsid w:val="002828C0"/>
    <w:rsid w:val="00282A5C"/>
    <w:rsid w:val="00282B0E"/>
    <w:rsid w:val="00282DEC"/>
    <w:rsid w:val="00282E9C"/>
    <w:rsid w:val="00282F22"/>
    <w:rsid w:val="002830DA"/>
    <w:rsid w:val="002830F8"/>
    <w:rsid w:val="00283117"/>
    <w:rsid w:val="002834AA"/>
    <w:rsid w:val="00283547"/>
    <w:rsid w:val="00283632"/>
    <w:rsid w:val="00283741"/>
    <w:rsid w:val="002837CE"/>
    <w:rsid w:val="00283A3D"/>
    <w:rsid w:val="00283A45"/>
    <w:rsid w:val="00283ADC"/>
    <w:rsid w:val="00283C8D"/>
    <w:rsid w:val="00283D92"/>
    <w:rsid w:val="00283DD4"/>
    <w:rsid w:val="00283E4F"/>
    <w:rsid w:val="00284214"/>
    <w:rsid w:val="00284281"/>
    <w:rsid w:val="00284407"/>
    <w:rsid w:val="0028449D"/>
    <w:rsid w:val="0028457C"/>
    <w:rsid w:val="00284603"/>
    <w:rsid w:val="0028478A"/>
    <w:rsid w:val="0028478C"/>
    <w:rsid w:val="0028484D"/>
    <w:rsid w:val="002849D9"/>
    <w:rsid w:val="00284A18"/>
    <w:rsid w:val="00284A86"/>
    <w:rsid w:val="00284A9D"/>
    <w:rsid w:val="00284BEE"/>
    <w:rsid w:val="00284CE1"/>
    <w:rsid w:val="00284FB9"/>
    <w:rsid w:val="00284FCE"/>
    <w:rsid w:val="00285092"/>
    <w:rsid w:val="00285299"/>
    <w:rsid w:val="00285410"/>
    <w:rsid w:val="002854DA"/>
    <w:rsid w:val="00285584"/>
    <w:rsid w:val="00285692"/>
    <w:rsid w:val="0028575A"/>
    <w:rsid w:val="002857B8"/>
    <w:rsid w:val="002857FA"/>
    <w:rsid w:val="00285858"/>
    <w:rsid w:val="0028590B"/>
    <w:rsid w:val="00285F82"/>
    <w:rsid w:val="002861A3"/>
    <w:rsid w:val="00286817"/>
    <w:rsid w:val="00286AD4"/>
    <w:rsid w:val="00286BDA"/>
    <w:rsid w:val="00286C0D"/>
    <w:rsid w:val="00286D2C"/>
    <w:rsid w:val="00286E7B"/>
    <w:rsid w:val="0028705B"/>
    <w:rsid w:val="002875A6"/>
    <w:rsid w:val="00287697"/>
    <w:rsid w:val="00287873"/>
    <w:rsid w:val="00287B44"/>
    <w:rsid w:val="00287D2D"/>
    <w:rsid w:val="00287DF6"/>
    <w:rsid w:val="00287E35"/>
    <w:rsid w:val="00287F35"/>
    <w:rsid w:val="0029083C"/>
    <w:rsid w:val="00290AA4"/>
    <w:rsid w:val="00290B93"/>
    <w:rsid w:val="00290DDD"/>
    <w:rsid w:val="00290E36"/>
    <w:rsid w:val="00290EF2"/>
    <w:rsid w:val="00290F39"/>
    <w:rsid w:val="002910B9"/>
    <w:rsid w:val="00291103"/>
    <w:rsid w:val="002912EE"/>
    <w:rsid w:val="002916E5"/>
    <w:rsid w:val="0029172D"/>
    <w:rsid w:val="00291842"/>
    <w:rsid w:val="00291DCA"/>
    <w:rsid w:val="00291E7F"/>
    <w:rsid w:val="00291F5E"/>
    <w:rsid w:val="0029210C"/>
    <w:rsid w:val="00292174"/>
    <w:rsid w:val="0029222D"/>
    <w:rsid w:val="00292463"/>
    <w:rsid w:val="002927A4"/>
    <w:rsid w:val="0029280F"/>
    <w:rsid w:val="00292998"/>
    <w:rsid w:val="00292F0E"/>
    <w:rsid w:val="00292F21"/>
    <w:rsid w:val="002931DF"/>
    <w:rsid w:val="00293293"/>
    <w:rsid w:val="0029346C"/>
    <w:rsid w:val="002935BD"/>
    <w:rsid w:val="0029376C"/>
    <w:rsid w:val="00293876"/>
    <w:rsid w:val="00293B1C"/>
    <w:rsid w:val="00293C29"/>
    <w:rsid w:val="00293C9F"/>
    <w:rsid w:val="00294028"/>
    <w:rsid w:val="00294209"/>
    <w:rsid w:val="00294414"/>
    <w:rsid w:val="00294758"/>
    <w:rsid w:val="0029499E"/>
    <w:rsid w:val="00294BCD"/>
    <w:rsid w:val="00294BD8"/>
    <w:rsid w:val="00294D9D"/>
    <w:rsid w:val="00294EB8"/>
    <w:rsid w:val="002950A7"/>
    <w:rsid w:val="00295205"/>
    <w:rsid w:val="00295292"/>
    <w:rsid w:val="002953CA"/>
    <w:rsid w:val="002955B0"/>
    <w:rsid w:val="002956EE"/>
    <w:rsid w:val="00295847"/>
    <w:rsid w:val="002958B0"/>
    <w:rsid w:val="00295920"/>
    <w:rsid w:val="002959F7"/>
    <w:rsid w:val="00295B76"/>
    <w:rsid w:val="00295D22"/>
    <w:rsid w:val="00295FB6"/>
    <w:rsid w:val="00296368"/>
    <w:rsid w:val="00296559"/>
    <w:rsid w:val="00296677"/>
    <w:rsid w:val="0029675B"/>
    <w:rsid w:val="00296951"/>
    <w:rsid w:val="00296B50"/>
    <w:rsid w:val="00296C24"/>
    <w:rsid w:val="00296D08"/>
    <w:rsid w:val="00296D6C"/>
    <w:rsid w:val="00296FC7"/>
    <w:rsid w:val="0029703A"/>
    <w:rsid w:val="0029717F"/>
    <w:rsid w:val="00297753"/>
    <w:rsid w:val="002978BB"/>
    <w:rsid w:val="002979C8"/>
    <w:rsid w:val="00297A94"/>
    <w:rsid w:val="00297CFB"/>
    <w:rsid w:val="00297D4D"/>
    <w:rsid w:val="00297F34"/>
    <w:rsid w:val="002A02E4"/>
    <w:rsid w:val="002A0393"/>
    <w:rsid w:val="002A043F"/>
    <w:rsid w:val="002A0804"/>
    <w:rsid w:val="002A08D3"/>
    <w:rsid w:val="002A08F7"/>
    <w:rsid w:val="002A0B88"/>
    <w:rsid w:val="002A1192"/>
    <w:rsid w:val="002A1298"/>
    <w:rsid w:val="002A12F9"/>
    <w:rsid w:val="002A14C2"/>
    <w:rsid w:val="002A15F4"/>
    <w:rsid w:val="002A16BE"/>
    <w:rsid w:val="002A1892"/>
    <w:rsid w:val="002A1EC9"/>
    <w:rsid w:val="002A21A4"/>
    <w:rsid w:val="002A21AD"/>
    <w:rsid w:val="002A2202"/>
    <w:rsid w:val="002A2312"/>
    <w:rsid w:val="002A2347"/>
    <w:rsid w:val="002A255A"/>
    <w:rsid w:val="002A25D3"/>
    <w:rsid w:val="002A2695"/>
    <w:rsid w:val="002A297F"/>
    <w:rsid w:val="002A2A37"/>
    <w:rsid w:val="002A2A48"/>
    <w:rsid w:val="002A2B31"/>
    <w:rsid w:val="002A2BEA"/>
    <w:rsid w:val="002A2C0B"/>
    <w:rsid w:val="002A2D23"/>
    <w:rsid w:val="002A3003"/>
    <w:rsid w:val="002A30F5"/>
    <w:rsid w:val="002A3564"/>
    <w:rsid w:val="002A36F1"/>
    <w:rsid w:val="002A3730"/>
    <w:rsid w:val="002A3BC5"/>
    <w:rsid w:val="002A412A"/>
    <w:rsid w:val="002A41F9"/>
    <w:rsid w:val="002A42A9"/>
    <w:rsid w:val="002A451A"/>
    <w:rsid w:val="002A48C6"/>
    <w:rsid w:val="002A49BA"/>
    <w:rsid w:val="002A50C8"/>
    <w:rsid w:val="002A5390"/>
    <w:rsid w:val="002A5542"/>
    <w:rsid w:val="002A55EF"/>
    <w:rsid w:val="002A5701"/>
    <w:rsid w:val="002A5A28"/>
    <w:rsid w:val="002A5A7A"/>
    <w:rsid w:val="002A5FD6"/>
    <w:rsid w:val="002A6378"/>
    <w:rsid w:val="002A63C0"/>
    <w:rsid w:val="002A63F5"/>
    <w:rsid w:val="002A6489"/>
    <w:rsid w:val="002A6493"/>
    <w:rsid w:val="002A678B"/>
    <w:rsid w:val="002A6966"/>
    <w:rsid w:val="002A6C31"/>
    <w:rsid w:val="002A6D46"/>
    <w:rsid w:val="002A6E64"/>
    <w:rsid w:val="002A6ECD"/>
    <w:rsid w:val="002A7198"/>
    <w:rsid w:val="002A7273"/>
    <w:rsid w:val="002A72AA"/>
    <w:rsid w:val="002A74A1"/>
    <w:rsid w:val="002A74E7"/>
    <w:rsid w:val="002A74FE"/>
    <w:rsid w:val="002A76AE"/>
    <w:rsid w:val="002A779E"/>
    <w:rsid w:val="002A7921"/>
    <w:rsid w:val="002A7B11"/>
    <w:rsid w:val="002A7E78"/>
    <w:rsid w:val="002B00B2"/>
    <w:rsid w:val="002B03CD"/>
    <w:rsid w:val="002B0564"/>
    <w:rsid w:val="002B07F5"/>
    <w:rsid w:val="002B0809"/>
    <w:rsid w:val="002B080C"/>
    <w:rsid w:val="002B08D4"/>
    <w:rsid w:val="002B0925"/>
    <w:rsid w:val="002B09B1"/>
    <w:rsid w:val="002B0C25"/>
    <w:rsid w:val="002B0F07"/>
    <w:rsid w:val="002B10E7"/>
    <w:rsid w:val="002B1131"/>
    <w:rsid w:val="002B11BC"/>
    <w:rsid w:val="002B1220"/>
    <w:rsid w:val="002B1338"/>
    <w:rsid w:val="002B145F"/>
    <w:rsid w:val="002B1509"/>
    <w:rsid w:val="002B17C6"/>
    <w:rsid w:val="002B17E2"/>
    <w:rsid w:val="002B1CDF"/>
    <w:rsid w:val="002B1DB4"/>
    <w:rsid w:val="002B1E93"/>
    <w:rsid w:val="002B23DC"/>
    <w:rsid w:val="002B29D5"/>
    <w:rsid w:val="002B2F99"/>
    <w:rsid w:val="002B31C0"/>
    <w:rsid w:val="002B326C"/>
    <w:rsid w:val="002B35D4"/>
    <w:rsid w:val="002B36D3"/>
    <w:rsid w:val="002B3766"/>
    <w:rsid w:val="002B3B4C"/>
    <w:rsid w:val="002B3BDE"/>
    <w:rsid w:val="002B3CF7"/>
    <w:rsid w:val="002B3EC3"/>
    <w:rsid w:val="002B4097"/>
    <w:rsid w:val="002B4123"/>
    <w:rsid w:val="002B433F"/>
    <w:rsid w:val="002B4384"/>
    <w:rsid w:val="002B43C9"/>
    <w:rsid w:val="002B4837"/>
    <w:rsid w:val="002B4848"/>
    <w:rsid w:val="002B49EB"/>
    <w:rsid w:val="002B4B87"/>
    <w:rsid w:val="002B4C32"/>
    <w:rsid w:val="002B4C5A"/>
    <w:rsid w:val="002B4CC8"/>
    <w:rsid w:val="002B5151"/>
    <w:rsid w:val="002B54D3"/>
    <w:rsid w:val="002B5539"/>
    <w:rsid w:val="002B553E"/>
    <w:rsid w:val="002B555D"/>
    <w:rsid w:val="002B57AD"/>
    <w:rsid w:val="002B5833"/>
    <w:rsid w:val="002B5A7C"/>
    <w:rsid w:val="002B5B27"/>
    <w:rsid w:val="002B5B5D"/>
    <w:rsid w:val="002B6070"/>
    <w:rsid w:val="002B6573"/>
    <w:rsid w:val="002B65EF"/>
    <w:rsid w:val="002B6943"/>
    <w:rsid w:val="002B6A5B"/>
    <w:rsid w:val="002B6A92"/>
    <w:rsid w:val="002B6AD2"/>
    <w:rsid w:val="002B6BBA"/>
    <w:rsid w:val="002B6C5B"/>
    <w:rsid w:val="002B6E1A"/>
    <w:rsid w:val="002B6F52"/>
    <w:rsid w:val="002B6F7E"/>
    <w:rsid w:val="002B7309"/>
    <w:rsid w:val="002B7349"/>
    <w:rsid w:val="002B77A4"/>
    <w:rsid w:val="002B7975"/>
    <w:rsid w:val="002B7979"/>
    <w:rsid w:val="002B79CA"/>
    <w:rsid w:val="002B7A29"/>
    <w:rsid w:val="002B7AD0"/>
    <w:rsid w:val="002B7BD8"/>
    <w:rsid w:val="002B7E1E"/>
    <w:rsid w:val="002B7EC8"/>
    <w:rsid w:val="002C03C2"/>
    <w:rsid w:val="002C03E4"/>
    <w:rsid w:val="002C075D"/>
    <w:rsid w:val="002C0982"/>
    <w:rsid w:val="002C0AA6"/>
    <w:rsid w:val="002C0BE4"/>
    <w:rsid w:val="002C0C0A"/>
    <w:rsid w:val="002C0C47"/>
    <w:rsid w:val="002C0E6C"/>
    <w:rsid w:val="002C0FA3"/>
    <w:rsid w:val="002C1157"/>
    <w:rsid w:val="002C124A"/>
    <w:rsid w:val="002C135A"/>
    <w:rsid w:val="002C1367"/>
    <w:rsid w:val="002C13EF"/>
    <w:rsid w:val="002C14CA"/>
    <w:rsid w:val="002C1515"/>
    <w:rsid w:val="002C188C"/>
    <w:rsid w:val="002C18FF"/>
    <w:rsid w:val="002C1C8A"/>
    <w:rsid w:val="002C1D40"/>
    <w:rsid w:val="002C1EBF"/>
    <w:rsid w:val="002C1FC1"/>
    <w:rsid w:val="002C20C8"/>
    <w:rsid w:val="002C25CF"/>
    <w:rsid w:val="002C2642"/>
    <w:rsid w:val="002C2676"/>
    <w:rsid w:val="002C2891"/>
    <w:rsid w:val="002C2A40"/>
    <w:rsid w:val="002C2ACC"/>
    <w:rsid w:val="002C2AE4"/>
    <w:rsid w:val="002C2BFF"/>
    <w:rsid w:val="002C2C8A"/>
    <w:rsid w:val="002C2D21"/>
    <w:rsid w:val="002C2D68"/>
    <w:rsid w:val="002C2F36"/>
    <w:rsid w:val="002C2FA2"/>
    <w:rsid w:val="002C3363"/>
    <w:rsid w:val="002C36E4"/>
    <w:rsid w:val="002C38E7"/>
    <w:rsid w:val="002C3995"/>
    <w:rsid w:val="002C39D1"/>
    <w:rsid w:val="002C3ADD"/>
    <w:rsid w:val="002C3B75"/>
    <w:rsid w:val="002C3BCB"/>
    <w:rsid w:val="002C3E4F"/>
    <w:rsid w:val="002C3E7F"/>
    <w:rsid w:val="002C436C"/>
    <w:rsid w:val="002C4706"/>
    <w:rsid w:val="002C48B0"/>
    <w:rsid w:val="002C499A"/>
    <w:rsid w:val="002C49B1"/>
    <w:rsid w:val="002C4C19"/>
    <w:rsid w:val="002C4F79"/>
    <w:rsid w:val="002C4FC8"/>
    <w:rsid w:val="002C5017"/>
    <w:rsid w:val="002C5064"/>
    <w:rsid w:val="002C517B"/>
    <w:rsid w:val="002C5186"/>
    <w:rsid w:val="002C54D1"/>
    <w:rsid w:val="002C5566"/>
    <w:rsid w:val="002C55A4"/>
    <w:rsid w:val="002C55A5"/>
    <w:rsid w:val="002C5681"/>
    <w:rsid w:val="002C56C7"/>
    <w:rsid w:val="002C5CDD"/>
    <w:rsid w:val="002C5CF3"/>
    <w:rsid w:val="002C5D24"/>
    <w:rsid w:val="002C5E64"/>
    <w:rsid w:val="002C5E8A"/>
    <w:rsid w:val="002C6119"/>
    <w:rsid w:val="002C6584"/>
    <w:rsid w:val="002C6640"/>
    <w:rsid w:val="002C6982"/>
    <w:rsid w:val="002C69AD"/>
    <w:rsid w:val="002C69FD"/>
    <w:rsid w:val="002C6DE4"/>
    <w:rsid w:val="002C6E71"/>
    <w:rsid w:val="002C6F15"/>
    <w:rsid w:val="002C7070"/>
    <w:rsid w:val="002C7094"/>
    <w:rsid w:val="002C70F9"/>
    <w:rsid w:val="002C7228"/>
    <w:rsid w:val="002C7B64"/>
    <w:rsid w:val="002C7BFB"/>
    <w:rsid w:val="002C7CE6"/>
    <w:rsid w:val="002D002E"/>
    <w:rsid w:val="002D00A9"/>
    <w:rsid w:val="002D019E"/>
    <w:rsid w:val="002D01CF"/>
    <w:rsid w:val="002D0282"/>
    <w:rsid w:val="002D03B3"/>
    <w:rsid w:val="002D092C"/>
    <w:rsid w:val="002D0A80"/>
    <w:rsid w:val="002D0ADE"/>
    <w:rsid w:val="002D0BC8"/>
    <w:rsid w:val="002D0F05"/>
    <w:rsid w:val="002D1351"/>
    <w:rsid w:val="002D1533"/>
    <w:rsid w:val="002D15AD"/>
    <w:rsid w:val="002D170A"/>
    <w:rsid w:val="002D195B"/>
    <w:rsid w:val="002D1A41"/>
    <w:rsid w:val="002D1C1D"/>
    <w:rsid w:val="002D1CC6"/>
    <w:rsid w:val="002D1D9D"/>
    <w:rsid w:val="002D1F74"/>
    <w:rsid w:val="002D2279"/>
    <w:rsid w:val="002D2293"/>
    <w:rsid w:val="002D240C"/>
    <w:rsid w:val="002D2853"/>
    <w:rsid w:val="002D28FB"/>
    <w:rsid w:val="002D2C0D"/>
    <w:rsid w:val="002D2D1F"/>
    <w:rsid w:val="002D2E5D"/>
    <w:rsid w:val="002D30D3"/>
    <w:rsid w:val="002D3106"/>
    <w:rsid w:val="002D319A"/>
    <w:rsid w:val="002D31EA"/>
    <w:rsid w:val="002D351E"/>
    <w:rsid w:val="002D3628"/>
    <w:rsid w:val="002D36DB"/>
    <w:rsid w:val="002D37C0"/>
    <w:rsid w:val="002D392F"/>
    <w:rsid w:val="002D3FAD"/>
    <w:rsid w:val="002D40E2"/>
    <w:rsid w:val="002D40E8"/>
    <w:rsid w:val="002D4192"/>
    <w:rsid w:val="002D434A"/>
    <w:rsid w:val="002D4448"/>
    <w:rsid w:val="002D45A4"/>
    <w:rsid w:val="002D46CD"/>
    <w:rsid w:val="002D473E"/>
    <w:rsid w:val="002D474C"/>
    <w:rsid w:val="002D4E47"/>
    <w:rsid w:val="002D5025"/>
    <w:rsid w:val="002D5044"/>
    <w:rsid w:val="002D508D"/>
    <w:rsid w:val="002D50F9"/>
    <w:rsid w:val="002D5322"/>
    <w:rsid w:val="002D5327"/>
    <w:rsid w:val="002D532C"/>
    <w:rsid w:val="002D5538"/>
    <w:rsid w:val="002D5657"/>
    <w:rsid w:val="002D57FA"/>
    <w:rsid w:val="002D5880"/>
    <w:rsid w:val="002D5B12"/>
    <w:rsid w:val="002D5B33"/>
    <w:rsid w:val="002D5D0C"/>
    <w:rsid w:val="002D5D95"/>
    <w:rsid w:val="002D610F"/>
    <w:rsid w:val="002D622F"/>
    <w:rsid w:val="002D63C6"/>
    <w:rsid w:val="002D6543"/>
    <w:rsid w:val="002D6545"/>
    <w:rsid w:val="002D66AA"/>
    <w:rsid w:val="002D67A2"/>
    <w:rsid w:val="002D6A29"/>
    <w:rsid w:val="002D6A55"/>
    <w:rsid w:val="002D6B6A"/>
    <w:rsid w:val="002D6B82"/>
    <w:rsid w:val="002D6D5F"/>
    <w:rsid w:val="002D6D74"/>
    <w:rsid w:val="002D6F8D"/>
    <w:rsid w:val="002D6FC6"/>
    <w:rsid w:val="002D7133"/>
    <w:rsid w:val="002D7487"/>
    <w:rsid w:val="002D7772"/>
    <w:rsid w:val="002D78A0"/>
    <w:rsid w:val="002D7986"/>
    <w:rsid w:val="002D7A4B"/>
    <w:rsid w:val="002D7AC3"/>
    <w:rsid w:val="002D7D58"/>
    <w:rsid w:val="002D7DC2"/>
    <w:rsid w:val="002D7E33"/>
    <w:rsid w:val="002E04A2"/>
    <w:rsid w:val="002E05A5"/>
    <w:rsid w:val="002E05AF"/>
    <w:rsid w:val="002E0780"/>
    <w:rsid w:val="002E0799"/>
    <w:rsid w:val="002E07C9"/>
    <w:rsid w:val="002E091B"/>
    <w:rsid w:val="002E097C"/>
    <w:rsid w:val="002E09B6"/>
    <w:rsid w:val="002E0A22"/>
    <w:rsid w:val="002E0A36"/>
    <w:rsid w:val="002E0B5F"/>
    <w:rsid w:val="002E0C34"/>
    <w:rsid w:val="002E144D"/>
    <w:rsid w:val="002E160E"/>
    <w:rsid w:val="002E1A8B"/>
    <w:rsid w:val="002E1BC9"/>
    <w:rsid w:val="002E1D2F"/>
    <w:rsid w:val="002E1DD3"/>
    <w:rsid w:val="002E1E2A"/>
    <w:rsid w:val="002E1F00"/>
    <w:rsid w:val="002E1F4F"/>
    <w:rsid w:val="002E1F9C"/>
    <w:rsid w:val="002E1FBA"/>
    <w:rsid w:val="002E21AE"/>
    <w:rsid w:val="002E221E"/>
    <w:rsid w:val="002E22D9"/>
    <w:rsid w:val="002E22F8"/>
    <w:rsid w:val="002E2426"/>
    <w:rsid w:val="002E2495"/>
    <w:rsid w:val="002E2633"/>
    <w:rsid w:val="002E26CD"/>
    <w:rsid w:val="002E27AA"/>
    <w:rsid w:val="002E27CF"/>
    <w:rsid w:val="002E2F1C"/>
    <w:rsid w:val="002E3074"/>
    <w:rsid w:val="002E327A"/>
    <w:rsid w:val="002E33EF"/>
    <w:rsid w:val="002E34A5"/>
    <w:rsid w:val="002E34D1"/>
    <w:rsid w:val="002E37C3"/>
    <w:rsid w:val="002E3854"/>
    <w:rsid w:val="002E3A2A"/>
    <w:rsid w:val="002E3A2D"/>
    <w:rsid w:val="002E3AEF"/>
    <w:rsid w:val="002E3C6E"/>
    <w:rsid w:val="002E3D5B"/>
    <w:rsid w:val="002E3EA7"/>
    <w:rsid w:val="002E3FC2"/>
    <w:rsid w:val="002E407D"/>
    <w:rsid w:val="002E40A2"/>
    <w:rsid w:val="002E4135"/>
    <w:rsid w:val="002E4244"/>
    <w:rsid w:val="002E46C6"/>
    <w:rsid w:val="002E4AEA"/>
    <w:rsid w:val="002E4C12"/>
    <w:rsid w:val="002E5105"/>
    <w:rsid w:val="002E51DF"/>
    <w:rsid w:val="002E53DE"/>
    <w:rsid w:val="002E54F4"/>
    <w:rsid w:val="002E580B"/>
    <w:rsid w:val="002E5874"/>
    <w:rsid w:val="002E5AAF"/>
    <w:rsid w:val="002E5D1A"/>
    <w:rsid w:val="002E5F7C"/>
    <w:rsid w:val="002E6054"/>
    <w:rsid w:val="002E621D"/>
    <w:rsid w:val="002E64E8"/>
    <w:rsid w:val="002E68BB"/>
    <w:rsid w:val="002E6929"/>
    <w:rsid w:val="002E6CF9"/>
    <w:rsid w:val="002E7036"/>
    <w:rsid w:val="002E71EB"/>
    <w:rsid w:val="002E7209"/>
    <w:rsid w:val="002E7545"/>
    <w:rsid w:val="002E7651"/>
    <w:rsid w:val="002E77E5"/>
    <w:rsid w:val="002E7D3F"/>
    <w:rsid w:val="002F04F0"/>
    <w:rsid w:val="002F074F"/>
    <w:rsid w:val="002F099E"/>
    <w:rsid w:val="002F0C7A"/>
    <w:rsid w:val="002F0D1A"/>
    <w:rsid w:val="002F1053"/>
    <w:rsid w:val="002F1094"/>
    <w:rsid w:val="002F1100"/>
    <w:rsid w:val="002F1158"/>
    <w:rsid w:val="002F123F"/>
    <w:rsid w:val="002F1778"/>
    <w:rsid w:val="002F1901"/>
    <w:rsid w:val="002F1953"/>
    <w:rsid w:val="002F19FB"/>
    <w:rsid w:val="002F1C36"/>
    <w:rsid w:val="002F1C9F"/>
    <w:rsid w:val="002F1D2B"/>
    <w:rsid w:val="002F1EBC"/>
    <w:rsid w:val="002F1F0E"/>
    <w:rsid w:val="002F20FA"/>
    <w:rsid w:val="002F213A"/>
    <w:rsid w:val="002F222B"/>
    <w:rsid w:val="002F2295"/>
    <w:rsid w:val="002F24D2"/>
    <w:rsid w:val="002F2651"/>
    <w:rsid w:val="002F2962"/>
    <w:rsid w:val="002F2CB2"/>
    <w:rsid w:val="002F2DC2"/>
    <w:rsid w:val="002F3028"/>
    <w:rsid w:val="002F3216"/>
    <w:rsid w:val="002F324D"/>
    <w:rsid w:val="002F336E"/>
    <w:rsid w:val="002F338E"/>
    <w:rsid w:val="002F3463"/>
    <w:rsid w:val="002F3511"/>
    <w:rsid w:val="002F3519"/>
    <w:rsid w:val="002F360B"/>
    <w:rsid w:val="002F380C"/>
    <w:rsid w:val="002F380E"/>
    <w:rsid w:val="002F3A0E"/>
    <w:rsid w:val="002F3B12"/>
    <w:rsid w:val="002F3C5E"/>
    <w:rsid w:val="002F3F0D"/>
    <w:rsid w:val="002F4238"/>
    <w:rsid w:val="002F48B2"/>
    <w:rsid w:val="002F490F"/>
    <w:rsid w:val="002F4A9A"/>
    <w:rsid w:val="002F4BBE"/>
    <w:rsid w:val="002F4CFB"/>
    <w:rsid w:val="002F4F23"/>
    <w:rsid w:val="002F52A5"/>
    <w:rsid w:val="002F543C"/>
    <w:rsid w:val="002F550C"/>
    <w:rsid w:val="002F579A"/>
    <w:rsid w:val="002F57B2"/>
    <w:rsid w:val="002F5A1F"/>
    <w:rsid w:val="002F5A39"/>
    <w:rsid w:val="002F5BE9"/>
    <w:rsid w:val="002F5DC4"/>
    <w:rsid w:val="002F5EEC"/>
    <w:rsid w:val="002F5FB8"/>
    <w:rsid w:val="002F6067"/>
    <w:rsid w:val="002F60C8"/>
    <w:rsid w:val="002F61AB"/>
    <w:rsid w:val="002F62E9"/>
    <w:rsid w:val="002F65DD"/>
    <w:rsid w:val="002F67C2"/>
    <w:rsid w:val="002F6C8D"/>
    <w:rsid w:val="002F6D78"/>
    <w:rsid w:val="002F6ED4"/>
    <w:rsid w:val="002F6F6E"/>
    <w:rsid w:val="002F70C9"/>
    <w:rsid w:val="002F7123"/>
    <w:rsid w:val="002F71BE"/>
    <w:rsid w:val="002F7469"/>
    <w:rsid w:val="002F7877"/>
    <w:rsid w:val="002F796C"/>
    <w:rsid w:val="002F7A3C"/>
    <w:rsid w:val="002F7DA9"/>
    <w:rsid w:val="0030032C"/>
    <w:rsid w:val="0030043A"/>
    <w:rsid w:val="003006CB"/>
    <w:rsid w:val="00300836"/>
    <w:rsid w:val="00300AC3"/>
    <w:rsid w:val="00300B14"/>
    <w:rsid w:val="00300BBC"/>
    <w:rsid w:val="00300CC6"/>
    <w:rsid w:val="00300DB6"/>
    <w:rsid w:val="00300F65"/>
    <w:rsid w:val="0030104C"/>
    <w:rsid w:val="00301087"/>
    <w:rsid w:val="003011A1"/>
    <w:rsid w:val="003012A1"/>
    <w:rsid w:val="00301306"/>
    <w:rsid w:val="00301396"/>
    <w:rsid w:val="003015F7"/>
    <w:rsid w:val="0030175F"/>
    <w:rsid w:val="00301A6D"/>
    <w:rsid w:val="00302095"/>
    <w:rsid w:val="003020E7"/>
    <w:rsid w:val="003020E8"/>
    <w:rsid w:val="00302322"/>
    <w:rsid w:val="00302491"/>
    <w:rsid w:val="0030277D"/>
    <w:rsid w:val="003027EC"/>
    <w:rsid w:val="00302AE3"/>
    <w:rsid w:val="00302B71"/>
    <w:rsid w:val="00302D28"/>
    <w:rsid w:val="00302E60"/>
    <w:rsid w:val="00302F45"/>
    <w:rsid w:val="003030C6"/>
    <w:rsid w:val="00303198"/>
    <w:rsid w:val="0030319F"/>
    <w:rsid w:val="003031A2"/>
    <w:rsid w:val="0030338B"/>
    <w:rsid w:val="0030371A"/>
    <w:rsid w:val="00303A9C"/>
    <w:rsid w:val="00303AAC"/>
    <w:rsid w:val="00303BB5"/>
    <w:rsid w:val="00303C95"/>
    <w:rsid w:val="00303CEE"/>
    <w:rsid w:val="00303D58"/>
    <w:rsid w:val="00303D6A"/>
    <w:rsid w:val="00303E09"/>
    <w:rsid w:val="00303E0F"/>
    <w:rsid w:val="00303EE6"/>
    <w:rsid w:val="0030436F"/>
    <w:rsid w:val="00304677"/>
    <w:rsid w:val="00304738"/>
    <w:rsid w:val="00304741"/>
    <w:rsid w:val="003048F6"/>
    <w:rsid w:val="00304927"/>
    <w:rsid w:val="00304944"/>
    <w:rsid w:val="00304B71"/>
    <w:rsid w:val="00304B86"/>
    <w:rsid w:val="00304C76"/>
    <w:rsid w:val="00304D55"/>
    <w:rsid w:val="003050EE"/>
    <w:rsid w:val="003050FC"/>
    <w:rsid w:val="00305487"/>
    <w:rsid w:val="003055A7"/>
    <w:rsid w:val="00305719"/>
    <w:rsid w:val="00305759"/>
    <w:rsid w:val="003058DB"/>
    <w:rsid w:val="00305A86"/>
    <w:rsid w:val="00305BB0"/>
    <w:rsid w:val="00305DA2"/>
    <w:rsid w:val="00305DD0"/>
    <w:rsid w:val="00305F78"/>
    <w:rsid w:val="0030600C"/>
    <w:rsid w:val="0030621F"/>
    <w:rsid w:val="0030625D"/>
    <w:rsid w:val="003062B4"/>
    <w:rsid w:val="00306379"/>
    <w:rsid w:val="003063AD"/>
    <w:rsid w:val="003063DF"/>
    <w:rsid w:val="003063E4"/>
    <w:rsid w:val="0030651D"/>
    <w:rsid w:val="00306663"/>
    <w:rsid w:val="00306672"/>
    <w:rsid w:val="00306702"/>
    <w:rsid w:val="0030683D"/>
    <w:rsid w:val="00306895"/>
    <w:rsid w:val="00306BFC"/>
    <w:rsid w:val="00306C37"/>
    <w:rsid w:val="00306CB2"/>
    <w:rsid w:val="00306CB5"/>
    <w:rsid w:val="00306CBB"/>
    <w:rsid w:val="00306E2E"/>
    <w:rsid w:val="00306F95"/>
    <w:rsid w:val="0030722E"/>
    <w:rsid w:val="00307270"/>
    <w:rsid w:val="00307390"/>
    <w:rsid w:val="00307427"/>
    <w:rsid w:val="00307510"/>
    <w:rsid w:val="00307745"/>
    <w:rsid w:val="00307861"/>
    <w:rsid w:val="00307ACF"/>
    <w:rsid w:val="00307B1D"/>
    <w:rsid w:val="00307B2F"/>
    <w:rsid w:val="00307B4D"/>
    <w:rsid w:val="00307E37"/>
    <w:rsid w:val="00307E8C"/>
    <w:rsid w:val="00310060"/>
    <w:rsid w:val="003103EF"/>
    <w:rsid w:val="0031059E"/>
    <w:rsid w:val="00310E23"/>
    <w:rsid w:val="00311637"/>
    <w:rsid w:val="0031164C"/>
    <w:rsid w:val="003117EA"/>
    <w:rsid w:val="00311841"/>
    <w:rsid w:val="003118D0"/>
    <w:rsid w:val="00311CBB"/>
    <w:rsid w:val="00311D47"/>
    <w:rsid w:val="00311E60"/>
    <w:rsid w:val="00311F8F"/>
    <w:rsid w:val="00312099"/>
    <w:rsid w:val="003120F4"/>
    <w:rsid w:val="003121AB"/>
    <w:rsid w:val="0031226E"/>
    <w:rsid w:val="00312276"/>
    <w:rsid w:val="003122AA"/>
    <w:rsid w:val="003122C0"/>
    <w:rsid w:val="00312372"/>
    <w:rsid w:val="003124C6"/>
    <w:rsid w:val="003124FD"/>
    <w:rsid w:val="0031251D"/>
    <w:rsid w:val="0031279F"/>
    <w:rsid w:val="00312853"/>
    <w:rsid w:val="003128B1"/>
    <w:rsid w:val="00312A9F"/>
    <w:rsid w:val="00312AC6"/>
    <w:rsid w:val="00312C5F"/>
    <w:rsid w:val="00312CD0"/>
    <w:rsid w:val="00312E6F"/>
    <w:rsid w:val="00312F38"/>
    <w:rsid w:val="00313123"/>
    <w:rsid w:val="003132E9"/>
    <w:rsid w:val="003132FD"/>
    <w:rsid w:val="003135F7"/>
    <w:rsid w:val="003137D9"/>
    <w:rsid w:val="00313A0F"/>
    <w:rsid w:val="00313CB0"/>
    <w:rsid w:val="00313E15"/>
    <w:rsid w:val="00313F70"/>
    <w:rsid w:val="00314092"/>
    <w:rsid w:val="00314379"/>
    <w:rsid w:val="003147F9"/>
    <w:rsid w:val="003148A0"/>
    <w:rsid w:val="00314A59"/>
    <w:rsid w:val="00314B80"/>
    <w:rsid w:val="00314D28"/>
    <w:rsid w:val="00314E0B"/>
    <w:rsid w:val="00314F6D"/>
    <w:rsid w:val="00314FC0"/>
    <w:rsid w:val="00315001"/>
    <w:rsid w:val="00315027"/>
    <w:rsid w:val="00315330"/>
    <w:rsid w:val="003153B3"/>
    <w:rsid w:val="003154B5"/>
    <w:rsid w:val="0031577A"/>
    <w:rsid w:val="00315899"/>
    <w:rsid w:val="00315A75"/>
    <w:rsid w:val="00315C47"/>
    <w:rsid w:val="00316198"/>
    <w:rsid w:val="003163DD"/>
    <w:rsid w:val="0031651F"/>
    <w:rsid w:val="00316565"/>
    <w:rsid w:val="003165FE"/>
    <w:rsid w:val="003169A1"/>
    <w:rsid w:val="00316B92"/>
    <w:rsid w:val="00316C10"/>
    <w:rsid w:val="00316D8B"/>
    <w:rsid w:val="00316EBF"/>
    <w:rsid w:val="003172DC"/>
    <w:rsid w:val="0031770B"/>
    <w:rsid w:val="0031775C"/>
    <w:rsid w:val="00317817"/>
    <w:rsid w:val="003178DA"/>
    <w:rsid w:val="00317C25"/>
    <w:rsid w:val="00320063"/>
    <w:rsid w:val="00320087"/>
    <w:rsid w:val="003202FD"/>
    <w:rsid w:val="0032078D"/>
    <w:rsid w:val="003207BD"/>
    <w:rsid w:val="00320A1B"/>
    <w:rsid w:val="00320B39"/>
    <w:rsid w:val="00320D55"/>
    <w:rsid w:val="00320DCA"/>
    <w:rsid w:val="00321371"/>
    <w:rsid w:val="0032138C"/>
    <w:rsid w:val="003214E9"/>
    <w:rsid w:val="00321716"/>
    <w:rsid w:val="00321D04"/>
    <w:rsid w:val="00322451"/>
    <w:rsid w:val="00322472"/>
    <w:rsid w:val="0032253E"/>
    <w:rsid w:val="003228F9"/>
    <w:rsid w:val="00322957"/>
    <w:rsid w:val="00322965"/>
    <w:rsid w:val="003229E5"/>
    <w:rsid w:val="00322B23"/>
    <w:rsid w:val="00322B63"/>
    <w:rsid w:val="00322BB4"/>
    <w:rsid w:val="00322D52"/>
    <w:rsid w:val="00322E16"/>
    <w:rsid w:val="00323092"/>
    <w:rsid w:val="003230F7"/>
    <w:rsid w:val="00323106"/>
    <w:rsid w:val="00323198"/>
    <w:rsid w:val="003233FF"/>
    <w:rsid w:val="0032354E"/>
    <w:rsid w:val="00323614"/>
    <w:rsid w:val="003237CC"/>
    <w:rsid w:val="00323B80"/>
    <w:rsid w:val="00323C0A"/>
    <w:rsid w:val="00323CA6"/>
    <w:rsid w:val="00323D98"/>
    <w:rsid w:val="00323E10"/>
    <w:rsid w:val="00323FE0"/>
    <w:rsid w:val="003240FD"/>
    <w:rsid w:val="0032410A"/>
    <w:rsid w:val="00324259"/>
    <w:rsid w:val="00324514"/>
    <w:rsid w:val="003245A6"/>
    <w:rsid w:val="003246E1"/>
    <w:rsid w:val="00324803"/>
    <w:rsid w:val="00324892"/>
    <w:rsid w:val="003248C6"/>
    <w:rsid w:val="00324970"/>
    <w:rsid w:val="00324BE1"/>
    <w:rsid w:val="00324CA8"/>
    <w:rsid w:val="00324CAA"/>
    <w:rsid w:val="00324D98"/>
    <w:rsid w:val="00324DEA"/>
    <w:rsid w:val="00324F65"/>
    <w:rsid w:val="00324F90"/>
    <w:rsid w:val="003251C0"/>
    <w:rsid w:val="003258DF"/>
    <w:rsid w:val="003258FF"/>
    <w:rsid w:val="00325A9F"/>
    <w:rsid w:val="00325B6A"/>
    <w:rsid w:val="00325B75"/>
    <w:rsid w:val="00325E37"/>
    <w:rsid w:val="0032653A"/>
    <w:rsid w:val="00326886"/>
    <w:rsid w:val="003269A5"/>
    <w:rsid w:val="003269CF"/>
    <w:rsid w:val="00326AA9"/>
    <w:rsid w:val="00326CD7"/>
    <w:rsid w:val="0032702F"/>
    <w:rsid w:val="003270C7"/>
    <w:rsid w:val="0032714C"/>
    <w:rsid w:val="003271D2"/>
    <w:rsid w:val="0032760D"/>
    <w:rsid w:val="003276F6"/>
    <w:rsid w:val="0032770F"/>
    <w:rsid w:val="00327769"/>
    <w:rsid w:val="003278EA"/>
    <w:rsid w:val="0032791B"/>
    <w:rsid w:val="00327AC3"/>
    <w:rsid w:val="00327CC1"/>
    <w:rsid w:val="00327FBA"/>
    <w:rsid w:val="003300EA"/>
    <w:rsid w:val="00330372"/>
    <w:rsid w:val="00330431"/>
    <w:rsid w:val="0033043A"/>
    <w:rsid w:val="0033055D"/>
    <w:rsid w:val="003307D2"/>
    <w:rsid w:val="003307D3"/>
    <w:rsid w:val="00330987"/>
    <w:rsid w:val="003309B8"/>
    <w:rsid w:val="00330C49"/>
    <w:rsid w:val="00330FE2"/>
    <w:rsid w:val="0033114F"/>
    <w:rsid w:val="0033131F"/>
    <w:rsid w:val="003314E4"/>
    <w:rsid w:val="003314FC"/>
    <w:rsid w:val="00331711"/>
    <w:rsid w:val="0033189E"/>
    <w:rsid w:val="003319F4"/>
    <w:rsid w:val="00331A83"/>
    <w:rsid w:val="00331E47"/>
    <w:rsid w:val="00331F41"/>
    <w:rsid w:val="00331F7A"/>
    <w:rsid w:val="0033204A"/>
    <w:rsid w:val="003321A0"/>
    <w:rsid w:val="00332234"/>
    <w:rsid w:val="0033223D"/>
    <w:rsid w:val="003322A4"/>
    <w:rsid w:val="003323C5"/>
    <w:rsid w:val="00332551"/>
    <w:rsid w:val="00332774"/>
    <w:rsid w:val="00332B19"/>
    <w:rsid w:val="00332B1D"/>
    <w:rsid w:val="00332BC8"/>
    <w:rsid w:val="00332BF7"/>
    <w:rsid w:val="00332CDD"/>
    <w:rsid w:val="00332EC4"/>
    <w:rsid w:val="00332FF7"/>
    <w:rsid w:val="00333135"/>
    <w:rsid w:val="003332C2"/>
    <w:rsid w:val="00333341"/>
    <w:rsid w:val="00333433"/>
    <w:rsid w:val="003335FB"/>
    <w:rsid w:val="00333726"/>
    <w:rsid w:val="00333A6B"/>
    <w:rsid w:val="00333B27"/>
    <w:rsid w:val="00333C44"/>
    <w:rsid w:val="00333E88"/>
    <w:rsid w:val="00333F7B"/>
    <w:rsid w:val="0033426D"/>
    <w:rsid w:val="0033427B"/>
    <w:rsid w:val="0033431B"/>
    <w:rsid w:val="00334507"/>
    <w:rsid w:val="00334531"/>
    <w:rsid w:val="0033476D"/>
    <w:rsid w:val="003348B9"/>
    <w:rsid w:val="003349B2"/>
    <w:rsid w:val="00334E08"/>
    <w:rsid w:val="00334F65"/>
    <w:rsid w:val="00334F92"/>
    <w:rsid w:val="00335738"/>
    <w:rsid w:val="003357D3"/>
    <w:rsid w:val="003358CF"/>
    <w:rsid w:val="003358F6"/>
    <w:rsid w:val="00336131"/>
    <w:rsid w:val="003362CC"/>
    <w:rsid w:val="003362EB"/>
    <w:rsid w:val="003364CE"/>
    <w:rsid w:val="00336503"/>
    <w:rsid w:val="003369F9"/>
    <w:rsid w:val="00336EA3"/>
    <w:rsid w:val="00337158"/>
    <w:rsid w:val="00337162"/>
    <w:rsid w:val="0033729C"/>
    <w:rsid w:val="00337498"/>
    <w:rsid w:val="00337762"/>
    <w:rsid w:val="0033786D"/>
    <w:rsid w:val="003378A0"/>
    <w:rsid w:val="00337EF3"/>
    <w:rsid w:val="00337F38"/>
    <w:rsid w:val="00340071"/>
    <w:rsid w:val="003400B4"/>
    <w:rsid w:val="0034033B"/>
    <w:rsid w:val="00340342"/>
    <w:rsid w:val="003405BB"/>
    <w:rsid w:val="0034060B"/>
    <w:rsid w:val="003406C5"/>
    <w:rsid w:val="0034085E"/>
    <w:rsid w:val="00340BD9"/>
    <w:rsid w:val="00340D29"/>
    <w:rsid w:val="00340FAC"/>
    <w:rsid w:val="0034117E"/>
    <w:rsid w:val="00341238"/>
    <w:rsid w:val="0034146F"/>
    <w:rsid w:val="003414B2"/>
    <w:rsid w:val="003416A1"/>
    <w:rsid w:val="00341753"/>
    <w:rsid w:val="0034182A"/>
    <w:rsid w:val="00341843"/>
    <w:rsid w:val="0034196E"/>
    <w:rsid w:val="00341B05"/>
    <w:rsid w:val="00341B4F"/>
    <w:rsid w:val="00341C03"/>
    <w:rsid w:val="00341D63"/>
    <w:rsid w:val="00341D91"/>
    <w:rsid w:val="0034228C"/>
    <w:rsid w:val="003423C0"/>
    <w:rsid w:val="0034268A"/>
    <w:rsid w:val="003427BA"/>
    <w:rsid w:val="00342838"/>
    <w:rsid w:val="003429AF"/>
    <w:rsid w:val="00342C7F"/>
    <w:rsid w:val="00342E2C"/>
    <w:rsid w:val="00342EA3"/>
    <w:rsid w:val="00342EA9"/>
    <w:rsid w:val="00342F99"/>
    <w:rsid w:val="0034310E"/>
    <w:rsid w:val="003431F4"/>
    <w:rsid w:val="00343358"/>
    <w:rsid w:val="00343452"/>
    <w:rsid w:val="003435AC"/>
    <w:rsid w:val="00343666"/>
    <w:rsid w:val="00343791"/>
    <w:rsid w:val="003437E9"/>
    <w:rsid w:val="003437EC"/>
    <w:rsid w:val="00343A2A"/>
    <w:rsid w:val="00343A97"/>
    <w:rsid w:val="00343AF9"/>
    <w:rsid w:val="00343B88"/>
    <w:rsid w:val="00343D17"/>
    <w:rsid w:val="00343D4C"/>
    <w:rsid w:val="00343D6B"/>
    <w:rsid w:val="00343E52"/>
    <w:rsid w:val="00343E93"/>
    <w:rsid w:val="00343F62"/>
    <w:rsid w:val="0034406F"/>
    <w:rsid w:val="003442E9"/>
    <w:rsid w:val="00344345"/>
    <w:rsid w:val="003444BC"/>
    <w:rsid w:val="0034451D"/>
    <w:rsid w:val="0034457D"/>
    <w:rsid w:val="00344746"/>
    <w:rsid w:val="00344752"/>
    <w:rsid w:val="00344845"/>
    <w:rsid w:val="00344B7D"/>
    <w:rsid w:val="00344CBA"/>
    <w:rsid w:val="00344CCB"/>
    <w:rsid w:val="00344D3F"/>
    <w:rsid w:val="00344D5F"/>
    <w:rsid w:val="00344E41"/>
    <w:rsid w:val="00344E45"/>
    <w:rsid w:val="00344E61"/>
    <w:rsid w:val="00344EB9"/>
    <w:rsid w:val="003451D8"/>
    <w:rsid w:val="00345288"/>
    <w:rsid w:val="003452ED"/>
    <w:rsid w:val="00345301"/>
    <w:rsid w:val="00345333"/>
    <w:rsid w:val="003455DB"/>
    <w:rsid w:val="0034561E"/>
    <w:rsid w:val="00345756"/>
    <w:rsid w:val="00345953"/>
    <w:rsid w:val="00345B12"/>
    <w:rsid w:val="00345CEA"/>
    <w:rsid w:val="00345D20"/>
    <w:rsid w:val="00345E2C"/>
    <w:rsid w:val="00345E9F"/>
    <w:rsid w:val="00345F06"/>
    <w:rsid w:val="00345FC0"/>
    <w:rsid w:val="00346127"/>
    <w:rsid w:val="00346429"/>
    <w:rsid w:val="00346583"/>
    <w:rsid w:val="00346629"/>
    <w:rsid w:val="00346634"/>
    <w:rsid w:val="0034684E"/>
    <w:rsid w:val="00346EAE"/>
    <w:rsid w:val="00346EE9"/>
    <w:rsid w:val="00347110"/>
    <w:rsid w:val="003471B3"/>
    <w:rsid w:val="003471D5"/>
    <w:rsid w:val="00347289"/>
    <w:rsid w:val="00347682"/>
    <w:rsid w:val="0034770C"/>
    <w:rsid w:val="00347719"/>
    <w:rsid w:val="003478C7"/>
    <w:rsid w:val="00347A77"/>
    <w:rsid w:val="00347FAA"/>
    <w:rsid w:val="0035007B"/>
    <w:rsid w:val="003500AE"/>
    <w:rsid w:val="003501E3"/>
    <w:rsid w:val="0035020C"/>
    <w:rsid w:val="00350290"/>
    <w:rsid w:val="00350587"/>
    <w:rsid w:val="003505E1"/>
    <w:rsid w:val="00350740"/>
    <w:rsid w:val="003507D3"/>
    <w:rsid w:val="00350A2B"/>
    <w:rsid w:val="00350CBD"/>
    <w:rsid w:val="00350DE3"/>
    <w:rsid w:val="00350DE8"/>
    <w:rsid w:val="00350FC8"/>
    <w:rsid w:val="00351072"/>
    <w:rsid w:val="00351126"/>
    <w:rsid w:val="003511D8"/>
    <w:rsid w:val="00351382"/>
    <w:rsid w:val="003513E6"/>
    <w:rsid w:val="00351465"/>
    <w:rsid w:val="003515E6"/>
    <w:rsid w:val="0035181A"/>
    <w:rsid w:val="00351967"/>
    <w:rsid w:val="003519EB"/>
    <w:rsid w:val="00351A22"/>
    <w:rsid w:val="00351B10"/>
    <w:rsid w:val="00351C70"/>
    <w:rsid w:val="00351D3B"/>
    <w:rsid w:val="00351F0D"/>
    <w:rsid w:val="00351FC3"/>
    <w:rsid w:val="0035200A"/>
    <w:rsid w:val="00352807"/>
    <w:rsid w:val="0035281A"/>
    <w:rsid w:val="00352A91"/>
    <w:rsid w:val="00352B42"/>
    <w:rsid w:val="00352D48"/>
    <w:rsid w:val="0035339B"/>
    <w:rsid w:val="00353530"/>
    <w:rsid w:val="0035354C"/>
    <w:rsid w:val="00353661"/>
    <w:rsid w:val="0035378D"/>
    <w:rsid w:val="00353980"/>
    <w:rsid w:val="00353A81"/>
    <w:rsid w:val="00353B50"/>
    <w:rsid w:val="00353D3A"/>
    <w:rsid w:val="003541BA"/>
    <w:rsid w:val="00354242"/>
    <w:rsid w:val="0035466A"/>
    <w:rsid w:val="00354686"/>
    <w:rsid w:val="00354688"/>
    <w:rsid w:val="003548A1"/>
    <w:rsid w:val="00354906"/>
    <w:rsid w:val="00354996"/>
    <w:rsid w:val="00354A06"/>
    <w:rsid w:val="00354A48"/>
    <w:rsid w:val="00354D1A"/>
    <w:rsid w:val="00354FDB"/>
    <w:rsid w:val="00354FF1"/>
    <w:rsid w:val="00354FFD"/>
    <w:rsid w:val="003550BE"/>
    <w:rsid w:val="003551BC"/>
    <w:rsid w:val="003552A0"/>
    <w:rsid w:val="003553EF"/>
    <w:rsid w:val="00355682"/>
    <w:rsid w:val="003556D0"/>
    <w:rsid w:val="00355739"/>
    <w:rsid w:val="0035582D"/>
    <w:rsid w:val="00355A37"/>
    <w:rsid w:val="00355B65"/>
    <w:rsid w:val="00355BDA"/>
    <w:rsid w:val="00355E08"/>
    <w:rsid w:val="00355E33"/>
    <w:rsid w:val="00355F20"/>
    <w:rsid w:val="00355FC0"/>
    <w:rsid w:val="00356134"/>
    <w:rsid w:val="00356293"/>
    <w:rsid w:val="0035630E"/>
    <w:rsid w:val="00356329"/>
    <w:rsid w:val="00356432"/>
    <w:rsid w:val="0035665C"/>
    <w:rsid w:val="003567E4"/>
    <w:rsid w:val="00356A14"/>
    <w:rsid w:val="00356A83"/>
    <w:rsid w:val="00356C6D"/>
    <w:rsid w:val="00356CD7"/>
    <w:rsid w:val="00356DDE"/>
    <w:rsid w:val="00356E92"/>
    <w:rsid w:val="00357425"/>
    <w:rsid w:val="003574A8"/>
    <w:rsid w:val="003574D1"/>
    <w:rsid w:val="0035758C"/>
    <w:rsid w:val="003575BE"/>
    <w:rsid w:val="0035772B"/>
    <w:rsid w:val="00357744"/>
    <w:rsid w:val="003577EB"/>
    <w:rsid w:val="00357A16"/>
    <w:rsid w:val="00357A69"/>
    <w:rsid w:val="00357F89"/>
    <w:rsid w:val="003602B8"/>
    <w:rsid w:val="003603E9"/>
    <w:rsid w:val="003604B5"/>
    <w:rsid w:val="00360525"/>
    <w:rsid w:val="003608E9"/>
    <w:rsid w:val="00360A77"/>
    <w:rsid w:val="00360E18"/>
    <w:rsid w:val="0036135E"/>
    <w:rsid w:val="0036159E"/>
    <w:rsid w:val="00361A72"/>
    <w:rsid w:val="00361AF0"/>
    <w:rsid w:val="00361BC0"/>
    <w:rsid w:val="00361DDF"/>
    <w:rsid w:val="003620DB"/>
    <w:rsid w:val="00362591"/>
    <w:rsid w:val="00362756"/>
    <w:rsid w:val="0036275F"/>
    <w:rsid w:val="003627A6"/>
    <w:rsid w:val="003628ED"/>
    <w:rsid w:val="00362AE2"/>
    <w:rsid w:val="00362B33"/>
    <w:rsid w:val="00362B7C"/>
    <w:rsid w:val="00362DAD"/>
    <w:rsid w:val="00362E63"/>
    <w:rsid w:val="00362EE7"/>
    <w:rsid w:val="00363273"/>
    <w:rsid w:val="00363423"/>
    <w:rsid w:val="003635BD"/>
    <w:rsid w:val="003637B5"/>
    <w:rsid w:val="00363822"/>
    <w:rsid w:val="00363866"/>
    <w:rsid w:val="00363A1C"/>
    <w:rsid w:val="00363AE7"/>
    <w:rsid w:val="00363C88"/>
    <w:rsid w:val="00363CAB"/>
    <w:rsid w:val="00363D19"/>
    <w:rsid w:val="00364215"/>
    <w:rsid w:val="003643AB"/>
    <w:rsid w:val="00364795"/>
    <w:rsid w:val="003647A1"/>
    <w:rsid w:val="003648ED"/>
    <w:rsid w:val="00364968"/>
    <w:rsid w:val="00364B3C"/>
    <w:rsid w:val="00364E26"/>
    <w:rsid w:val="00365344"/>
    <w:rsid w:val="00365466"/>
    <w:rsid w:val="003654B1"/>
    <w:rsid w:val="003661AB"/>
    <w:rsid w:val="003663A6"/>
    <w:rsid w:val="0036660A"/>
    <w:rsid w:val="0036690F"/>
    <w:rsid w:val="00366CF5"/>
    <w:rsid w:val="00366D8D"/>
    <w:rsid w:val="00366E71"/>
    <w:rsid w:val="00366F64"/>
    <w:rsid w:val="00367133"/>
    <w:rsid w:val="00367282"/>
    <w:rsid w:val="003672B2"/>
    <w:rsid w:val="003672E5"/>
    <w:rsid w:val="00367604"/>
    <w:rsid w:val="00367921"/>
    <w:rsid w:val="0036793F"/>
    <w:rsid w:val="00367B49"/>
    <w:rsid w:val="00367B63"/>
    <w:rsid w:val="00367E36"/>
    <w:rsid w:val="00370189"/>
    <w:rsid w:val="0037024A"/>
    <w:rsid w:val="0037024F"/>
    <w:rsid w:val="0037029E"/>
    <w:rsid w:val="00370424"/>
    <w:rsid w:val="0037042A"/>
    <w:rsid w:val="003704B7"/>
    <w:rsid w:val="0037053D"/>
    <w:rsid w:val="0037096A"/>
    <w:rsid w:val="00370B64"/>
    <w:rsid w:val="00370B89"/>
    <w:rsid w:val="00370BA3"/>
    <w:rsid w:val="00370C5C"/>
    <w:rsid w:val="00370DA8"/>
    <w:rsid w:val="00370FF2"/>
    <w:rsid w:val="0037108A"/>
    <w:rsid w:val="0037108B"/>
    <w:rsid w:val="0037109F"/>
    <w:rsid w:val="003710EA"/>
    <w:rsid w:val="003713D7"/>
    <w:rsid w:val="0037140D"/>
    <w:rsid w:val="0037163A"/>
    <w:rsid w:val="003716EE"/>
    <w:rsid w:val="00371756"/>
    <w:rsid w:val="00371773"/>
    <w:rsid w:val="00371A8F"/>
    <w:rsid w:val="00371A90"/>
    <w:rsid w:val="00371F48"/>
    <w:rsid w:val="00371F49"/>
    <w:rsid w:val="003721D6"/>
    <w:rsid w:val="0037241E"/>
    <w:rsid w:val="0037244D"/>
    <w:rsid w:val="003725CE"/>
    <w:rsid w:val="003726FA"/>
    <w:rsid w:val="003727C4"/>
    <w:rsid w:val="00372999"/>
    <w:rsid w:val="00372A7D"/>
    <w:rsid w:val="00372B05"/>
    <w:rsid w:val="00372B56"/>
    <w:rsid w:val="00372FEF"/>
    <w:rsid w:val="003738AB"/>
    <w:rsid w:val="00373A99"/>
    <w:rsid w:val="00373AB7"/>
    <w:rsid w:val="00373D51"/>
    <w:rsid w:val="00373D84"/>
    <w:rsid w:val="00373D8F"/>
    <w:rsid w:val="00373D96"/>
    <w:rsid w:val="00373F47"/>
    <w:rsid w:val="0037419F"/>
    <w:rsid w:val="00374424"/>
    <w:rsid w:val="0037456B"/>
    <w:rsid w:val="003745F9"/>
    <w:rsid w:val="0037478B"/>
    <w:rsid w:val="003747D9"/>
    <w:rsid w:val="00374E10"/>
    <w:rsid w:val="00374EB7"/>
    <w:rsid w:val="0037500B"/>
    <w:rsid w:val="003753A2"/>
    <w:rsid w:val="00375834"/>
    <w:rsid w:val="00375853"/>
    <w:rsid w:val="0037586F"/>
    <w:rsid w:val="003759FC"/>
    <w:rsid w:val="00375A0E"/>
    <w:rsid w:val="00375C1E"/>
    <w:rsid w:val="00375CA5"/>
    <w:rsid w:val="00375D27"/>
    <w:rsid w:val="00376160"/>
    <w:rsid w:val="003764C1"/>
    <w:rsid w:val="00376A0F"/>
    <w:rsid w:val="00376BF9"/>
    <w:rsid w:val="00376C12"/>
    <w:rsid w:val="00376DA6"/>
    <w:rsid w:val="0037726B"/>
    <w:rsid w:val="00377314"/>
    <w:rsid w:val="00377345"/>
    <w:rsid w:val="00377514"/>
    <w:rsid w:val="0037759A"/>
    <w:rsid w:val="00377A04"/>
    <w:rsid w:val="00377AA2"/>
    <w:rsid w:val="00377C13"/>
    <w:rsid w:val="00377FA7"/>
    <w:rsid w:val="003804DC"/>
    <w:rsid w:val="003804F6"/>
    <w:rsid w:val="003805BE"/>
    <w:rsid w:val="003805F9"/>
    <w:rsid w:val="003806BD"/>
    <w:rsid w:val="0038076F"/>
    <w:rsid w:val="00380A94"/>
    <w:rsid w:val="00380B4A"/>
    <w:rsid w:val="00380CCB"/>
    <w:rsid w:val="00380FE9"/>
    <w:rsid w:val="003811F4"/>
    <w:rsid w:val="0038186C"/>
    <w:rsid w:val="00381996"/>
    <w:rsid w:val="00381D89"/>
    <w:rsid w:val="00382170"/>
    <w:rsid w:val="003825AC"/>
    <w:rsid w:val="003827A4"/>
    <w:rsid w:val="003828CA"/>
    <w:rsid w:val="00382A19"/>
    <w:rsid w:val="00382A58"/>
    <w:rsid w:val="00382A7C"/>
    <w:rsid w:val="00382A92"/>
    <w:rsid w:val="00382AF0"/>
    <w:rsid w:val="00382C65"/>
    <w:rsid w:val="00382E79"/>
    <w:rsid w:val="00382EF2"/>
    <w:rsid w:val="00382FB0"/>
    <w:rsid w:val="003830C0"/>
    <w:rsid w:val="0038377B"/>
    <w:rsid w:val="003837B2"/>
    <w:rsid w:val="003838A2"/>
    <w:rsid w:val="00383A27"/>
    <w:rsid w:val="00383A4E"/>
    <w:rsid w:val="00383D0D"/>
    <w:rsid w:val="00383EC1"/>
    <w:rsid w:val="00383F16"/>
    <w:rsid w:val="00384099"/>
    <w:rsid w:val="003841F5"/>
    <w:rsid w:val="00384334"/>
    <w:rsid w:val="003843DC"/>
    <w:rsid w:val="003844AD"/>
    <w:rsid w:val="003845CE"/>
    <w:rsid w:val="00384996"/>
    <w:rsid w:val="00384A78"/>
    <w:rsid w:val="00384AAF"/>
    <w:rsid w:val="00384C3A"/>
    <w:rsid w:val="00384E37"/>
    <w:rsid w:val="00384E5B"/>
    <w:rsid w:val="00384F84"/>
    <w:rsid w:val="00384FAC"/>
    <w:rsid w:val="00384FBD"/>
    <w:rsid w:val="00384FDD"/>
    <w:rsid w:val="003850AA"/>
    <w:rsid w:val="0038515B"/>
    <w:rsid w:val="00385330"/>
    <w:rsid w:val="00385425"/>
    <w:rsid w:val="00385510"/>
    <w:rsid w:val="003857E4"/>
    <w:rsid w:val="00385888"/>
    <w:rsid w:val="00385973"/>
    <w:rsid w:val="003859AD"/>
    <w:rsid w:val="00385A42"/>
    <w:rsid w:val="00385AAB"/>
    <w:rsid w:val="00385B30"/>
    <w:rsid w:val="00385B62"/>
    <w:rsid w:val="00385CB1"/>
    <w:rsid w:val="00386396"/>
    <w:rsid w:val="00386677"/>
    <w:rsid w:val="00386696"/>
    <w:rsid w:val="00386A34"/>
    <w:rsid w:val="00386AF3"/>
    <w:rsid w:val="00386BF3"/>
    <w:rsid w:val="00386CD6"/>
    <w:rsid w:val="00386F72"/>
    <w:rsid w:val="00387053"/>
    <w:rsid w:val="00387254"/>
    <w:rsid w:val="003873F8"/>
    <w:rsid w:val="003875CD"/>
    <w:rsid w:val="003877F2"/>
    <w:rsid w:val="003878F9"/>
    <w:rsid w:val="00387A92"/>
    <w:rsid w:val="00387B4B"/>
    <w:rsid w:val="00387C26"/>
    <w:rsid w:val="00387D90"/>
    <w:rsid w:val="00387E25"/>
    <w:rsid w:val="00387FB2"/>
    <w:rsid w:val="0039007D"/>
    <w:rsid w:val="00390204"/>
    <w:rsid w:val="00390495"/>
    <w:rsid w:val="0039052D"/>
    <w:rsid w:val="00390693"/>
    <w:rsid w:val="00390874"/>
    <w:rsid w:val="00391442"/>
    <w:rsid w:val="003914B8"/>
    <w:rsid w:val="00391985"/>
    <w:rsid w:val="00391A15"/>
    <w:rsid w:val="00391D54"/>
    <w:rsid w:val="00391E14"/>
    <w:rsid w:val="00391E98"/>
    <w:rsid w:val="003922AC"/>
    <w:rsid w:val="003922D3"/>
    <w:rsid w:val="00392307"/>
    <w:rsid w:val="003924C8"/>
    <w:rsid w:val="00392521"/>
    <w:rsid w:val="00392606"/>
    <w:rsid w:val="00392755"/>
    <w:rsid w:val="00392C40"/>
    <w:rsid w:val="00392CBA"/>
    <w:rsid w:val="00392CEF"/>
    <w:rsid w:val="00392D22"/>
    <w:rsid w:val="00393275"/>
    <w:rsid w:val="003932C4"/>
    <w:rsid w:val="0039331B"/>
    <w:rsid w:val="00393354"/>
    <w:rsid w:val="003935A9"/>
    <w:rsid w:val="00393672"/>
    <w:rsid w:val="00393712"/>
    <w:rsid w:val="00393901"/>
    <w:rsid w:val="00393A51"/>
    <w:rsid w:val="00393AC8"/>
    <w:rsid w:val="00393B57"/>
    <w:rsid w:val="00393E64"/>
    <w:rsid w:val="00394086"/>
    <w:rsid w:val="003943BE"/>
    <w:rsid w:val="00394606"/>
    <w:rsid w:val="00394693"/>
    <w:rsid w:val="00394788"/>
    <w:rsid w:val="00394808"/>
    <w:rsid w:val="003948A2"/>
    <w:rsid w:val="00394CEF"/>
    <w:rsid w:val="00395095"/>
    <w:rsid w:val="0039517B"/>
    <w:rsid w:val="00395286"/>
    <w:rsid w:val="003953D0"/>
    <w:rsid w:val="0039543A"/>
    <w:rsid w:val="00395468"/>
    <w:rsid w:val="00395607"/>
    <w:rsid w:val="0039574B"/>
    <w:rsid w:val="00395806"/>
    <w:rsid w:val="003958CF"/>
    <w:rsid w:val="0039590C"/>
    <w:rsid w:val="00395B14"/>
    <w:rsid w:val="00395BDF"/>
    <w:rsid w:val="00395C81"/>
    <w:rsid w:val="00395E11"/>
    <w:rsid w:val="00395FF6"/>
    <w:rsid w:val="003963B8"/>
    <w:rsid w:val="003963F6"/>
    <w:rsid w:val="00396490"/>
    <w:rsid w:val="00396799"/>
    <w:rsid w:val="00396BDC"/>
    <w:rsid w:val="00396C13"/>
    <w:rsid w:val="00396DDB"/>
    <w:rsid w:val="00396F02"/>
    <w:rsid w:val="00396FE1"/>
    <w:rsid w:val="0039703A"/>
    <w:rsid w:val="003971A4"/>
    <w:rsid w:val="003971FD"/>
    <w:rsid w:val="0039731D"/>
    <w:rsid w:val="00397323"/>
    <w:rsid w:val="003973CF"/>
    <w:rsid w:val="003974CF"/>
    <w:rsid w:val="00397586"/>
    <w:rsid w:val="0039766F"/>
    <w:rsid w:val="003977CB"/>
    <w:rsid w:val="00397B15"/>
    <w:rsid w:val="00397D48"/>
    <w:rsid w:val="00397DB3"/>
    <w:rsid w:val="00397EFC"/>
    <w:rsid w:val="00397F0B"/>
    <w:rsid w:val="003A01E7"/>
    <w:rsid w:val="003A02CE"/>
    <w:rsid w:val="003A03D5"/>
    <w:rsid w:val="003A042F"/>
    <w:rsid w:val="003A04E1"/>
    <w:rsid w:val="003A0926"/>
    <w:rsid w:val="003A09F7"/>
    <w:rsid w:val="003A0CFF"/>
    <w:rsid w:val="003A0D5B"/>
    <w:rsid w:val="003A0F49"/>
    <w:rsid w:val="003A13E2"/>
    <w:rsid w:val="003A17EC"/>
    <w:rsid w:val="003A1869"/>
    <w:rsid w:val="003A1B5B"/>
    <w:rsid w:val="003A1C02"/>
    <w:rsid w:val="003A1D06"/>
    <w:rsid w:val="003A1FC2"/>
    <w:rsid w:val="003A205A"/>
    <w:rsid w:val="003A2110"/>
    <w:rsid w:val="003A219A"/>
    <w:rsid w:val="003A23A9"/>
    <w:rsid w:val="003A2A74"/>
    <w:rsid w:val="003A2B5C"/>
    <w:rsid w:val="003A2DB9"/>
    <w:rsid w:val="003A2FDA"/>
    <w:rsid w:val="003A3024"/>
    <w:rsid w:val="003A306B"/>
    <w:rsid w:val="003A3189"/>
    <w:rsid w:val="003A3549"/>
    <w:rsid w:val="003A3572"/>
    <w:rsid w:val="003A371E"/>
    <w:rsid w:val="003A3822"/>
    <w:rsid w:val="003A3AA4"/>
    <w:rsid w:val="003A3CBD"/>
    <w:rsid w:val="003A412A"/>
    <w:rsid w:val="003A482C"/>
    <w:rsid w:val="003A4874"/>
    <w:rsid w:val="003A4C70"/>
    <w:rsid w:val="003A5166"/>
    <w:rsid w:val="003A5233"/>
    <w:rsid w:val="003A547E"/>
    <w:rsid w:val="003A5588"/>
    <w:rsid w:val="003A57EF"/>
    <w:rsid w:val="003A59C2"/>
    <w:rsid w:val="003A5B93"/>
    <w:rsid w:val="003A5BBF"/>
    <w:rsid w:val="003A5CB6"/>
    <w:rsid w:val="003A5DC5"/>
    <w:rsid w:val="003A5E12"/>
    <w:rsid w:val="003A5E70"/>
    <w:rsid w:val="003A5F42"/>
    <w:rsid w:val="003A5FB4"/>
    <w:rsid w:val="003A5FC7"/>
    <w:rsid w:val="003A611A"/>
    <w:rsid w:val="003A6188"/>
    <w:rsid w:val="003A64D4"/>
    <w:rsid w:val="003A64E3"/>
    <w:rsid w:val="003A65C8"/>
    <w:rsid w:val="003A665E"/>
    <w:rsid w:val="003A67D6"/>
    <w:rsid w:val="003A69C7"/>
    <w:rsid w:val="003A6C34"/>
    <w:rsid w:val="003A6D20"/>
    <w:rsid w:val="003A7084"/>
    <w:rsid w:val="003A7293"/>
    <w:rsid w:val="003A7357"/>
    <w:rsid w:val="003A7499"/>
    <w:rsid w:val="003A7875"/>
    <w:rsid w:val="003A79A1"/>
    <w:rsid w:val="003A79BD"/>
    <w:rsid w:val="003A7A0D"/>
    <w:rsid w:val="003A7AAE"/>
    <w:rsid w:val="003A7C27"/>
    <w:rsid w:val="003A7FCD"/>
    <w:rsid w:val="003B010A"/>
    <w:rsid w:val="003B013C"/>
    <w:rsid w:val="003B033A"/>
    <w:rsid w:val="003B06A0"/>
    <w:rsid w:val="003B08AD"/>
    <w:rsid w:val="003B08E3"/>
    <w:rsid w:val="003B092F"/>
    <w:rsid w:val="003B0A54"/>
    <w:rsid w:val="003B0B0C"/>
    <w:rsid w:val="003B0C05"/>
    <w:rsid w:val="003B0CC7"/>
    <w:rsid w:val="003B11FF"/>
    <w:rsid w:val="003B14C3"/>
    <w:rsid w:val="003B15E0"/>
    <w:rsid w:val="003B1685"/>
    <w:rsid w:val="003B16BB"/>
    <w:rsid w:val="003B16D4"/>
    <w:rsid w:val="003B16FA"/>
    <w:rsid w:val="003B1A7A"/>
    <w:rsid w:val="003B1AD7"/>
    <w:rsid w:val="003B1BA2"/>
    <w:rsid w:val="003B2039"/>
    <w:rsid w:val="003B22B0"/>
    <w:rsid w:val="003B23FD"/>
    <w:rsid w:val="003B24BE"/>
    <w:rsid w:val="003B2585"/>
    <w:rsid w:val="003B25E0"/>
    <w:rsid w:val="003B2632"/>
    <w:rsid w:val="003B2646"/>
    <w:rsid w:val="003B265D"/>
    <w:rsid w:val="003B26A4"/>
    <w:rsid w:val="003B2731"/>
    <w:rsid w:val="003B2994"/>
    <w:rsid w:val="003B2BCD"/>
    <w:rsid w:val="003B2C40"/>
    <w:rsid w:val="003B2CAD"/>
    <w:rsid w:val="003B3343"/>
    <w:rsid w:val="003B336F"/>
    <w:rsid w:val="003B37C8"/>
    <w:rsid w:val="003B3A84"/>
    <w:rsid w:val="003B42A8"/>
    <w:rsid w:val="003B44D9"/>
    <w:rsid w:val="003B4517"/>
    <w:rsid w:val="003B46CF"/>
    <w:rsid w:val="003B4746"/>
    <w:rsid w:val="003B48C3"/>
    <w:rsid w:val="003B4AAB"/>
    <w:rsid w:val="003B4B5A"/>
    <w:rsid w:val="003B4DD9"/>
    <w:rsid w:val="003B4F54"/>
    <w:rsid w:val="003B5033"/>
    <w:rsid w:val="003B52FC"/>
    <w:rsid w:val="003B5401"/>
    <w:rsid w:val="003B5412"/>
    <w:rsid w:val="003B542D"/>
    <w:rsid w:val="003B559F"/>
    <w:rsid w:val="003B55E8"/>
    <w:rsid w:val="003B5870"/>
    <w:rsid w:val="003B5882"/>
    <w:rsid w:val="003B58DC"/>
    <w:rsid w:val="003B5D83"/>
    <w:rsid w:val="003B5DDD"/>
    <w:rsid w:val="003B5E11"/>
    <w:rsid w:val="003B5FF6"/>
    <w:rsid w:val="003B602A"/>
    <w:rsid w:val="003B6104"/>
    <w:rsid w:val="003B6135"/>
    <w:rsid w:val="003B634A"/>
    <w:rsid w:val="003B6399"/>
    <w:rsid w:val="003B6401"/>
    <w:rsid w:val="003B6442"/>
    <w:rsid w:val="003B6471"/>
    <w:rsid w:val="003B6524"/>
    <w:rsid w:val="003B66B8"/>
    <w:rsid w:val="003B67C5"/>
    <w:rsid w:val="003B6842"/>
    <w:rsid w:val="003B6849"/>
    <w:rsid w:val="003B6869"/>
    <w:rsid w:val="003B69F0"/>
    <w:rsid w:val="003B6E50"/>
    <w:rsid w:val="003B6E79"/>
    <w:rsid w:val="003B6E8D"/>
    <w:rsid w:val="003B6FC5"/>
    <w:rsid w:val="003B709A"/>
    <w:rsid w:val="003B7106"/>
    <w:rsid w:val="003B71AF"/>
    <w:rsid w:val="003B71CB"/>
    <w:rsid w:val="003B72B9"/>
    <w:rsid w:val="003B72FE"/>
    <w:rsid w:val="003B7591"/>
    <w:rsid w:val="003B75A0"/>
    <w:rsid w:val="003B75A7"/>
    <w:rsid w:val="003B7805"/>
    <w:rsid w:val="003B78FB"/>
    <w:rsid w:val="003B7CF0"/>
    <w:rsid w:val="003B7F02"/>
    <w:rsid w:val="003B7FC5"/>
    <w:rsid w:val="003C00B2"/>
    <w:rsid w:val="003C0209"/>
    <w:rsid w:val="003C0384"/>
    <w:rsid w:val="003C04BE"/>
    <w:rsid w:val="003C04C9"/>
    <w:rsid w:val="003C0528"/>
    <w:rsid w:val="003C066D"/>
    <w:rsid w:val="003C0767"/>
    <w:rsid w:val="003C08A5"/>
    <w:rsid w:val="003C0AA3"/>
    <w:rsid w:val="003C0BE2"/>
    <w:rsid w:val="003C0CA6"/>
    <w:rsid w:val="003C0E17"/>
    <w:rsid w:val="003C1197"/>
    <w:rsid w:val="003C12DF"/>
    <w:rsid w:val="003C1526"/>
    <w:rsid w:val="003C16E2"/>
    <w:rsid w:val="003C16F0"/>
    <w:rsid w:val="003C1781"/>
    <w:rsid w:val="003C1C0C"/>
    <w:rsid w:val="003C1C43"/>
    <w:rsid w:val="003C1D2F"/>
    <w:rsid w:val="003C1DC5"/>
    <w:rsid w:val="003C1DEE"/>
    <w:rsid w:val="003C1E69"/>
    <w:rsid w:val="003C1ED7"/>
    <w:rsid w:val="003C1FFB"/>
    <w:rsid w:val="003C20F8"/>
    <w:rsid w:val="003C237F"/>
    <w:rsid w:val="003C242F"/>
    <w:rsid w:val="003C27C4"/>
    <w:rsid w:val="003C2816"/>
    <w:rsid w:val="003C2A0E"/>
    <w:rsid w:val="003C2B12"/>
    <w:rsid w:val="003C2CD7"/>
    <w:rsid w:val="003C3158"/>
    <w:rsid w:val="003C319D"/>
    <w:rsid w:val="003C3265"/>
    <w:rsid w:val="003C3354"/>
    <w:rsid w:val="003C3416"/>
    <w:rsid w:val="003C34F9"/>
    <w:rsid w:val="003C3566"/>
    <w:rsid w:val="003C38E3"/>
    <w:rsid w:val="003C3A95"/>
    <w:rsid w:val="003C3C02"/>
    <w:rsid w:val="003C3C3A"/>
    <w:rsid w:val="003C3CF4"/>
    <w:rsid w:val="003C3E4F"/>
    <w:rsid w:val="003C42C2"/>
    <w:rsid w:val="003C4389"/>
    <w:rsid w:val="003C4420"/>
    <w:rsid w:val="003C4433"/>
    <w:rsid w:val="003C4512"/>
    <w:rsid w:val="003C4548"/>
    <w:rsid w:val="003C46D4"/>
    <w:rsid w:val="003C4710"/>
    <w:rsid w:val="003C4A9B"/>
    <w:rsid w:val="003C4C00"/>
    <w:rsid w:val="003C4D29"/>
    <w:rsid w:val="003C4E82"/>
    <w:rsid w:val="003C4F69"/>
    <w:rsid w:val="003C5110"/>
    <w:rsid w:val="003C5126"/>
    <w:rsid w:val="003C52B3"/>
    <w:rsid w:val="003C5583"/>
    <w:rsid w:val="003C586E"/>
    <w:rsid w:val="003C5E80"/>
    <w:rsid w:val="003C6109"/>
    <w:rsid w:val="003C612A"/>
    <w:rsid w:val="003C6636"/>
    <w:rsid w:val="003C6675"/>
    <w:rsid w:val="003C694A"/>
    <w:rsid w:val="003C6A99"/>
    <w:rsid w:val="003C6B46"/>
    <w:rsid w:val="003C6F24"/>
    <w:rsid w:val="003C70E7"/>
    <w:rsid w:val="003C7128"/>
    <w:rsid w:val="003C71EE"/>
    <w:rsid w:val="003C73EA"/>
    <w:rsid w:val="003C7B2A"/>
    <w:rsid w:val="003C7F68"/>
    <w:rsid w:val="003C7F8A"/>
    <w:rsid w:val="003D0194"/>
    <w:rsid w:val="003D024D"/>
    <w:rsid w:val="003D042E"/>
    <w:rsid w:val="003D09EF"/>
    <w:rsid w:val="003D0AFD"/>
    <w:rsid w:val="003D0BC5"/>
    <w:rsid w:val="003D0C12"/>
    <w:rsid w:val="003D0D40"/>
    <w:rsid w:val="003D0F91"/>
    <w:rsid w:val="003D10CB"/>
    <w:rsid w:val="003D144F"/>
    <w:rsid w:val="003D14AC"/>
    <w:rsid w:val="003D1662"/>
    <w:rsid w:val="003D17A5"/>
    <w:rsid w:val="003D17B1"/>
    <w:rsid w:val="003D1911"/>
    <w:rsid w:val="003D19CE"/>
    <w:rsid w:val="003D19DD"/>
    <w:rsid w:val="003D1AE1"/>
    <w:rsid w:val="003D1BF9"/>
    <w:rsid w:val="003D1CEB"/>
    <w:rsid w:val="003D1E5B"/>
    <w:rsid w:val="003D2131"/>
    <w:rsid w:val="003D231D"/>
    <w:rsid w:val="003D24B2"/>
    <w:rsid w:val="003D2855"/>
    <w:rsid w:val="003D28D1"/>
    <w:rsid w:val="003D2920"/>
    <w:rsid w:val="003D2B42"/>
    <w:rsid w:val="003D2D9C"/>
    <w:rsid w:val="003D30BF"/>
    <w:rsid w:val="003D31BA"/>
    <w:rsid w:val="003D336D"/>
    <w:rsid w:val="003D33D4"/>
    <w:rsid w:val="003D3555"/>
    <w:rsid w:val="003D378B"/>
    <w:rsid w:val="003D3993"/>
    <w:rsid w:val="003D39F6"/>
    <w:rsid w:val="003D3A19"/>
    <w:rsid w:val="003D3B09"/>
    <w:rsid w:val="003D3BFA"/>
    <w:rsid w:val="003D3C95"/>
    <w:rsid w:val="003D3CB9"/>
    <w:rsid w:val="003D40C6"/>
    <w:rsid w:val="003D41CE"/>
    <w:rsid w:val="003D4293"/>
    <w:rsid w:val="003D42E4"/>
    <w:rsid w:val="003D432D"/>
    <w:rsid w:val="003D462A"/>
    <w:rsid w:val="003D471E"/>
    <w:rsid w:val="003D477C"/>
    <w:rsid w:val="003D4BC0"/>
    <w:rsid w:val="003D516D"/>
    <w:rsid w:val="003D533F"/>
    <w:rsid w:val="003D542A"/>
    <w:rsid w:val="003D5494"/>
    <w:rsid w:val="003D54E7"/>
    <w:rsid w:val="003D55E8"/>
    <w:rsid w:val="003D5725"/>
    <w:rsid w:val="003D5A2A"/>
    <w:rsid w:val="003D5C3B"/>
    <w:rsid w:val="003D5C3E"/>
    <w:rsid w:val="003D5D6C"/>
    <w:rsid w:val="003D5E96"/>
    <w:rsid w:val="003D5EEC"/>
    <w:rsid w:val="003D601B"/>
    <w:rsid w:val="003D6097"/>
    <w:rsid w:val="003D60A2"/>
    <w:rsid w:val="003D6328"/>
    <w:rsid w:val="003D63B8"/>
    <w:rsid w:val="003D66F2"/>
    <w:rsid w:val="003D6A09"/>
    <w:rsid w:val="003D6BA8"/>
    <w:rsid w:val="003D6E23"/>
    <w:rsid w:val="003D6E50"/>
    <w:rsid w:val="003D6E96"/>
    <w:rsid w:val="003D70BD"/>
    <w:rsid w:val="003D7239"/>
    <w:rsid w:val="003D750E"/>
    <w:rsid w:val="003D783F"/>
    <w:rsid w:val="003D789F"/>
    <w:rsid w:val="003D7964"/>
    <w:rsid w:val="003D7C46"/>
    <w:rsid w:val="003D7CDA"/>
    <w:rsid w:val="003D7D39"/>
    <w:rsid w:val="003D7E8F"/>
    <w:rsid w:val="003D7F04"/>
    <w:rsid w:val="003D7FD6"/>
    <w:rsid w:val="003E0108"/>
    <w:rsid w:val="003E0147"/>
    <w:rsid w:val="003E045D"/>
    <w:rsid w:val="003E04A4"/>
    <w:rsid w:val="003E084B"/>
    <w:rsid w:val="003E0CC7"/>
    <w:rsid w:val="003E0D47"/>
    <w:rsid w:val="003E106D"/>
    <w:rsid w:val="003E11D4"/>
    <w:rsid w:val="003E14F8"/>
    <w:rsid w:val="003E15AC"/>
    <w:rsid w:val="003E1AC9"/>
    <w:rsid w:val="003E1C20"/>
    <w:rsid w:val="003E1D09"/>
    <w:rsid w:val="003E1E29"/>
    <w:rsid w:val="003E2094"/>
    <w:rsid w:val="003E2150"/>
    <w:rsid w:val="003E23F1"/>
    <w:rsid w:val="003E23F8"/>
    <w:rsid w:val="003E2412"/>
    <w:rsid w:val="003E242D"/>
    <w:rsid w:val="003E249B"/>
    <w:rsid w:val="003E2805"/>
    <w:rsid w:val="003E2A51"/>
    <w:rsid w:val="003E2A73"/>
    <w:rsid w:val="003E2A88"/>
    <w:rsid w:val="003E2D1E"/>
    <w:rsid w:val="003E2DA4"/>
    <w:rsid w:val="003E3005"/>
    <w:rsid w:val="003E31F7"/>
    <w:rsid w:val="003E32A8"/>
    <w:rsid w:val="003E33D9"/>
    <w:rsid w:val="003E33DA"/>
    <w:rsid w:val="003E348A"/>
    <w:rsid w:val="003E3789"/>
    <w:rsid w:val="003E3AAB"/>
    <w:rsid w:val="003E3ACE"/>
    <w:rsid w:val="003E419E"/>
    <w:rsid w:val="003E431A"/>
    <w:rsid w:val="003E4488"/>
    <w:rsid w:val="003E44D3"/>
    <w:rsid w:val="003E46E5"/>
    <w:rsid w:val="003E4FC1"/>
    <w:rsid w:val="003E5044"/>
    <w:rsid w:val="003E51E2"/>
    <w:rsid w:val="003E54DA"/>
    <w:rsid w:val="003E56EE"/>
    <w:rsid w:val="003E582B"/>
    <w:rsid w:val="003E583C"/>
    <w:rsid w:val="003E59DF"/>
    <w:rsid w:val="003E5A58"/>
    <w:rsid w:val="003E5B81"/>
    <w:rsid w:val="003E5CA9"/>
    <w:rsid w:val="003E5E40"/>
    <w:rsid w:val="003E5EFE"/>
    <w:rsid w:val="003E6260"/>
    <w:rsid w:val="003E62EC"/>
    <w:rsid w:val="003E63B5"/>
    <w:rsid w:val="003E63BC"/>
    <w:rsid w:val="003E64EE"/>
    <w:rsid w:val="003E6661"/>
    <w:rsid w:val="003E6A6A"/>
    <w:rsid w:val="003E6FA4"/>
    <w:rsid w:val="003E7037"/>
    <w:rsid w:val="003E7048"/>
    <w:rsid w:val="003E7089"/>
    <w:rsid w:val="003E708F"/>
    <w:rsid w:val="003E70DD"/>
    <w:rsid w:val="003E711A"/>
    <w:rsid w:val="003E7164"/>
    <w:rsid w:val="003E717B"/>
    <w:rsid w:val="003E72DE"/>
    <w:rsid w:val="003E7580"/>
    <w:rsid w:val="003E7605"/>
    <w:rsid w:val="003E7A31"/>
    <w:rsid w:val="003E7A9B"/>
    <w:rsid w:val="003E7CBB"/>
    <w:rsid w:val="003F0172"/>
    <w:rsid w:val="003F022A"/>
    <w:rsid w:val="003F063B"/>
    <w:rsid w:val="003F0989"/>
    <w:rsid w:val="003F0A29"/>
    <w:rsid w:val="003F0C55"/>
    <w:rsid w:val="003F0D10"/>
    <w:rsid w:val="003F0DB3"/>
    <w:rsid w:val="003F1206"/>
    <w:rsid w:val="003F12BA"/>
    <w:rsid w:val="003F13BE"/>
    <w:rsid w:val="003F15E0"/>
    <w:rsid w:val="003F161D"/>
    <w:rsid w:val="003F1659"/>
    <w:rsid w:val="003F17F6"/>
    <w:rsid w:val="003F18D4"/>
    <w:rsid w:val="003F19E5"/>
    <w:rsid w:val="003F1C20"/>
    <w:rsid w:val="003F1D99"/>
    <w:rsid w:val="003F1DA6"/>
    <w:rsid w:val="003F1DD5"/>
    <w:rsid w:val="003F1E15"/>
    <w:rsid w:val="003F1F12"/>
    <w:rsid w:val="003F22C6"/>
    <w:rsid w:val="003F2543"/>
    <w:rsid w:val="003F2591"/>
    <w:rsid w:val="003F25AB"/>
    <w:rsid w:val="003F25B9"/>
    <w:rsid w:val="003F2848"/>
    <w:rsid w:val="003F292F"/>
    <w:rsid w:val="003F295F"/>
    <w:rsid w:val="003F2AA9"/>
    <w:rsid w:val="003F2B53"/>
    <w:rsid w:val="003F2FFD"/>
    <w:rsid w:val="003F32AE"/>
    <w:rsid w:val="003F3310"/>
    <w:rsid w:val="003F3378"/>
    <w:rsid w:val="003F33BF"/>
    <w:rsid w:val="003F3550"/>
    <w:rsid w:val="003F3698"/>
    <w:rsid w:val="003F369F"/>
    <w:rsid w:val="003F36AA"/>
    <w:rsid w:val="003F3752"/>
    <w:rsid w:val="003F39B2"/>
    <w:rsid w:val="003F3A95"/>
    <w:rsid w:val="003F3C69"/>
    <w:rsid w:val="003F3D0B"/>
    <w:rsid w:val="003F3F19"/>
    <w:rsid w:val="003F4311"/>
    <w:rsid w:val="003F4632"/>
    <w:rsid w:val="003F46E8"/>
    <w:rsid w:val="003F489E"/>
    <w:rsid w:val="003F4923"/>
    <w:rsid w:val="003F4C1F"/>
    <w:rsid w:val="003F4CB3"/>
    <w:rsid w:val="003F4CD7"/>
    <w:rsid w:val="003F4D9F"/>
    <w:rsid w:val="003F4E39"/>
    <w:rsid w:val="003F4E6D"/>
    <w:rsid w:val="003F4F2A"/>
    <w:rsid w:val="003F4FBA"/>
    <w:rsid w:val="003F517B"/>
    <w:rsid w:val="003F51A2"/>
    <w:rsid w:val="003F547C"/>
    <w:rsid w:val="003F54F1"/>
    <w:rsid w:val="003F5569"/>
    <w:rsid w:val="003F55F5"/>
    <w:rsid w:val="003F5852"/>
    <w:rsid w:val="003F5935"/>
    <w:rsid w:val="003F5957"/>
    <w:rsid w:val="003F5B28"/>
    <w:rsid w:val="003F5C6D"/>
    <w:rsid w:val="003F5C98"/>
    <w:rsid w:val="003F5E71"/>
    <w:rsid w:val="003F5ECC"/>
    <w:rsid w:val="003F5F5F"/>
    <w:rsid w:val="003F6033"/>
    <w:rsid w:val="003F6057"/>
    <w:rsid w:val="003F6168"/>
    <w:rsid w:val="003F643C"/>
    <w:rsid w:val="003F64FF"/>
    <w:rsid w:val="003F66D8"/>
    <w:rsid w:val="003F69A3"/>
    <w:rsid w:val="003F6B50"/>
    <w:rsid w:val="003F6D4F"/>
    <w:rsid w:val="003F6D63"/>
    <w:rsid w:val="003F6EF3"/>
    <w:rsid w:val="003F6F93"/>
    <w:rsid w:val="003F6F98"/>
    <w:rsid w:val="003F73B5"/>
    <w:rsid w:val="003F73BC"/>
    <w:rsid w:val="003F7408"/>
    <w:rsid w:val="003F79FD"/>
    <w:rsid w:val="003F7B3F"/>
    <w:rsid w:val="003F7C12"/>
    <w:rsid w:val="003F7CFF"/>
    <w:rsid w:val="003F7E83"/>
    <w:rsid w:val="003F7F98"/>
    <w:rsid w:val="004002B6"/>
    <w:rsid w:val="00400634"/>
    <w:rsid w:val="004006FD"/>
    <w:rsid w:val="00400756"/>
    <w:rsid w:val="0040097A"/>
    <w:rsid w:val="004009C5"/>
    <w:rsid w:val="004009E6"/>
    <w:rsid w:val="00400BE7"/>
    <w:rsid w:val="00400E74"/>
    <w:rsid w:val="00400F8A"/>
    <w:rsid w:val="004010D9"/>
    <w:rsid w:val="004011E3"/>
    <w:rsid w:val="004011EC"/>
    <w:rsid w:val="00401371"/>
    <w:rsid w:val="0040144F"/>
    <w:rsid w:val="004014D1"/>
    <w:rsid w:val="00401860"/>
    <w:rsid w:val="00401D07"/>
    <w:rsid w:val="00401E5E"/>
    <w:rsid w:val="00401F86"/>
    <w:rsid w:val="0040203F"/>
    <w:rsid w:val="0040231D"/>
    <w:rsid w:val="00402839"/>
    <w:rsid w:val="0040283C"/>
    <w:rsid w:val="0040289B"/>
    <w:rsid w:val="00402906"/>
    <w:rsid w:val="00402A18"/>
    <w:rsid w:val="00402B6F"/>
    <w:rsid w:val="00402D3C"/>
    <w:rsid w:val="00402FF7"/>
    <w:rsid w:val="00403133"/>
    <w:rsid w:val="004032C6"/>
    <w:rsid w:val="0040352F"/>
    <w:rsid w:val="004038EA"/>
    <w:rsid w:val="00403A5E"/>
    <w:rsid w:val="00403C43"/>
    <w:rsid w:val="00403CCA"/>
    <w:rsid w:val="00403E9A"/>
    <w:rsid w:val="00403FA5"/>
    <w:rsid w:val="004041B3"/>
    <w:rsid w:val="00404364"/>
    <w:rsid w:val="004043DF"/>
    <w:rsid w:val="00404674"/>
    <w:rsid w:val="004046C9"/>
    <w:rsid w:val="0040477C"/>
    <w:rsid w:val="00404A3D"/>
    <w:rsid w:val="00404A85"/>
    <w:rsid w:val="00404B50"/>
    <w:rsid w:val="00404D47"/>
    <w:rsid w:val="00404E2C"/>
    <w:rsid w:val="00404FC6"/>
    <w:rsid w:val="00404FD8"/>
    <w:rsid w:val="004057FB"/>
    <w:rsid w:val="00405E0F"/>
    <w:rsid w:val="00405ED8"/>
    <w:rsid w:val="00405F7A"/>
    <w:rsid w:val="0040601D"/>
    <w:rsid w:val="00406355"/>
    <w:rsid w:val="00406637"/>
    <w:rsid w:val="00406884"/>
    <w:rsid w:val="004069A3"/>
    <w:rsid w:val="00406A5F"/>
    <w:rsid w:val="00406ECE"/>
    <w:rsid w:val="00406F4C"/>
    <w:rsid w:val="0040712B"/>
    <w:rsid w:val="00407459"/>
    <w:rsid w:val="004075FA"/>
    <w:rsid w:val="0040776E"/>
    <w:rsid w:val="0040790D"/>
    <w:rsid w:val="0040796A"/>
    <w:rsid w:val="004079A1"/>
    <w:rsid w:val="0041077F"/>
    <w:rsid w:val="00410808"/>
    <w:rsid w:val="00410C13"/>
    <w:rsid w:val="00410D4E"/>
    <w:rsid w:val="00410F16"/>
    <w:rsid w:val="00411092"/>
    <w:rsid w:val="00411122"/>
    <w:rsid w:val="00411234"/>
    <w:rsid w:val="00411249"/>
    <w:rsid w:val="004112C6"/>
    <w:rsid w:val="004113E0"/>
    <w:rsid w:val="00411422"/>
    <w:rsid w:val="004114B8"/>
    <w:rsid w:val="00411588"/>
    <w:rsid w:val="004117B7"/>
    <w:rsid w:val="00411860"/>
    <w:rsid w:val="004118CB"/>
    <w:rsid w:val="004118D6"/>
    <w:rsid w:val="0041193C"/>
    <w:rsid w:val="004119E9"/>
    <w:rsid w:val="004119F3"/>
    <w:rsid w:val="00411A69"/>
    <w:rsid w:val="00411B11"/>
    <w:rsid w:val="00411C74"/>
    <w:rsid w:val="00411F06"/>
    <w:rsid w:val="0041207B"/>
    <w:rsid w:val="004120AF"/>
    <w:rsid w:val="0041213E"/>
    <w:rsid w:val="004123C4"/>
    <w:rsid w:val="0041243D"/>
    <w:rsid w:val="0041245B"/>
    <w:rsid w:val="004124AA"/>
    <w:rsid w:val="004125FB"/>
    <w:rsid w:val="00412CA2"/>
    <w:rsid w:val="00412D19"/>
    <w:rsid w:val="00412DE1"/>
    <w:rsid w:val="00412DF8"/>
    <w:rsid w:val="00412E21"/>
    <w:rsid w:val="00413086"/>
    <w:rsid w:val="004130D6"/>
    <w:rsid w:val="00413430"/>
    <w:rsid w:val="004137FA"/>
    <w:rsid w:val="004138D8"/>
    <w:rsid w:val="0041394C"/>
    <w:rsid w:val="00413A2F"/>
    <w:rsid w:val="00413CBA"/>
    <w:rsid w:val="00413CC1"/>
    <w:rsid w:val="00413D38"/>
    <w:rsid w:val="00413E93"/>
    <w:rsid w:val="00414015"/>
    <w:rsid w:val="004141F3"/>
    <w:rsid w:val="0041457E"/>
    <w:rsid w:val="00414848"/>
    <w:rsid w:val="00414990"/>
    <w:rsid w:val="004149D3"/>
    <w:rsid w:val="00414C8B"/>
    <w:rsid w:val="00414DBB"/>
    <w:rsid w:val="00415082"/>
    <w:rsid w:val="004150EA"/>
    <w:rsid w:val="00415221"/>
    <w:rsid w:val="00415348"/>
    <w:rsid w:val="00415609"/>
    <w:rsid w:val="00415881"/>
    <w:rsid w:val="004158DC"/>
    <w:rsid w:val="00415A99"/>
    <w:rsid w:val="00415B67"/>
    <w:rsid w:val="00415DAF"/>
    <w:rsid w:val="00416710"/>
    <w:rsid w:val="00416905"/>
    <w:rsid w:val="0041691C"/>
    <w:rsid w:val="00416A6E"/>
    <w:rsid w:val="00416C01"/>
    <w:rsid w:val="00416C52"/>
    <w:rsid w:val="00416C8C"/>
    <w:rsid w:val="00416FE8"/>
    <w:rsid w:val="00416FF5"/>
    <w:rsid w:val="00417246"/>
    <w:rsid w:val="0041732A"/>
    <w:rsid w:val="00417399"/>
    <w:rsid w:val="004174AB"/>
    <w:rsid w:val="004175AF"/>
    <w:rsid w:val="004176D5"/>
    <w:rsid w:val="00417825"/>
    <w:rsid w:val="0041784C"/>
    <w:rsid w:val="00417861"/>
    <w:rsid w:val="00417875"/>
    <w:rsid w:val="00417E6C"/>
    <w:rsid w:val="00417EE7"/>
    <w:rsid w:val="00420261"/>
    <w:rsid w:val="00420914"/>
    <w:rsid w:val="004209D3"/>
    <w:rsid w:val="00420A75"/>
    <w:rsid w:val="00420BB4"/>
    <w:rsid w:val="00420BD3"/>
    <w:rsid w:val="00420C09"/>
    <w:rsid w:val="00420C0E"/>
    <w:rsid w:val="00420CA2"/>
    <w:rsid w:val="00420CF2"/>
    <w:rsid w:val="00420F37"/>
    <w:rsid w:val="00420F88"/>
    <w:rsid w:val="0042104C"/>
    <w:rsid w:val="004213C7"/>
    <w:rsid w:val="00421537"/>
    <w:rsid w:val="00421693"/>
    <w:rsid w:val="004216AD"/>
    <w:rsid w:val="00421C92"/>
    <w:rsid w:val="00421D40"/>
    <w:rsid w:val="00421E8F"/>
    <w:rsid w:val="00421ED8"/>
    <w:rsid w:val="00421F91"/>
    <w:rsid w:val="00421FA0"/>
    <w:rsid w:val="00422201"/>
    <w:rsid w:val="004223AE"/>
    <w:rsid w:val="004225B2"/>
    <w:rsid w:val="004225DC"/>
    <w:rsid w:val="0042272B"/>
    <w:rsid w:val="00422C06"/>
    <w:rsid w:val="00422D2F"/>
    <w:rsid w:val="004233D8"/>
    <w:rsid w:val="00423425"/>
    <w:rsid w:val="00423936"/>
    <w:rsid w:val="00423959"/>
    <w:rsid w:val="00423B06"/>
    <w:rsid w:val="00423D43"/>
    <w:rsid w:val="00424060"/>
    <w:rsid w:val="0042416A"/>
    <w:rsid w:val="004241B1"/>
    <w:rsid w:val="0042424B"/>
    <w:rsid w:val="0042442D"/>
    <w:rsid w:val="00424809"/>
    <w:rsid w:val="004249BF"/>
    <w:rsid w:val="004249D8"/>
    <w:rsid w:val="00424AFA"/>
    <w:rsid w:val="00424BFF"/>
    <w:rsid w:val="00424D9D"/>
    <w:rsid w:val="00424E7E"/>
    <w:rsid w:val="00424E7F"/>
    <w:rsid w:val="00424F2D"/>
    <w:rsid w:val="00424F36"/>
    <w:rsid w:val="0042500A"/>
    <w:rsid w:val="004252EB"/>
    <w:rsid w:val="00425451"/>
    <w:rsid w:val="004254CB"/>
    <w:rsid w:val="004258B3"/>
    <w:rsid w:val="004258EA"/>
    <w:rsid w:val="00425B12"/>
    <w:rsid w:val="00425CA3"/>
    <w:rsid w:val="00425DF7"/>
    <w:rsid w:val="00425E3A"/>
    <w:rsid w:val="00425EAE"/>
    <w:rsid w:val="004262EA"/>
    <w:rsid w:val="004262F1"/>
    <w:rsid w:val="00426586"/>
    <w:rsid w:val="0042676A"/>
    <w:rsid w:val="00426BA5"/>
    <w:rsid w:val="00426D27"/>
    <w:rsid w:val="00426D3B"/>
    <w:rsid w:val="00426D8F"/>
    <w:rsid w:val="00427080"/>
    <w:rsid w:val="0042708E"/>
    <w:rsid w:val="004270E4"/>
    <w:rsid w:val="004270FE"/>
    <w:rsid w:val="004272B8"/>
    <w:rsid w:val="00427307"/>
    <w:rsid w:val="00427C44"/>
    <w:rsid w:val="00427DE9"/>
    <w:rsid w:val="0043004C"/>
    <w:rsid w:val="0043019F"/>
    <w:rsid w:val="00430A3F"/>
    <w:rsid w:val="00430E34"/>
    <w:rsid w:val="004314A4"/>
    <w:rsid w:val="004314C7"/>
    <w:rsid w:val="004316B4"/>
    <w:rsid w:val="004316EA"/>
    <w:rsid w:val="00431704"/>
    <w:rsid w:val="00431751"/>
    <w:rsid w:val="00431760"/>
    <w:rsid w:val="0043181A"/>
    <w:rsid w:val="0043182C"/>
    <w:rsid w:val="00431899"/>
    <w:rsid w:val="004318A6"/>
    <w:rsid w:val="004318F0"/>
    <w:rsid w:val="00431D53"/>
    <w:rsid w:val="00431DE7"/>
    <w:rsid w:val="00431E74"/>
    <w:rsid w:val="00431F0F"/>
    <w:rsid w:val="00431FBC"/>
    <w:rsid w:val="00432054"/>
    <w:rsid w:val="004322B5"/>
    <w:rsid w:val="00432310"/>
    <w:rsid w:val="00432426"/>
    <w:rsid w:val="00432441"/>
    <w:rsid w:val="0043258B"/>
    <w:rsid w:val="00432996"/>
    <w:rsid w:val="00432BD0"/>
    <w:rsid w:val="00432D39"/>
    <w:rsid w:val="00432E79"/>
    <w:rsid w:val="00433195"/>
    <w:rsid w:val="004333E9"/>
    <w:rsid w:val="004333ED"/>
    <w:rsid w:val="004333F5"/>
    <w:rsid w:val="00433434"/>
    <w:rsid w:val="004339FB"/>
    <w:rsid w:val="00433F96"/>
    <w:rsid w:val="00434260"/>
    <w:rsid w:val="0043441B"/>
    <w:rsid w:val="004345FC"/>
    <w:rsid w:val="00434971"/>
    <w:rsid w:val="00434AA1"/>
    <w:rsid w:val="00434B68"/>
    <w:rsid w:val="00434CC7"/>
    <w:rsid w:val="00434DAE"/>
    <w:rsid w:val="00434DE6"/>
    <w:rsid w:val="00434EA6"/>
    <w:rsid w:val="00434F4C"/>
    <w:rsid w:val="00434F56"/>
    <w:rsid w:val="004351D0"/>
    <w:rsid w:val="00435253"/>
    <w:rsid w:val="00435512"/>
    <w:rsid w:val="0043567F"/>
    <w:rsid w:val="00435731"/>
    <w:rsid w:val="00435B2B"/>
    <w:rsid w:val="00435BC8"/>
    <w:rsid w:val="00435C80"/>
    <w:rsid w:val="00435CCF"/>
    <w:rsid w:val="00435D7B"/>
    <w:rsid w:val="00435DC1"/>
    <w:rsid w:val="00435EA8"/>
    <w:rsid w:val="0043610A"/>
    <w:rsid w:val="0043613B"/>
    <w:rsid w:val="004362A2"/>
    <w:rsid w:val="0043636A"/>
    <w:rsid w:val="004363DA"/>
    <w:rsid w:val="004363EB"/>
    <w:rsid w:val="00436E09"/>
    <w:rsid w:val="00436E28"/>
    <w:rsid w:val="004376F0"/>
    <w:rsid w:val="004378DE"/>
    <w:rsid w:val="00437D7E"/>
    <w:rsid w:val="00437E20"/>
    <w:rsid w:val="00437ECE"/>
    <w:rsid w:val="004400BA"/>
    <w:rsid w:val="00440202"/>
    <w:rsid w:val="004403CC"/>
    <w:rsid w:val="004408BD"/>
    <w:rsid w:val="00440965"/>
    <w:rsid w:val="00440A7D"/>
    <w:rsid w:val="00440AA6"/>
    <w:rsid w:val="00440ACC"/>
    <w:rsid w:val="00440C0A"/>
    <w:rsid w:val="00440D53"/>
    <w:rsid w:val="00440D5E"/>
    <w:rsid w:val="00440F1F"/>
    <w:rsid w:val="00441247"/>
    <w:rsid w:val="004412FA"/>
    <w:rsid w:val="004413AF"/>
    <w:rsid w:val="004413DF"/>
    <w:rsid w:val="00441632"/>
    <w:rsid w:val="0044170E"/>
    <w:rsid w:val="0044174C"/>
    <w:rsid w:val="0044178F"/>
    <w:rsid w:val="00441867"/>
    <w:rsid w:val="00441883"/>
    <w:rsid w:val="00441BDB"/>
    <w:rsid w:val="00441D5E"/>
    <w:rsid w:val="00441FD9"/>
    <w:rsid w:val="00441FDF"/>
    <w:rsid w:val="00442020"/>
    <w:rsid w:val="0044209E"/>
    <w:rsid w:val="00442415"/>
    <w:rsid w:val="004424C3"/>
    <w:rsid w:val="00442579"/>
    <w:rsid w:val="004426F4"/>
    <w:rsid w:val="00442705"/>
    <w:rsid w:val="004427C1"/>
    <w:rsid w:val="00442837"/>
    <w:rsid w:val="00442874"/>
    <w:rsid w:val="004429EB"/>
    <w:rsid w:val="00442AAA"/>
    <w:rsid w:val="00442AB7"/>
    <w:rsid w:val="00442D0F"/>
    <w:rsid w:val="00442E1D"/>
    <w:rsid w:val="00442E51"/>
    <w:rsid w:val="00442F3B"/>
    <w:rsid w:val="00443236"/>
    <w:rsid w:val="004432C2"/>
    <w:rsid w:val="00443613"/>
    <w:rsid w:val="004438DD"/>
    <w:rsid w:val="00443BF5"/>
    <w:rsid w:val="00443EB5"/>
    <w:rsid w:val="00444274"/>
    <w:rsid w:val="004442F1"/>
    <w:rsid w:val="00444456"/>
    <w:rsid w:val="0044456E"/>
    <w:rsid w:val="00444680"/>
    <w:rsid w:val="00444799"/>
    <w:rsid w:val="00444D3A"/>
    <w:rsid w:val="00444D41"/>
    <w:rsid w:val="00444D47"/>
    <w:rsid w:val="00444DC2"/>
    <w:rsid w:val="00444FB7"/>
    <w:rsid w:val="0044507B"/>
    <w:rsid w:val="0044512D"/>
    <w:rsid w:val="004452ED"/>
    <w:rsid w:val="0044558C"/>
    <w:rsid w:val="004455DF"/>
    <w:rsid w:val="0044573B"/>
    <w:rsid w:val="004457E1"/>
    <w:rsid w:val="0044595D"/>
    <w:rsid w:val="00445B42"/>
    <w:rsid w:val="00445C48"/>
    <w:rsid w:val="00445C87"/>
    <w:rsid w:val="00445D9E"/>
    <w:rsid w:val="0044661A"/>
    <w:rsid w:val="004468B5"/>
    <w:rsid w:val="0044695D"/>
    <w:rsid w:val="00446A28"/>
    <w:rsid w:val="00446A67"/>
    <w:rsid w:val="00446B15"/>
    <w:rsid w:val="00446D8C"/>
    <w:rsid w:val="00446FF3"/>
    <w:rsid w:val="004470AC"/>
    <w:rsid w:val="00447104"/>
    <w:rsid w:val="00447393"/>
    <w:rsid w:val="00447453"/>
    <w:rsid w:val="0044752C"/>
    <w:rsid w:val="004478F1"/>
    <w:rsid w:val="00447AD6"/>
    <w:rsid w:val="00447B32"/>
    <w:rsid w:val="00447FBA"/>
    <w:rsid w:val="00450007"/>
    <w:rsid w:val="00450035"/>
    <w:rsid w:val="0045020B"/>
    <w:rsid w:val="004505A5"/>
    <w:rsid w:val="00450688"/>
    <w:rsid w:val="0045073B"/>
    <w:rsid w:val="00450789"/>
    <w:rsid w:val="004507A9"/>
    <w:rsid w:val="0045094F"/>
    <w:rsid w:val="0045096B"/>
    <w:rsid w:val="00450A66"/>
    <w:rsid w:val="004511C6"/>
    <w:rsid w:val="0045125D"/>
    <w:rsid w:val="004513DA"/>
    <w:rsid w:val="0045142C"/>
    <w:rsid w:val="004514EC"/>
    <w:rsid w:val="004515DF"/>
    <w:rsid w:val="004517F9"/>
    <w:rsid w:val="004519A2"/>
    <w:rsid w:val="00451C64"/>
    <w:rsid w:val="00451EDA"/>
    <w:rsid w:val="00451EDC"/>
    <w:rsid w:val="00451F73"/>
    <w:rsid w:val="004521DD"/>
    <w:rsid w:val="00452217"/>
    <w:rsid w:val="004522DA"/>
    <w:rsid w:val="00452455"/>
    <w:rsid w:val="004527DC"/>
    <w:rsid w:val="00452907"/>
    <w:rsid w:val="00452D78"/>
    <w:rsid w:val="00452EE1"/>
    <w:rsid w:val="00452FA1"/>
    <w:rsid w:val="00453170"/>
    <w:rsid w:val="00453394"/>
    <w:rsid w:val="00453435"/>
    <w:rsid w:val="00453745"/>
    <w:rsid w:val="00453BA6"/>
    <w:rsid w:val="00454100"/>
    <w:rsid w:val="0045416B"/>
    <w:rsid w:val="00454625"/>
    <w:rsid w:val="0045463B"/>
    <w:rsid w:val="004547CA"/>
    <w:rsid w:val="004547DB"/>
    <w:rsid w:val="004547E1"/>
    <w:rsid w:val="0045488C"/>
    <w:rsid w:val="0045489B"/>
    <w:rsid w:val="00454A14"/>
    <w:rsid w:val="00454ABD"/>
    <w:rsid w:val="00454BD2"/>
    <w:rsid w:val="00454C94"/>
    <w:rsid w:val="00454F16"/>
    <w:rsid w:val="00454F9D"/>
    <w:rsid w:val="004551D6"/>
    <w:rsid w:val="00455369"/>
    <w:rsid w:val="004553D1"/>
    <w:rsid w:val="00455488"/>
    <w:rsid w:val="0045552B"/>
    <w:rsid w:val="00455817"/>
    <w:rsid w:val="00455885"/>
    <w:rsid w:val="004559CF"/>
    <w:rsid w:val="00455AB8"/>
    <w:rsid w:val="00455C40"/>
    <w:rsid w:val="00455FB5"/>
    <w:rsid w:val="00455FDB"/>
    <w:rsid w:val="004563A8"/>
    <w:rsid w:val="00456425"/>
    <w:rsid w:val="00456473"/>
    <w:rsid w:val="004567B5"/>
    <w:rsid w:val="00456809"/>
    <w:rsid w:val="00456B3E"/>
    <w:rsid w:val="00456D56"/>
    <w:rsid w:val="0045704F"/>
    <w:rsid w:val="00457078"/>
    <w:rsid w:val="00457083"/>
    <w:rsid w:val="00457108"/>
    <w:rsid w:val="00457444"/>
    <w:rsid w:val="0045763E"/>
    <w:rsid w:val="00457848"/>
    <w:rsid w:val="00457879"/>
    <w:rsid w:val="00457E0D"/>
    <w:rsid w:val="00457E94"/>
    <w:rsid w:val="004600C6"/>
    <w:rsid w:val="004604B8"/>
    <w:rsid w:val="00460613"/>
    <w:rsid w:val="00460AC6"/>
    <w:rsid w:val="00460BC1"/>
    <w:rsid w:val="00460CBE"/>
    <w:rsid w:val="00460CE5"/>
    <w:rsid w:val="00460D1C"/>
    <w:rsid w:val="00460DEE"/>
    <w:rsid w:val="0046147A"/>
    <w:rsid w:val="0046159D"/>
    <w:rsid w:val="004615AD"/>
    <w:rsid w:val="00461706"/>
    <w:rsid w:val="004617BB"/>
    <w:rsid w:val="0046188D"/>
    <w:rsid w:val="0046198A"/>
    <w:rsid w:val="004619A8"/>
    <w:rsid w:val="00461CDB"/>
    <w:rsid w:val="00462051"/>
    <w:rsid w:val="00462057"/>
    <w:rsid w:val="0046222D"/>
    <w:rsid w:val="0046230C"/>
    <w:rsid w:val="004624AA"/>
    <w:rsid w:val="004625DA"/>
    <w:rsid w:val="0046286D"/>
    <w:rsid w:val="004629E6"/>
    <w:rsid w:val="00462A04"/>
    <w:rsid w:val="00462A88"/>
    <w:rsid w:val="00462ABF"/>
    <w:rsid w:val="00462AD3"/>
    <w:rsid w:val="00462BCF"/>
    <w:rsid w:val="00462D2F"/>
    <w:rsid w:val="00462DF7"/>
    <w:rsid w:val="00462F6F"/>
    <w:rsid w:val="00463089"/>
    <w:rsid w:val="00463477"/>
    <w:rsid w:val="0046347A"/>
    <w:rsid w:val="00463992"/>
    <w:rsid w:val="00463993"/>
    <w:rsid w:val="00463A57"/>
    <w:rsid w:val="00463DA4"/>
    <w:rsid w:val="00463E19"/>
    <w:rsid w:val="00463FDF"/>
    <w:rsid w:val="00463FF4"/>
    <w:rsid w:val="0046404A"/>
    <w:rsid w:val="00464095"/>
    <w:rsid w:val="0046412C"/>
    <w:rsid w:val="00464244"/>
    <w:rsid w:val="004642F5"/>
    <w:rsid w:val="004644C4"/>
    <w:rsid w:val="00464529"/>
    <w:rsid w:val="0046453C"/>
    <w:rsid w:val="00464651"/>
    <w:rsid w:val="004647A6"/>
    <w:rsid w:val="00464803"/>
    <w:rsid w:val="004649E1"/>
    <w:rsid w:val="00464A21"/>
    <w:rsid w:val="00464A5F"/>
    <w:rsid w:val="00464A69"/>
    <w:rsid w:val="00464A9F"/>
    <w:rsid w:val="00464EC7"/>
    <w:rsid w:val="00464FB5"/>
    <w:rsid w:val="00464FD0"/>
    <w:rsid w:val="004650EC"/>
    <w:rsid w:val="00465231"/>
    <w:rsid w:val="00465281"/>
    <w:rsid w:val="004652E8"/>
    <w:rsid w:val="004656A0"/>
    <w:rsid w:val="00465727"/>
    <w:rsid w:val="00465B5E"/>
    <w:rsid w:val="00465B95"/>
    <w:rsid w:val="00465D09"/>
    <w:rsid w:val="00465D1E"/>
    <w:rsid w:val="00465E1B"/>
    <w:rsid w:val="00465E5A"/>
    <w:rsid w:val="00465EE1"/>
    <w:rsid w:val="00466391"/>
    <w:rsid w:val="0046649E"/>
    <w:rsid w:val="00466C89"/>
    <w:rsid w:val="00466F52"/>
    <w:rsid w:val="00467036"/>
    <w:rsid w:val="0046703E"/>
    <w:rsid w:val="004670B9"/>
    <w:rsid w:val="004670BA"/>
    <w:rsid w:val="004671AE"/>
    <w:rsid w:val="0046736A"/>
    <w:rsid w:val="004673A3"/>
    <w:rsid w:val="004676F9"/>
    <w:rsid w:val="00467762"/>
    <w:rsid w:val="00467806"/>
    <w:rsid w:val="0046793C"/>
    <w:rsid w:val="0046798F"/>
    <w:rsid w:val="00467A56"/>
    <w:rsid w:val="00467ABA"/>
    <w:rsid w:val="00467B88"/>
    <w:rsid w:val="00467BEB"/>
    <w:rsid w:val="00467C2B"/>
    <w:rsid w:val="00467C78"/>
    <w:rsid w:val="00467D5C"/>
    <w:rsid w:val="00467EFD"/>
    <w:rsid w:val="00467F46"/>
    <w:rsid w:val="00470104"/>
    <w:rsid w:val="00470568"/>
    <w:rsid w:val="004706D6"/>
    <w:rsid w:val="00470819"/>
    <w:rsid w:val="004708CD"/>
    <w:rsid w:val="00470A9D"/>
    <w:rsid w:val="00470FD9"/>
    <w:rsid w:val="00471146"/>
    <w:rsid w:val="004711B8"/>
    <w:rsid w:val="00471619"/>
    <w:rsid w:val="00471646"/>
    <w:rsid w:val="0047171A"/>
    <w:rsid w:val="00471B22"/>
    <w:rsid w:val="00471BF5"/>
    <w:rsid w:val="00471C30"/>
    <w:rsid w:val="00471C8F"/>
    <w:rsid w:val="00471CB0"/>
    <w:rsid w:val="00471F98"/>
    <w:rsid w:val="004721CD"/>
    <w:rsid w:val="004722F6"/>
    <w:rsid w:val="004723EC"/>
    <w:rsid w:val="00472540"/>
    <w:rsid w:val="004727D1"/>
    <w:rsid w:val="004728B5"/>
    <w:rsid w:val="0047299E"/>
    <w:rsid w:val="00472A8D"/>
    <w:rsid w:val="00472C42"/>
    <w:rsid w:val="00472DE5"/>
    <w:rsid w:val="00472ED3"/>
    <w:rsid w:val="0047314C"/>
    <w:rsid w:val="0047365D"/>
    <w:rsid w:val="004736A8"/>
    <w:rsid w:val="00473837"/>
    <w:rsid w:val="004739A3"/>
    <w:rsid w:val="00473A5E"/>
    <w:rsid w:val="00473B3C"/>
    <w:rsid w:val="00473B54"/>
    <w:rsid w:val="00473C19"/>
    <w:rsid w:val="00473C22"/>
    <w:rsid w:val="00474045"/>
    <w:rsid w:val="0047422D"/>
    <w:rsid w:val="00474556"/>
    <w:rsid w:val="00474666"/>
    <w:rsid w:val="004747CB"/>
    <w:rsid w:val="004748A0"/>
    <w:rsid w:val="00474955"/>
    <w:rsid w:val="00475327"/>
    <w:rsid w:val="0047546D"/>
    <w:rsid w:val="0047552B"/>
    <w:rsid w:val="00475842"/>
    <w:rsid w:val="004758E0"/>
    <w:rsid w:val="00475917"/>
    <w:rsid w:val="0047592D"/>
    <w:rsid w:val="00475CD4"/>
    <w:rsid w:val="00476087"/>
    <w:rsid w:val="0047614C"/>
    <w:rsid w:val="00476195"/>
    <w:rsid w:val="0047650F"/>
    <w:rsid w:val="004767C8"/>
    <w:rsid w:val="0047689A"/>
    <w:rsid w:val="004769C8"/>
    <w:rsid w:val="004769D3"/>
    <w:rsid w:val="004769DD"/>
    <w:rsid w:val="00476C94"/>
    <w:rsid w:val="00476EA5"/>
    <w:rsid w:val="00476ECD"/>
    <w:rsid w:val="00476FA8"/>
    <w:rsid w:val="00476FBC"/>
    <w:rsid w:val="00476FDB"/>
    <w:rsid w:val="00477309"/>
    <w:rsid w:val="00477368"/>
    <w:rsid w:val="00477373"/>
    <w:rsid w:val="00477466"/>
    <w:rsid w:val="00477586"/>
    <w:rsid w:val="0047792D"/>
    <w:rsid w:val="0047799C"/>
    <w:rsid w:val="004779AB"/>
    <w:rsid w:val="00477E69"/>
    <w:rsid w:val="00477EE7"/>
    <w:rsid w:val="00477F42"/>
    <w:rsid w:val="00480195"/>
    <w:rsid w:val="004801F2"/>
    <w:rsid w:val="004805A4"/>
    <w:rsid w:val="004806D9"/>
    <w:rsid w:val="004807D1"/>
    <w:rsid w:val="00480BD1"/>
    <w:rsid w:val="00480CFE"/>
    <w:rsid w:val="00480FAE"/>
    <w:rsid w:val="0048102E"/>
    <w:rsid w:val="00481129"/>
    <w:rsid w:val="00481684"/>
    <w:rsid w:val="004817E8"/>
    <w:rsid w:val="004817E9"/>
    <w:rsid w:val="0048182F"/>
    <w:rsid w:val="004818FD"/>
    <w:rsid w:val="0048191E"/>
    <w:rsid w:val="00481B36"/>
    <w:rsid w:val="00481B48"/>
    <w:rsid w:val="00481E09"/>
    <w:rsid w:val="00481E72"/>
    <w:rsid w:val="004822AB"/>
    <w:rsid w:val="004824AC"/>
    <w:rsid w:val="004827B8"/>
    <w:rsid w:val="00482883"/>
    <w:rsid w:val="00482BFB"/>
    <w:rsid w:val="00482CC8"/>
    <w:rsid w:val="00482E60"/>
    <w:rsid w:val="00482F5B"/>
    <w:rsid w:val="00482F9A"/>
    <w:rsid w:val="00482FE4"/>
    <w:rsid w:val="0048308B"/>
    <w:rsid w:val="0048318D"/>
    <w:rsid w:val="004831C1"/>
    <w:rsid w:val="0048320F"/>
    <w:rsid w:val="004832EF"/>
    <w:rsid w:val="00483321"/>
    <w:rsid w:val="00483325"/>
    <w:rsid w:val="004835CC"/>
    <w:rsid w:val="0048378E"/>
    <w:rsid w:val="00483813"/>
    <w:rsid w:val="00483B5E"/>
    <w:rsid w:val="00483F6D"/>
    <w:rsid w:val="00484166"/>
    <w:rsid w:val="004842CE"/>
    <w:rsid w:val="004844AB"/>
    <w:rsid w:val="004845ED"/>
    <w:rsid w:val="004845EF"/>
    <w:rsid w:val="00484610"/>
    <w:rsid w:val="00484652"/>
    <w:rsid w:val="00484758"/>
    <w:rsid w:val="00484868"/>
    <w:rsid w:val="00484B02"/>
    <w:rsid w:val="00484C54"/>
    <w:rsid w:val="00484E3E"/>
    <w:rsid w:val="00484E40"/>
    <w:rsid w:val="00485124"/>
    <w:rsid w:val="0048554E"/>
    <w:rsid w:val="00485923"/>
    <w:rsid w:val="00485B1A"/>
    <w:rsid w:val="00486007"/>
    <w:rsid w:val="004862E5"/>
    <w:rsid w:val="00486708"/>
    <w:rsid w:val="004868BD"/>
    <w:rsid w:val="004869C9"/>
    <w:rsid w:val="00486C6A"/>
    <w:rsid w:val="00486D60"/>
    <w:rsid w:val="00486F0D"/>
    <w:rsid w:val="004871A9"/>
    <w:rsid w:val="004873DB"/>
    <w:rsid w:val="0048750C"/>
    <w:rsid w:val="004876B5"/>
    <w:rsid w:val="004877F6"/>
    <w:rsid w:val="00487B12"/>
    <w:rsid w:val="00487CC0"/>
    <w:rsid w:val="00487D0C"/>
    <w:rsid w:val="00487D1E"/>
    <w:rsid w:val="00487E48"/>
    <w:rsid w:val="00487F44"/>
    <w:rsid w:val="0049047C"/>
    <w:rsid w:val="00490742"/>
    <w:rsid w:val="00490A08"/>
    <w:rsid w:val="00490A0D"/>
    <w:rsid w:val="00490A56"/>
    <w:rsid w:val="00490CBF"/>
    <w:rsid w:val="00491337"/>
    <w:rsid w:val="0049140C"/>
    <w:rsid w:val="00491458"/>
    <w:rsid w:val="0049165A"/>
    <w:rsid w:val="00491872"/>
    <w:rsid w:val="00491895"/>
    <w:rsid w:val="00491AE1"/>
    <w:rsid w:val="00491E3B"/>
    <w:rsid w:val="00492054"/>
    <w:rsid w:val="00492239"/>
    <w:rsid w:val="00492676"/>
    <w:rsid w:val="004926BD"/>
    <w:rsid w:val="00492700"/>
    <w:rsid w:val="00492807"/>
    <w:rsid w:val="00492912"/>
    <w:rsid w:val="004929FD"/>
    <w:rsid w:val="00492BE8"/>
    <w:rsid w:val="00492C05"/>
    <w:rsid w:val="00492C34"/>
    <w:rsid w:val="00492EB7"/>
    <w:rsid w:val="00492F03"/>
    <w:rsid w:val="00492FFB"/>
    <w:rsid w:val="0049302A"/>
    <w:rsid w:val="004930C1"/>
    <w:rsid w:val="0049319A"/>
    <w:rsid w:val="004932D8"/>
    <w:rsid w:val="004934A8"/>
    <w:rsid w:val="004935F2"/>
    <w:rsid w:val="00493677"/>
    <w:rsid w:val="00493732"/>
    <w:rsid w:val="004938B1"/>
    <w:rsid w:val="00493A42"/>
    <w:rsid w:val="00493D04"/>
    <w:rsid w:val="00493D47"/>
    <w:rsid w:val="00493E37"/>
    <w:rsid w:val="00493E7C"/>
    <w:rsid w:val="00493EE0"/>
    <w:rsid w:val="0049434F"/>
    <w:rsid w:val="00494477"/>
    <w:rsid w:val="0049450C"/>
    <w:rsid w:val="0049452C"/>
    <w:rsid w:val="00494545"/>
    <w:rsid w:val="00494579"/>
    <w:rsid w:val="004947A3"/>
    <w:rsid w:val="004948FC"/>
    <w:rsid w:val="00494A4A"/>
    <w:rsid w:val="00494AF2"/>
    <w:rsid w:val="00494B48"/>
    <w:rsid w:val="00494D79"/>
    <w:rsid w:val="00494EB9"/>
    <w:rsid w:val="0049506F"/>
    <w:rsid w:val="00495159"/>
    <w:rsid w:val="00495286"/>
    <w:rsid w:val="00495399"/>
    <w:rsid w:val="0049539A"/>
    <w:rsid w:val="00495A2C"/>
    <w:rsid w:val="00495C75"/>
    <w:rsid w:val="00495DFA"/>
    <w:rsid w:val="00495F60"/>
    <w:rsid w:val="00495F63"/>
    <w:rsid w:val="00495FA8"/>
    <w:rsid w:val="004960FD"/>
    <w:rsid w:val="004961A7"/>
    <w:rsid w:val="004961D4"/>
    <w:rsid w:val="00496218"/>
    <w:rsid w:val="00496337"/>
    <w:rsid w:val="0049637A"/>
    <w:rsid w:val="00496634"/>
    <w:rsid w:val="00496758"/>
    <w:rsid w:val="0049676D"/>
    <w:rsid w:val="00496821"/>
    <w:rsid w:val="00496841"/>
    <w:rsid w:val="00496876"/>
    <w:rsid w:val="00496A55"/>
    <w:rsid w:val="00496AE0"/>
    <w:rsid w:val="00496B22"/>
    <w:rsid w:val="00496BAF"/>
    <w:rsid w:val="00496DFA"/>
    <w:rsid w:val="00496E4A"/>
    <w:rsid w:val="00496E7C"/>
    <w:rsid w:val="00496E7E"/>
    <w:rsid w:val="00496E91"/>
    <w:rsid w:val="00496EB2"/>
    <w:rsid w:val="00496FDE"/>
    <w:rsid w:val="0049761C"/>
    <w:rsid w:val="0049779C"/>
    <w:rsid w:val="00497A94"/>
    <w:rsid w:val="00497CF8"/>
    <w:rsid w:val="00497DA3"/>
    <w:rsid w:val="00497F05"/>
    <w:rsid w:val="00497F9F"/>
    <w:rsid w:val="004A00BB"/>
    <w:rsid w:val="004A01A2"/>
    <w:rsid w:val="004A01EE"/>
    <w:rsid w:val="004A01FA"/>
    <w:rsid w:val="004A0225"/>
    <w:rsid w:val="004A064F"/>
    <w:rsid w:val="004A080C"/>
    <w:rsid w:val="004A0B08"/>
    <w:rsid w:val="004A0BA3"/>
    <w:rsid w:val="004A0C5B"/>
    <w:rsid w:val="004A0C92"/>
    <w:rsid w:val="004A0C94"/>
    <w:rsid w:val="004A0EE5"/>
    <w:rsid w:val="004A102C"/>
    <w:rsid w:val="004A119B"/>
    <w:rsid w:val="004A11A7"/>
    <w:rsid w:val="004A13C2"/>
    <w:rsid w:val="004A1AF8"/>
    <w:rsid w:val="004A1B16"/>
    <w:rsid w:val="004A1BC9"/>
    <w:rsid w:val="004A1C8C"/>
    <w:rsid w:val="004A1E08"/>
    <w:rsid w:val="004A1E6C"/>
    <w:rsid w:val="004A1F3A"/>
    <w:rsid w:val="004A1F65"/>
    <w:rsid w:val="004A200B"/>
    <w:rsid w:val="004A21C8"/>
    <w:rsid w:val="004A21F3"/>
    <w:rsid w:val="004A2207"/>
    <w:rsid w:val="004A236A"/>
    <w:rsid w:val="004A240D"/>
    <w:rsid w:val="004A244C"/>
    <w:rsid w:val="004A26C3"/>
    <w:rsid w:val="004A27CC"/>
    <w:rsid w:val="004A2911"/>
    <w:rsid w:val="004A2916"/>
    <w:rsid w:val="004A2AB6"/>
    <w:rsid w:val="004A2B14"/>
    <w:rsid w:val="004A2B6A"/>
    <w:rsid w:val="004A2D25"/>
    <w:rsid w:val="004A2EA8"/>
    <w:rsid w:val="004A2EE6"/>
    <w:rsid w:val="004A2FDE"/>
    <w:rsid w:val="004A3020"/>
    <w:rsid w:val="004A31F5"/>
    <w:rsid w:val="004A3207"/>
    <w:rsid w:val="004A3328"/>
    <w:rsid w:val="004A3360"/>
    <w:rsid w:val="004A3482"/>
    <w:rsid w:val="004A3501"/>
    <w:rsid w:val="004A3605"/>
    <w:rsid w:val="004A3651"/>
    <w:rsid w:val="004A378A"/>
    <w:rsid w:val="004A3824"/>
    <w:rsid w:val="004A39B6"/>
    <w:rsid w:val="004A3A7D"/>
    <w:rsid w:val="004A3B2B"/>
    <w:rsid w:val="004A3B8F"/>
    <w:rsid w:val="004A3BB4"/>
    <w:rsid w:val="004A40DA"/>
    <w:rsid w:val="004A475C"/>
    <w:rsid w:val="004A479A"/>
    <w:rsid w:val="004A4952"/>
    <w:rsid w:val="004A4ADF"/>
    <w:rsid w:val="004A4DB1"/>
    <w:rsid w:val="004A5552"/>
    <w:rsid w:val="004A570F"/>
    <w:rsid w:val="004A592F"/>
    <w:rsid w:val="004A5BDD"/>
    <w:rsid w:val="004A5CC1"/>
    <w:rsid w:val="004A5D89"/>
    <w:rsid w:val="004A5F85"/>
    <w:rsid w:val="004A60ED"/>
    <w:rsid w:val="004A6331"/>
    <w:rsid w:val="004A63C6"/>
    <w:rsid w:val="004A6755"/>
    <w:rsid w:val="004A67A8"/>
    <w:rsid w:val="004A6B56"/>
    <w:rsid w:val="004A6B93"/>
    <w:rsid w:val="004A6C13"/>
    <w:rsid w:val="004A6D18"/>
    <w:rsid w:val="004A6D42"/>
    <w:rsid w:val="004A7247"/>
    <w:rsid w:val="004A72E0"/>
    <w:rsid w:val="004A7323"/>
    <w:rsid w:val="004A759B"/>
    <w:rsid w:val="004A7629"/>
    <w:rsid w:val="004A7645"/>
    <w:rsid w:val="004A76B6"/>
    <w:rsid w:val="004A7979"/>
    <w:rsid w:val="004A7A21"/>
    <w:rsid w:val="004A7A23"/>
    <w:rsid w:val="004A7AF8"/>
    <w:rsid w:val="004A7BCA"/>
    <w:rsid w:val="004A7BDB"/>
    <w:rsid w:val="004A7C4A"/>
    <w:rsid w:val="004A7C61"/>
    <w:rsid w:val="004A7CC6"/>
    <w:rsid w:val="004B014D"/>
    <w:rsid w:val="004B0213"/>
    <w:rsid w:val="004B0305"/>
    <w:rsid w:val="004B03F6"/>
    <w:rsid w:val="004B0667"/>
    <w:rsid w:val="004B0978"/>
    <w:rsid w:val="004B0B9F"/>
    <w:rsid w:val="004B0CC8"/>
    <w:rsid w:val="004B0CF9"/>
    <w:rsid w:val="004B0DD5"/>
    <w:rsid w:val="004B15F6"/>
    <w:rsid w:val="004B164F"/>
    <w:rsid w:val="004B1725"/>
    <w:rsid w:val="004B17BB"/>
    <w:rsid w:val="004B182B"/>
    <w:rsid w:val="004B1941"/>
    <w:rsid w:val="004B1AEB"/>
    <w:rsid w:val="004B1B21"/>
    <w:rsid w:val="004B1C07"/>
    <w:rsid w:val="004B1F6E"/>
    <w:rsid w:val="004B2169"/>
    <w:rsid w:val="004B2253"/>
    <w:rsid w:val="004B242E"/>
    <w:rsid w:val="004B2487"/>
    <w:rsid w:val="004B26A9"/>
    <w:rsid w:val="004B287B"/>
    <w:rsid w:val="004B2916"/>
    <w:rsid w:val="004B29E2"/>
    <w:rsid w:val="004B2A9D"/>
    <w:rsid w:val="004B2BEA"/>
    <w:rsid w:val="004B2C13"/>
    <w:rsid w:val="004B2E47"/>
    <w:rsid w:val="004B2FA5"/>
    <w:rsid w:val="004B303E"/>
    <w:rsid w:val="004B30A4"/>
    <w:rsid w:val="004B3112"/>
    <w:rsid w:val="004B32A7"/>
    <w:rsid w:val="004B38A6"/>
    <w:rsid w:val="004B3A16"/>
    <w:rsid w:val="004B3B59"/>
    <w:rsid w:val="004B41C9"/>
    <w:rsid w:val="004B4319"/>
    <w:rsid w:val="004B43F8"/>
    <w:rsid w:val="004B4480"/>
    <w:rsid w:val="004B4484"/>
    <w:rsid w:val="004B4519"/>
    <w:rsid w:val="004B463B"/>
    <w:rsid w:val="004B466C"/>
    <w:rsid w:val="004B46B2"/>
    <w:rsid w:val="004B4B78"/>
    <w:rsid w:val="004B4D39"/>
    <w:rsid w:val="004B4D43"/>
    <w:rsid w:val="004B4D8E"/>
    <w:rsid w:val="004B4F4B"/>
    <w:rsid w:val="004B52F4"/>
    <w:rsid w:val="004B581E"/>
    <w:rsid w:val="004B5944"/>
    <w:rsid w:val="004B5B1A"/>
    <w:rsid w:val="004B6132"/>
    <w:rsid w:val="004B615F"/>
    <w:rsid w:val="004B64F0"/>
    <w:rsid w:val="004B659C"/>
    <w:rsid w:val="004B689D"/>
    <w:rsid w:val="004B68E1"/>
    <w:rsid w:val="004B6BC9"/>
    <w:rsid w:val="004B6D56"/>
    <w:rsid w:val="004B70DB"/>
    <w:rsid w:val="004B71FA"/>
    <w:rsid w:val="004B7309"/>
    <w:rsid w:val="004B748D"/>
    <w:rsid w:val="004B7516"/>
    <w:rsid w:val="004B77FB"/>
    <w:rsid w:val="004B789E"/>
    <w:rsid w:val="004B7957"/>
    <w:rsid w:val="004B7AF0"/>
    <w:rsid w:val="004B7B00"/>
    <w:rsid w:val="004B7C1A"/>
    <w:rsid w:val="004B7C48"/>
    <w:rsid w:val="004B7E4F"/>
    <w:rsid w:val="004C02B4"/>
    <w:rsid w:val="004C06CE"/>
    <w:rsid w:val="004C076A"/>
    <w:rsid w:val="004C0893"/>
    <w:rsid w:val="004C08F6"/>
    <w:rsid w:val="004C09E4"/>
    <w:rsid w:val="004C0C7D"/>
    <w:rsid w:val="004C0CA1"/>
    <w:rsid w:val="004C0CC7"/>
    <w:rsid w:val="004C0F3F"/>
    <w:rsid w:val="004C1030"/>
    <w:rsid w:val="004C110C"/>
    <w:rsid w:val="004C120B"/>
    <w:rsid w:val="004C1268"/>
    <w:rsid w:val="004C13A4"/>
    <w:rsid w:val="004C14A2"/>
    <w:rsid w:val="004C154E"/>
    <w:rsid w:val="004C167E"/>
    <w:rsid w:val="004C1731"/>
    <w:rsid w:val="004C189B"/>
    <w:rsid w:val="004C1B78"/>
    <w:rsid w:val="004C1DFA"/>
    <w:rsid w:val="004C1ED8"/>
    <w:rsid w:val="004C1FE3"/>
    <w:rsid w:val="004C220E"/>
    <w:rsid w:val="004C251F"/>
    <w:rsid w:val="004C2AC0"/>
    <w:rsid w:val="004C2ACE"/>
    <w:rsid w:val="004C2BF9"/>
    <w:rsid w:val="004C2EF9"/>
    <w:rsid w:val="004C2FA1"/>
    <w:rsid w:val="004C31A4"/>
    <w:rsid w:val="004C321A"/>
    <w:rsid w:val="004C34AB"/>
    <w:rsid w:val="004C3522"/>
    <w:rsid w:val="004C3740"/>
    <w:rsid w:val="004C3B43"/>
    <w:rsid w:val="004C3BFB"/>
    <w:rsid w:val="004C3C5A"/>
    <w:rsid w:val="004C3D56"/>
    <w:rsid w:val="004C3E2A"/>
    <w:rsid w:val="004C3EFA"/>
    <w:rsid w:val="004C4062"/>
    <w:rsid w:val="004C4125"/>
    <w:rsid w:val="004C42A5"/>
    <w:rsid w:val="004C462E"/>
    <w:rsid w:val="004C4723"/>
    <w:rsid w:val="004C4879"/>
    <w:rsid w:val="004C4904"/>
    <w:rsid w:val="004C49BA"/>
    <w:rsid w:val="004C4C7D"/>
    <w:rsid w:val="004C4D8C"/>
    <w:rsid w:val="004C4DDC"/>
    <w:rsid w:val="004C4EAC"/>
    <w:rsid w:val="004C4F4E"/>
    <w:rsid w:val="004C4F7B"/>
    <w:rsid w:val="004C4FF1"/>
    <w:rsid w:val="004C50AC"/>
    <w:rsid w:val="004C530F"/>
    <w:rsid w:val="004C53C8"/>
    <w:rsid w:val="004C554B"/>
    <w:rsid w:val="004C5674"/>
    <w:rsid w:val="004C569D"/>
    <w:rsid w:val="004C5B79"/>
    <w:rsid w:val="004C5B9E"/>
    <w:rsid w:val="004C5E21"/>
    <w:rsid w:val="004C5EC6"/>
    <w:rsid w:val="004C5F09"/>
    <w:rsid w:val="004C61DB"/>
    <w:rsid w:val="004C622E"/>
    <w:rsid w:val="004C63F1"/>
    <w:rsid w:val="004C641D"/>
    <w:rsid w:val="004C64BF"/>
    <w:rsid w:val="004C6570"/>
    <w:rsid w:val="004C67C1"/>
    <w:rsid w:val="004C67D8"/>
    <w:rsid w:val="004C6A4F"/>
    <w:rsid w:val="004C6C7D"/>
    <w:rsid w:val="004C6CA3"/>
    <w:rsid w:val="004C6E9B"/>
    <w:rsid w:val="004C6F1F"/>
    <w:rsid w:val="004C71B0"/>
    <w:rsid w:val="004C7221"/>
    <w:rsid w:val="004C744C"/>
    <w:rsid w:val="004C74E0"/>
    <w:rsid w:val="004C7582"/>
    <w:rsid w:val="004C7640"/>
    <w:rsid w:val="004C768E"/>
    <w:rsid w:val="004C76E7"/>
    <w:rsid w:val="004C7894"/>
    <w:rsid w:val="004C7C0F"/>
    <w:rsid w:val="004C7C6F"/>
    <w:rsid w:val="004C7CB6"/>
    <w:rsid w:val="004C7D58"/>
    <w:rsid w:val="004C7DCB"/>
    <w:rsid w:val="004D011C"/>
    <w:rsid w:val="004D0201"/>
    <w:rsid w:val="004D04C8"/>
    <w:rsid w:val="004D0580"/>
    <w:rsid w:val="004D05B5"/>
    <w:rsid w:val="004D07F2"/>
    <w:rsid w:val="004D08E4"/>
    <w:rsid w:val="004D0B16"/>
    <w:rsid w:val="004D0B3E"/>
    <w:rsid w:val="004D0B69"/>
    <w:rsid w:val="004D0C35"/>
    <w:rsid w:val="004D0D21"/>
    <w:rsid w:val="004D0F77"/>
    <w:rsid w:val="004D10DC"/>
    <w:rsid w:val="004D111E"/>
    <w:rsid w:val="004D1128"/>
    <w:rsid w:val="004D18B3"/>
    <w:rsid w:val="004D18EE"/>
    <w:rsid w:val="004D1907"/>
    <w:rsid w:val="004D1B57"/>
    <w:rsid w:val="004D1BED"/>
    <w:rsid w:val="004D1CF3"/>
    <w:rsid w:val="004D21CB"/>
    <w:rsid w:val="004D2211"/>
    <w:rsid w:val="004D2219"/>
    <w:rsid w:val="004D24D7"/>
    <w:rsid w:val="004D25C9"/>
    <w:rsid w:val="004D2780"/>
    <w:rsid w:val="004D295A"/>
    <w:rsid w:val="004D2ED8"/>
    <w:rsid w:val="004D2F6F"/>
    <w:rsid w:val="004D31E4"/>
    <w:rsid w:val="004D333C"/>
    <w:rsid w:val="004D33AA"/>
    <w:rsid w:val="004D340B"/>
    <w:rsid w:val="004D3785"/>
    <w:rsid w:val="004D397B"/>
    <w:rsid w:val="004D39A9"/>
    <w:rsid w:val="004D3D44"/>
    <w:rsid w:val="004D3E75"/>
    <w:rsid w:val="004D3EC1"/>
    <w:rsid w:val="004D3F6B"/>
    <w:rsid w:val="004D4027"/>
    <w:rsid w:val="004D408C"/>
    <w:rsid w:val="004D416D"/>
    <w:rsid w:val="004D4369"/>
    <w:rsid w:val="004D445E"/>
    <w:rsid w:val="004D4577"/>
    <w:rsid w:val="004D47F3"/>
    <w:rsid w:val="004D47F7"/>
    <w:rsid w:val="004D48DD"/>
    <w:rsid w:val="004D4BD8"/>
    <w:rsid w:val="004D4D29"/>
    <w:rsid w:val="004D4DC0"/>
    <w:rsid w:val="004D4DE0"/>
    <w:rsid w:val="004D4E55"/>
    <w:rsid w:val="004D4F0D"/>
    <w:rsid w:val="004D546E"/>
    <w:rsid w:val="004D5893"/>
    <w:rsid w:val="004D58C9"/>
    <w:rsid w:val="004D5BD4"/>
    <w:rsid w:val="004D6025"/>
    <w:rsid w:val="004D618F"/>
    <w:rsid w:val="004D6195"/>
    <w:rsid w:val="004D630A"/>
    <w:rsid w:val="004D6765"/>
    <w:rsid w:val="004D6997"/>
    <w:rsid w:val="004D6C03"/>
    <w:rsid w:val="004D6C6C"/>
    <w:rsid w:val="004D6DB7"/>
    <w:rsid w:val="004D6DC2"/>
    <w:rsid w:val="004D710B"/>
    <w:rsid w:val="004D7160"/>
    <w:rsid w:val="004D732A"/>
    <w:rsid w:val="004D769A"/>
    <w:rsid w:val="004D7755"/>
    <w:rsid w:val="004D7AEB"/>
    <w:rsid w:val="004D7B8D"/>
    <w:rsid w:val="004D7BC4"/>
    <w:rsid w:val="004D7CB5"/>
    <w:rsid w:val="004D7CBA"/>
    <w:rsid w:val="004D7E36"/>
    <w:rsid w:val="004E0097"/>
    <w:rsid w:val="004E00EF"/>
    <w:rsid w:val="004E030D"/>
    <w:rsid w:val="004E033A"/>
    <w:rsid w:val="004E03AB"/>
    <w:rsid w:val="004E03C5"/>
    <w:rsid w:val="004E04BA"/>
    <w:rsid w:val="004E05AC"/>
    <w:rsid w:val="004E0910"/>
    <w:rsid w:val="004E09BC"/>
    <w:rsid w:val="004E0DF5"/>
    <w:rsid w:val="004E0E30"/>
    <w:rsid w:val="004E0F37"/>
    <w:rsid w:val="004E0FB4"/>
    <w:rsid w:val="004E106F"/>
    <w:rsid w:val="004E1137"/>
    <w:rsid w:val="004E11E7"/>
    <w:rsid w:val="004E12E2"/>
    <w:rsid w:val="004E1358"/>
    <w:rsid w:val="004E159D"/>
    <w:rsid w:val="004E1650"/>
    <w:rsid w:val="004E16DD"/>
    <w:rsid w:val="004E1782"/>
    <w:rsid w:val="004E1C1F"/>
    <w:rsid w:val="004E1D05"/>
    <w:rsid w:val="004E1EC7"/>
    <w:rsid w:val="004E1ED1"/>
    <w:rsid w:val="004E2313"/>
    <w:rsid w:val="004E2331"/>
    <w:rsid w:val="004E23E5"/>
    <w:rsid w:val="004E261E"/>
    <w:rsid w:val="004E2C7B"/>
    <w:rsid w:val="004E305C"/>
    <w:rsid w:val="004E3087"/>
    <w:rsid w:val="004E3199"/>
    <w:rsid w:val="004E32E7"/>
    <w:rsid w:val="004E3321"/>
    <w:rsid w:val="004E33F3"/>
    <w:rsid w:val="004E356F"/>
    <w:rsid w:val="004E357D"/>
    <w:rsid w:val="004E363F"/>
    <w:rsid w:val="004E36C4"/>
    <w:rsid w:val="004E3721"/>
    <w:rsid w:val="004E3779"/>
    <w:rsid w:val="004E37D4"/>
    <w:rsid w:val="004E386D"/>
    <w:rsid w:val="004E3A47"/>
    <w:rsid w:val="004E3C71"/>
    <w:rsid w:val="004E3F31"/>
    <w:rsid w:val="004E3F77"/>
    <w:rsid w:val="004E402C"/>
    <w:rsid w:val="004E412C"/>
    <w:rsid w:val="004E4846"/>
    <w:rsid w:val="004E4A93"/>
    <w:rsid w:val="004E4AE5"/>
    <w:rsid w:val="004E4BFD"/>
    <w:rsid w:val="004E4CFA"/>
    <w:rsid w:val="004E4DA8"/>
    <w:rsid w:val="004E4E24"/>
    <w:rsid w:val="004E5196"/>
    <w:rsid w:val="004E52E8"/>
    <w:rsid w:val="004E5316"/>
    <w:rsid w:val="004E560A"/>
    <w:rsid w:val="004E57F6"/>
    <w:rsid w:val="004E59DB"/>
    <w:rsid w:val="004E5A36"/>
    <w:rsid w:val="004E5B71"/>
    <w:rsid w:val="004E5CBA"/>
    <w:rsid w:val="004E6073"/>
    <w:rsid w:val="004E63AB"/>
    <w:rsid w:val="004E64E5"/>
    <w:rsid w:val="004E6642"/>
    <w:rsid w:val="004E6827"/>
    <w:rsid w:val="004E68E8"/>
    <w:rsid w:val="004E6962"/>
    <w:rsid w:val="004E6A0F"/>
    <w:rsid w:val="004E6A1D"/>
    <w:rsid w:val="004E6AFE"/>
    <w:rsid w:val="004E6D10"/>
    <w:rsid w:val="004E6F5B"/>
    <w:rsid w:val="004E7101"/>
    <w:rsid w:val="004E71C0"/>
    <w:rsid w:val="004E71D4"/>
    <w:rsid w:val="004E777B"/>
    <w:rsid w:val="004E796B"/>
    <w:rsid w:val="004E79C5"/>
    <w:rsid w:val="004E7B97"/>
    <w:rsid w:val="004E7FB2"/>
    <w:rsid w:val="004E7FEC"/>
    <w:rsid w:val="004F0021"/>
    <w:rsid w:val="004F017A"/>
    <w:rsid w:val="004F033A"/>
    <w:rsid w:val="004F0A8B"/>
    <w:rsid w:val="004F0B1B"/>
    <w:rsid w:val="004F0BC3"/>
    <w:rsid w:val="004F0BF2"/>
    <w:rsid w:val="004F0D16"/>
    <w:rsid w:val="004F0DCB"/>
    <w:rsid w:val="004F0F0B"/>
    <w:rsid w:val="004F10B0"/>
    <w:rsid w:val="004F115F"/>
    <w:rsid w:val="004F1354"/>
    <w:rsid w:val="004F15E5"/>
    <w:rsid w:val="004F16B7"/>
    <w:rsid w:val="004F170A"/>
    <w:rsid w:val="004F170C"/>
    <w:rsid w:val="004F1A40"/>
    <w:rsid w:val="004F1B49"/>
    <w:rsid w:val="004F1C32"/>
    <w:rsid w:val="004F1CB3"/>
    <w:rsid w:val="004F1FEB"/>
    <w:rsid w:val="004F2063"/>
    <w:rsid w:val="004F20B3"/>
    <w:rsid w:val="004F2139"/>
    <w:rsid w:val="004F216E"/>
    <w:rsid w:val="004F26B8"/>
    <w:rsid w:val="004F28F4"/>
    <w:rsid w:val="004F299D"/>
    <w:rsid w:val="004F2A79"/>
    <w:rsid w:val="004F2C5A"/>
    <w:rsid w:val="004F2CE4"/>
    <w:rsid w:val="004F2CF1"/>
    <w:rsid w:val="004F2D1C"/>
    <w:rsid w:val="004F2EBF"/>
    <w:rsid w:val="004F300F"/>
    <w:rsid w:val="004F30F3"/>
    <w:rsid w:val="004F311B"/>
    <w:rsid w:val="004F363D"/>
    <w:rsid w:val="004F3930"/>
    <w:rsid w:val="004F394F"/>
    <w:rsid w:val="004F3997"/>
    <w:rsid w:val="004F3AB5"/>
    <w:rsid w:val="004F406B"/>
    <w:rsid w:val="004F4116"/>
    <w:rsid w:val="004F414A"/>
    <w:rsid w:val="004F47A7"/>
    <w:rsid w:val="004F488B"/>
    <w:rsid w:val="004F48E5"/>
    <w:rsid w:val="004F4930"/>
    <w:rsid w:val="004F49C4"/>
    <w:rsid w:val="004F4D16"/>
    <w:rsid w:val="004F4D65"/>
    <w:rsid w:val="004F4FC1"/>
    <w:rsid w:val="004F51AB"/>
    <w:rsid w:val="004F51C1"/>
    <w:rsid w:val="004F51E8"/>
    <w:rsid w:val="004F5249"/>
    <w:rsid w:val="004F5409"/>
    <w:rsid w:val="004F5862"/>
    <w:rsid w:val="004F58F9"/>
    <w:rsid w:val="004F5A4F"/>
    <w:rsid w:val="004F5E6E"/>
    <w:rsid w:val="004F5F6A"/>
    <w:rsid w:val="004F5F99"/>
    <w:rsid w:val="004F6024"/>
    <w:rsid w:val="004F60E0"/>
    <w:rsid w:val="004F621A"/>
    <w:rsid w:val="004F6421"/>
    <w:rsid w:val="004F6659"/>
    <w:rsid w:val="004F69D3"/>
    <w:rsid w:val="004F6CBF"/>
    <w:rsid w:val="004F6D7A"/>
    <w:rsid w:val="004F6D93"/>
    <w:rsid w:val="004F74BA"/>
    <w:rsid w:val="004F7731"/>
    <w:rsid w:val="004F78B2"/>
    <w:rsid w:val="004F7A6D"/>
    <w:rsid w:val="004F7D7F"/>
    <w:rsid w:val="004F7D90"/>
    <w:rsid w:val="004F7E44"/>
    <w:rsid w:val="004F7F01"/>
    <w:rsid w:val="00500118"/>
    <w:rsid w:val="005001A1"/>
    <w:rsid w:val="00500286"/>
    <w:rsid w:val="00500471"/>
    <w:rsid w:val="00500703"/>
    <w:rsid w:val="0050078D"/>
    <w:rsid w:val="00500790"/>
    <w:rsid w:val="005007FA"/>
    <w:rsid w:val="00500813"/>
    <w:rsid w:val="00500971"/>
    <w:rsid w:val="00500BE1"/>
    <w:rsid w:val="00500C6C"/>
    <w:rsid w:val="00500CA6"/>
    <w:rsid w:val="00500CBE"/>
    <w:rsid w:val="00500E76"/>
    <w:rsid w:val="00500F75"/>
    <w:rsid w:val="00501256"/>
    <w:rsid w:val="005012D9"/>
    <w:rsid w:val="00501412"/>
    <w:rsid w:val="00501490"/>
    <w:rsid w:val="005015C1"/>
    <w:rsid w:val="00501CC2"/>
    <w:rsid w:val="00501EE4"/>
    <w:rsid w:val="00501F7E"/>
    <w:rsid w:val="00501FD9"/>
    <w:rsid w:val="005025FD"/>
    <w:rsid w:val="0050272F"/>
    <w:rsid w:val="00502781"/>
    <w:rsid w:val="005028CC"/>
    <w:rsid w:val="00502927"/>
    <w:rsid w:val="00502A3A"/>
    <w:rsid w:val="00502BCE"/>
    <w:rsid w:val="00502DAC"/>
    <w:rsid w:val="00502E0B"/>
    <w:rsid w:val="005030CB"/>
    <w:rsid w:val="00503119"/>
    <w:rsid w:val="005033BB"/>
    <w:rsid w:val="00503599"/>
    <w:rsid w:val="005035F0"/>
    <w:rsid w:val="005036D5"/>
    <w:rsid w:val="005037D1"/>
    <w:rsid w:val="00503826"/>
    <w:rsid w:val="00503C7B"/>
    <w:rsid w:val="00503DBC"/>
    <w:rsid w:val="00503DE2"/>
    <w:rsid w:val="00503DEC"/>
    <w:rsid w:val="00503E68"/>
    <w:rsid w:val="00504121"/>
    <w:rsid w:val="0050428B"/>
    <w:rsid w:val="00504351"/>
    <w:rsid w:val="00504411"/>
    <w:rsid w:val="005044E5"/>
    <w:rsid w:val="00504518"/>
    <w:rsid w:val="00504745"/>
    <w:rsid w:val="00504751"/>
    <w:rsid w:val="00504A9C"/>
    <w:rsid w:val="00504C32"/>
    <w:rsid w:val="00504E97"/>
    <w:rsid w:val="005050B3"/>
    <w:rsid w:val="0050529A"/>
    <w:rsid w:val="00505309"/>
    <w:rsid w:val="00505561"/>
    <w:rsid w:val="005057C0"/>
    <w:rsid w:val="0050595C"/>
    <w:rsid w:val="005059C7"/>
    <w:rsid w:val="005059F4"/>
    <w:rsid w:val="00505A25"/>
    <w:rsid w:val="00505A45"/>
    <w:rsid w:val="00505C58"/>
    <w:rsid w:val="00505C8F"/>
    <w:rsid w:val="00505DAD"/>
    <w:rsid w:val="0050627D"/>
    <w:rsid w:val="005068C4"/>
    <w:rsid w:val="005068EA"/>
    <w:rsid w:val="00506996"/>
    <w:rsid w:val="00506BCD"/>
    <w:rsid w:val="00506D62"/>
    <w:rsid w:val="00506D74"/>
    <w:rsid w:val="00506DF0"/>
    <w:rsid w:val="00506E0C"/>
    <w:rsid w:val="00506FB1"/>
    <w:rsid w:val="005073E7"/>
    <w:rsid w:val="005073FA"/>
    <w:rsid w:val="005076EB"/>
    <w:rsid w:val="005077DC"/>
    <w:rsid w:val="005078D7"/>
    <w:rsid w:val="00507A01"/>
    <w:rsid w:val="00507A46"/>
    <w:rsid w:val="00507C94"/>
    <w:rsid w:val="00507D15"/>
    <w:rsid w:val="00507ED7"/>
    <w:rsid w:val="00510026"/>
    <w:rsid w:val="0051043E"/>
    <w:rsid w:val="00510679"/>
    <w:rsid w:val="00510711"/>
    <w:rsid w:val="005108C6"/>
    <w:rsid w:val="00510970"/>
    <w:rsid w:val="005109AD"/>
    <w:rsid w:val="005109E7"/>
    <w:rsid w:val="00510D88"/>
    <w:rsid w:val="00511016"/>
    <w:rsid w:val="0051107D"/>
    <w:rsid w:val="00511169"/>
    <w:rsid w:val="0051134F"/>
    <w:rsid w:val="00511389"/>
    <w:rsid w:val="00511494"/>
    <w:rsid w:val="005115D5"/>
    <w:rsid w:val="00511805"/>
    <w:rsid w:val="0051195E"/>
    <w:rsid w:val="00511C51"/>
    <w:rsid w:val="00511C5E"/>
    <w:rsid w:val="00511CB9"/>
    <w:rsid w:val="00511CF0"/>
    <w:rsid w:val="00511DD7"/>
    <w:rsid w:val="00511FAD"/>
    <w:rsid w:val="00512130"/>
    <w:rsid w:val="005123E6"/>
    <w:rsid w:val="00512932"/>
    <w:rsid w:val="00512BB5"/>
    <w:rsid w:val="00512C67"/>
    <w:rsid w:val="00512D25"/>
    <w:rsid w:val="00512E60"/>
    <w:rsid w:val="00513008"/>
    <w:rsid w:val="00513012"/>
    <w:rsid w:val="005131E1"/>
    <w:rsid w:val="005134F2"/>
    <w:rsid w:val="00513587"/>
    <w:rsid w:val="0051362C"/>
    <w:rsid w:val="005136E7"/>
    <w:rsid w:val="00513AB4"/>
    <w:rsid w:val="00513D69"/>
    <w:rsid w:val="00513DE8"/>
    <w:rsid w:val="00513E28"/>
    <w:rsid w:val="005141C7"/>
    <w:rsid w:val="005141F2"/>
    <w:rsid w:val="005142CD"/>
    <w:rsid w:val="0051431A"/>
    <w:rsid w:val="0051435F"/>
    <w:rsid w:val="005143BB"/>
    <w:rsid w:val="00514415"/>
    <w:rsid w:val="00514472"/>
    <w:rsid w:val="005149D4"/>
    <w:rsid w:val="00514A3A"/>
    <w:rsid w:val="00514B2C"/>
    <w:rsid w:val="00514BB3"/>
    <w:rsid w:val="00514DFF"/>
    <w:rsid w:val="00514F0D"/>
    <w:rsid w:val="00514F9F"/>
    <w:rsid w:val="00514FDE"/>
    <w:rsid w:val="005150C9"/>
    <w:rsid w:val="005150E5"/>
    <w:rsid w:val="00515541"/>
    <w:rsid w:val="0051577D"/>
    <w:rsid w:val="00515AF4"/>
    <w:rsid w:val="00515B3B"/>
    <w:rsid w:val="00515C0B"/>
    <w:rsid w:val="00515EDE"/>
    <w:rsid w:val="00516153"/>
    <w:rsid w:val="00516207"/>
    <w:rsid w:val="00516306"/>
    <w:rsid w:val="0051639F"/>
    <w:rsid w:val="00516421"/>
    <w:rsid w:val="00516877"/>
    <w:rsid w:val="0051696B"/>
    <w:rsid w:val="00516992"/>
    <w:rsid w:val="00516D0A"/>
    <w:rsid w:val="00517193"/>
    <w:rsid w:val="00517209"/>
    <w:rsid w:val="00517416"/>
    <w:rsid w:val="005177B4"/>
    <w:rsid w:val="005178FD"/>
    <w:rsid w:val="005179C2"/>
    <w:rsid w:val="00517A2B"/>
    <w:rsid w:val="00517D37"/>
    <w:rsid w:val="00517F29"/>
    <w:rsid w:val="00517FFC"/>
    <w:rsid w:val="00520064"/>
    <w:rsid w:val="005200BC"/>
    <w:rsid w:val="00520104"/>
    <w:rsid w:val="005203D7"/>
    <w:rsid w:val="0052057C"/>
    <w:rsid w:val="005205FF"/>
    <w:rsid w:val="00520780"/>
    <w:rsid w:val="00520958"/>
    <w:rsid w:val="00520965"/>
    <w:rsid w:val="00520983"/>
    <w:rsid w:val="00520A5F"/>
    <w:rsid w:val="00520CB6"/>
    <w:rsid w:val="00520EC7"/>
    <w:rsid w:val="00521065"/>
    <w:rsid w:val="00521136"/>
    <w:rsid w:val="0052115C"/>
    <w:rsid w:val="00521297"/>
    <w:rsid w:val="00521298"/>
    <w:rsid w:val="005213C6"/>
    <w:rsid w:val="00521605"/>
    <w:rsid w:val="005216D8"/>
    <w:rsid w:val="00521A79"/>
    <w:rsid w:val="00521C61"/>
    <w:rsid w:val="00521D39"/>
    <w:rsid w:val="00521DF1"/>
    <w:rsid w:val="00521F3E"/>
    <w:rsid w:val="00521F70"/>
    <w:rsid w:val="0052204F"/>
    <w:rsid w:val="00522106"/>
    <w:rsid w:val="0052215F"/>
    <w:rsid w:val="00522549"/>
    <w:rsid w:val="00522598"/>
    <w:rsid w:val="00522666"/>
    <w:rsid w:val="005226F5"/>
    <w:rsid w:val="0052279C"/>
    <w:rsid w:val="00522B63"/>
    <w:rsid w:val="00522C69"/>
    <w:rsid w:val="00522CC2"/>
    <w:rsid w:val="00522EE5"/>
    <w:rsid w:val="00522F4F"/>
    <w:rsid w:val="005231F0"/>
    <w:rsid w:val="00523395"/>
    <w:rsid w:val="00523581"/>
    <w:rsid w:val="00523678"/>
    <w:rsid w:val="00523742"/>
    <w:rsid w:val="0052379E"/>
    <w:rsid w:val="005237AA"/>
    <w:rsid w:val="005239BF"/>
    <w:rsid w:val="00523A64"/>
    <w:rsid w:val="00523BBF"/>
    <w:rsid w:val="00523D06"/>
    <w:rsid w:val="00523F06"/>
    <w:rsid w:val="00524009"/>
    <w:rsid w:val="00524062"/>
    <w:rsid w:val="00524104"/>
    <w:rsid w:val="005241B0"/>
    <w:rsid w:val="00524295"/>
    <w:rsid w:val="00524537"/>
    <w:rsid w:val="005246DE"/>
    <w:rsid w:val="005246E4"/>
    <w:rsid w:val="0052482E"/>
    <w:rsid w:val="00524A6B"/>
    <w:rsid w:val="00524BC9"/>
    <w:rsid w:val="00524BEE"/>
    <w:rsid w:val="00524E7A"/>
    <w:rsid w:val="00524E88"/>
    <w:rsid w:val="0052536D"/>
    <w:rsid w:val="005253B8"/>
    <w:rsid w:val="00525501"/>
    <w:rsid w:val="00525687"/>
    <w:rsid w:val="00525716"/>
    <w:rsid w:val="00525815"/>
    <w:rsid w:val="00525826"/>
    <w:rsid w:val="005258DC"/>
    <w:rsid w:val="0052590A"/>
    <w:rsid w:val="005259AC"/>
    <w:rsid w:val="00525BAA"/>
    <w:rsid w:val="00525BFF"/>
    <w:rsid w:val="00525D05"/>
    <w:rsid w:val="0052613C"/>
    <w:rsid w:val="005261F4"/>
    <w:rsid w:val="00526203"/>
    <w:rsid w:val="005263E9"/>
    <w:rsid w:val="00526476"/>
    <w:rsid w:val="005265A3"/>
    <w:rsid w:val="0052666C"/>
    <w:rsid w:val="005266DC"/>
    <w:rsid w:val="00526713"/>
    <w:rsid w:val="00526A5C"/>
    <w:rsid w:val="00526B3C"/>
    <w:rsid w:val="00526B9E"/>
    <w:rsid w:val="00526CB0"/>
    <w:rsid w:val="00526D8A"/>
    <w:rsid w:val="00526E18"/>
    <w:rsid w:val="00526EB1"/>
    <w:rsid w:val="00526EE4"/>
    <w:rsid w:val="00526FA2"/>
    <w:rsid w:val="00526FB3"/>
    <w:rsid w:val="0052705D"/>
    <w:rsid w:val="00527112"/>
    <w:rsid w:val="00527176"/>
    <w:rsid w:val="0052721A"/>
    <w:rsid w:val="005274E3"/>
    <w:rsid w:val="00527687"/>
    <w:rsid w:val="005276EB"/>
    <w:rsid w:val="005279AE"/>
    <w:rsid w:val="005279DD"/>
    <w:rsid w:val="00527DD2"/>
    <w:rsid w:val="00530434"/>
    <w:rsid w:val="0053058A"/>
    <w:rsid w:val="005308B8"/>
    <w:rsid w:val="00530994"/>
    <w:rsid w:val="00530BC0"/>
    <w:rsid w:val="00530C89"/>
    <w:rsid w:val="00530D67"/>
    <w:rsid w:val="00530D85"/>
    <w:rsid w:val="00530DFA"/>
    <w:rsid w:val="00530EE7"/>
    <w:rsid w:val="0053111C"/>
    <w:rsid w:val="005312AC"/>
    <w:rsid w:val="0053138F"/>
    <w:rsid w:val="005314C1"/>
    <w:rsid w:val="005314CA"/>
    <w:rsid w:val="00531578"/>
    <w:rsid w:val="005315D7"/>
    <w:rsid w:val="005315F4"/>
    <w:rsid w:val="00531656"/>
    <w:rsid w:val="00531680"/>
    <w:rsid w:val="00531741"/>
    <w:rsid w:val="005317E2"/>
    <w:rsid w:val="00531879"/>
    <w:rsid w:val="00531A26"/>
    <w:rsid w:val="00531B8F"/>
    <w:rsid w:val="00531C74"/>
    <w:rsid w:val="00531DD7"/>
    <w:rsid w:val="00531F1E"/>
    <w:rsid w:val="005320F2"/>
    <w:rsid w:val="005321F8"/>
    <w:rsid w:val="00532223"/>
    <w:rsid w:val="00532243"/>
    <w:rsid w:val="005323F8"/>
    <w:rsid w:val="005325CF"/>
    <w:rsid w:val="00532645"/>
    <w:rsid w:val="005326DC"/>
    <w:rsid w:val="00532907"/>
    <w:rsid w:val="00532C50"/>
    <w:rsid w:val="00532D4E"/>
    <w:rsid w:val="0053306D"/>
    <w:rsid w:val="00533084"/>
    <w:rsid w:val="005330AD"/>
    <w:rsid w:val="005330E9"/>
    <w:rsid w:val="005332C9"/>
    <w:rsid w:val="00533597"/>
    <w:rsid w:val="00533722"/>
    <w:rsid w:val="005339C5"/>
    <w:rsid w:val="00533A97"/>
    <w:rsid w:val="00533B94"/>
    <w:rsid w:val="00533D27"/>
    <w:rsid w:val="00533D56"/>
    <w:rsid w:val="00533E15"/>
    <w:rsid w:val="00533E24"/>
    <w:rsid w:val="00533E32"/>
    <w:rsid w:val="00534048"/>
    <w:rsid w:val="005340A4"/>
    <w:rsid w:val="005341B2"/>
    <w:rsid w:val="00534405"/>
    <w:rsid w:val="00534A2B"/>
    <w:rsid w:val="00534C49"/>
    <w:rsid w:val="00534D95"/>
    <w:rsid w:val="00534E04"/>
    <w:rsid w:val="00534EAA"/>
    <w:rsid w:val="00535014"/>
    <w:rsid w:val="00535182"/>
    <w:rsid w:val="00535522"/>
    <w:rsid w:val="00535680"/>
    <w:rsid w:val="00535900"/>
    <w:rsid w:val="00535AA4"/>
    <w:rsid w:val="00535D7F"/>
    <w:rsid w:val="00535DAB"/>
    <w:rsid w:val="00535DBE"/>
    <w:rsid w:val="00535F6C"/>
    <w:rsid w:val="00535FE8"/>
    <w:rsid w:val="005360F0"/>
    <w:rsid w:val="00536B07"/>
    <w:rsid w:val="00536D2F"/>
    <w:rsid w:val="00536DF6"/>
    <w:rsid w:val="00536FBF"/>
    <w:rsid w:val="005371B7"/>
    <w:rsid w:val="00537361"/>
    <w:rsid w:val="005375D8"/>
    <w:rsid w:val="0053760E"/>
    <w:rsid w:val="00537898"/>
    <w:rsid w:val="00537A07"/>
    <w:rsid w:val="00537A79"/>
    <w:rsid w:val="00537BEB"/>
    <w:rsid w:val="00537C69"/>
    <w:rsid w:val="0054009B"/>
    <w:rsid w:val="00540214"/>
    <w:rsid w:val="00540251"/>
    <w:rsid w:val="00540258"/>
    <w:rsid w:val="0054025B"/>
    <w:rsid w:val="00540319"/>
    <w:rsid w:val="00540345"/>
    <w:rsid w:val="005404A5"/>
    <w:rsid w:val="00540B49"/>
    <w:rsid w:val="00540E6B"/>
    <w:rsid w:val="00540F7F"/>
    <w:rsid w:val="00541023"/>
    <w:rsid w:val="0054104A"/>
    <w:rsid w:val="0054121A"/>
    <w:rsid w:val="00541286"/>
    <w:rsid w:val="00541294"/>
    <w:rsid w:val="005412C5"/>
    <w:rsid w:val="005414B3"/>
    <w:rsid w:val="00541668"/>
    <w:rsid w:val="0054166F"/>
    <w:rsid w:val="00541B07"/>
    <w:rsid w:val="00542061"/>
    <w:rsid w:val="00542093"/>
    <w:rsid w:val="005422EC"/>
    <w:rsid w:val="0054230D"/>
    <w:rsid w:val="005423F0"/>
    <w:rsid w:val="0054246E"/>
    <w:rsid w:val="00542818"/>
    <w:rsid w:val="00542A04"/>
    <w:rsid w:val="00542B98"/>
    <w:rsid w:val="00542E87"/>
    <w:rsid w:val="00542F80"/>
    <w:rsid w:val="005431B3"/>
    <w:rsid w:val="00543223"/>
    <w:rsid w:val="005433C9"/>
    <w:rsid w:val="0054353B"/>
    <w:rsid w:val="005436FB"/>
    <w:rsid w:val="00543D74"/>
    <w:rsid w:val="00543E36"/>
    <w:rsid w:val="00544112"/>
    <w:rsid w:val="00544183"/>
    <w:rsid w:val="00544266"/>
    <w:rsid w:val="005442DE"/>
    <w:rsid w:val="00544318"/>
    <w:rsid w:val="005445A2"/>
    <w:rsid w:val="005448A7"/>
    <w:rsid w:val="00544985"/>
    <w:rsid w:val="00544A1F"/>
    <w:rsid w:val="00544A9D"/>
    <w:rsid w:val="00544CFA"/>
    <w:rsid w:val="00544D2B"/>
    <w:rsid w:val="0054516D"/>
    <w:rsid w:val="0054522C"/>
    <w:rsid w:val="00545374"/>
    <w:rsid w:val="00545523"/>
    <w:rsid w:val="00545641"/>
    <w:rsid w:val="005456F4"/>
    <w:rsid w:val="0054575B"/>
    <w:rsid w:val="005458D8"/>
    <w:rsid w:val="00545C7D"/>
    <w:rsid w:val="00545CC4"/>
    <w:rsid w:val="00545CE0"/>
    <w:rsid w:val="00546198"/>
    <w:rsid w:val="00546414"/>
    <w:rsid w:val="0054654E"/>
    <w:rsid w:val="00546868"/>
    <w:rsid w:val="00546917"/>
    <w:rsid w:val="00546A01"/>
    <w:rsid w:val="00546A69"/>
    <w:rsid w:val="00546B00"/>
    <w:rsid w:val="00546B23"/>
    <w:rsid w:val="00546D35"/>
    <w:rsid w:val="00547093"/>
    <w:rsid w:val="0054718F"/>
    <w:rsid w:val="005471E4"/>
    <w:rsid w:val="00547441"/>
    <w:rsid w:val="0054782E"/>
    <w:rsid w:val="005479DD"/>
    <w:rsid w:val="00547CFC"/>
    <w:rsid w:val="00547D1D"/>
    <w:rsid w:val="00547E66"/>
    <w:rsid w:val="005504DF"/>
    <w:rsid w:val="005505B2"/>
    <w:rsid w:val="005507CC"/>
    <w:rsid w:val="00550C0C"/>
    <w:rsid w:val="00550C55"/>
    <w:rsid w:val="00550CFA"/>
    <w:rsid w:val="00550EBC"/>
    <w:rsid w:val="00550F14"/>
    <w:rsid w:val="00551115"/>
    <w:rsid w:val="00551117"/>
    <w:rsid w:val="0055117C"/>
    <w:rsid w:val="00551295"/>
    <w:rsid w:val="00551510"/>
    <w:rsid w:val="005519B6"/>
    <w:rsid w:val="005519FC"/>
    <w:rsid w:val="00551BDB"/>
    <w:rsid w:val="00551D5C"/>
    <w:rsid w:val="00551FBF"/>
    <w:rsid w:val="005522CF"/>
    <w:rsid w:val="00552316"/>
    <w:rsid w:val="005525FD"/>
    <w:rsid w:val="005527B4"/>
    <w:rsid w:val="0055282B"/>
    <w:rsid w:val="005528C5"/>
    <w:rsid w:val="005528CF"/>
    <w:rsid w:val="0055292F"/>
    <w:rsid w:val="0055295C"/>
    <w:rsid w:val="005529D4"/>
    <w:rsid w:val="00552B6F"/>
    <w:rsid w:val="00552CFB"/>
    <w:rsid w:val="00553268"/>
    <w:rsid w:val="0055338B"/>
    <w:rsid w:val="005533D5"/>
    <w:rsid w:val="00553452"/>
    <w:rsid w:val="00553468"/>
    <w:rsid w:val="0055357A"/>
    <w:rsid w:val="005539D0"/>
    <w:rsid w:val="00553CB4"/>
    <w:rsid w:val="00553D78"/>
    <w:rsid w:val="00553FA1"/>
    <w:rsid w:val="00553FE4"/>
    <w:rsid w:val="0055411F"/>
    <w:rsid w:val="005542AD"/>
    <w:rsid w:val="00554604"/>
    <w:rsid w:val="00554633"/>
    <w:rsid w:val="0055463F"/>
    <w:rsid w:val="00554CE6"/>
    <w:rsid w:val="00554DE8"/>
    <w:rsid w:val="0055517B"/>
    <w:rsid w:val="00555754"/>
    <w:rsid w:val="005558FE"/>
    <w:rsid w:val="005560F9"/>
    <w:rsid w:val="00556138"/>
    <w:rsid w:val="00556595"/>
    <w:rsid w:val="005565F2"/>
    <w:rsid w:val="00556654"/>
    <w:rsid w:val="005567A5"/>
    <w:rsid w:val="00556875"/>
    <w:rsid w:val="005568B5"/>
    <w:rsid w:val="0055693E"/>
    <w:rsid w:val="00556C69"/>
    <w:rsid w:val="00556DA5"/>
    <w:rsid w:val="00556E1F"/>
    <w:rsid w:val="00556E2A"/>
    <w:rsid w:val="00557134"/>
    <w:rsid w:val="0055714E"/>
    <w:rsid w:val="0055728C"/>
    <w:rsid w:val="00557331"/>
    <w:rsid w:val="00557905"/>
    <w:rsid w:val="005579F0"/>
    <w:rsid w:val="00557A65"/>
    <w:rsid w:val="00557A8D"/>
    <w:rsid w:val="00557C72"/>
    <w:rsid w:val="00557E58"/>
    <w:rsid w:val="00560003"/>
    <w:rsid w:val="005601FC"/>
    <w:rsid w:val="00560308"/>
    <w:rsid w:val="00560A10"/>
    <w:rsid w:val="00560A96"/>
    <w:rsid w:val="00560BE5"/>
    <w:rsid w:val="00560C3A"/>
    <w:rsid w:val="005610BD"/>
    <w:rsid w:val="00561169"/>
    <w:rsid w:val="00561496"/>
    <w:rsid w:val="00561630"/>
    <w:rsid w:val="00561D10"/>
    <w:rsid w:val="005621B2"/>
    <w:rsid w:val="005623DB"/>
    <w:rsid w:val="0056243B"/>
    <w:rsid w:val="00562878"/>
    <w:rsid w:val="00562A7D"/>
    <w:rsid w:val="00562AB1"/>
    <w:rsid w:val="00562BEF"/>
    <w:rsid w:val="00562C27"/>
    <w:rsid w:val="00562D81"/>
    <w:rsid w:val="005630D4"/>
    <w:rsid w:val="0056320A"/>
    <w:rsid w:val="005633D7"/>
    <w:rsid w:val="0056360C"/>
    <w:rsid w:val="00563610"/>
    <w:rsid w:val="0056366E"/>
    <w:rsid w:val="005636FF"/>
    <w:rsid w:val="005637B5"/>
    <w:rsid w:val="00563898"/>
    <w:rsid w:val="00563932"/>
    <w:rsid w:val="00563A42"/>
    <w:rsid w:val="00563AEB"/>
    <w:rsid w:val="00563AF1"/>
    <w:rsid w:val="00563B7F"/>
    <w:rsid w:val="00563FD2"/>
    <w:rsid w:val="00564056"/>
    <w:rsid w:val="005640B2"/>
    <w:rsid w:val="005644BA"/>
    <w:rsid w:val="005645AC"/>
    <w:rsid w:val="0056461B"/>
    <w:rsid w:val="005646FE"/>
    <w:rsid w:val="00564941"/>
    <w:rsid w:val="00564A3A"/>
    <w:rsid w:val="00564C3B"/>
    <w:rsid w:val="00564F30"/>
    <w:rsid w:val="005651EA"/>
    <w:rsid w:val="005652DD"/>
    <w:rsid w:val="00565328"/>
    <w:rsid w:val="005653CE"/>
    <w:rsid w:val="0056550F"/>
    <w:rsid w:val="00565537"/>
    <w:rsid w:val="0056599F"/>
    <w:rsid w:val="00565E69"/>
    <w:rsid w:val="00565EFE"/>
    <w:rsid w:val="00565F09"/>
    <w:rsid w:val="00565FF5"/>
    <w:rsid w:val="00566348"/>
    <w:rsid w:val="005663E5"/>
    <w:rsid w:val="005666CC"/>
    <w:rsid w:val="0056673A"/>
    <w:rsid w:val="005667AC"/>
    <w:rsid w:val="005667D4"/>
    <w:rsid w:val="005667D9"/>
    <w:rsid w:val="005669AB"/>
    <w:rsid w:val="005669DE"/>
    <w:rsid w:val="00566D4E"/>
    <w:rsid w:val="00566E96"/>
    <w:rsid w:val="00566ED4"/>
    <w:rsid w:val="00566FA7"/>
    <w:rsid w:val="005671C9"/>
    <w:rsid w:val="005671E7"/>
    <w:rsid w:val="00567400"/>
    <w:rsid w:val="005676F8"/>
    <w:rsid w:val="00567735"/>
    <w:rsid w:val="005677AC"/>
    <w:rsid w:val="005679BC"/>
    <w:rsid w:val="00567F6C"/>
    <w:rsid w:val="005701E0"/>
    <w:rsid w:val="005701E8"/>
    <w:rsid w:val="00570223"/>
    <w:rsid w:val="005703ED"/>
    <w:rsid w:val="0057047D"/>
    <w:rsid w:val="005705A4"/>
    <w:rsid w:val="005705D2"/>
    <w:rsid w:val="0057060F"/>
    <w:rsid w:val="0057069F"/>
    <w:rsid w:val="0057082C"/>
    <w:rsid w:val="005709D4"/>
    <w:rsid w:val="00570B3C"/>
    <w:rsid w:val="00570BF6"/>
    <w:rsid w:val="00570CF9"/>
    <w:rsid w:val="00570E63"/>
    <w:rsid w:val="00570FE9"/>
    <w:rsid w:val="00570FFC"/>
    <w:rsid w:val="0057101D"/>
    <w:rsid w:val="005710E0"/>
    <w:rsid w:val="00571114"/>
    <w:rsid w:val="00571170"/>
    <w:rsid w:val="0057129E"/>
    <w:rsid w:val="005712AA"/>
    <w:rsid w:val="0057134A"/>
    <w:rsid w:val="00571405"/>
    <w:rsid w:val="00571722"/>
    <w:rsid w:val="00571775"/>
    <w:rsid w:val="00571886"/>
    <w:rsid w:val="005718D8"/>
    <w:rsid w:val="00571907"/>
    <w:rsid w:val="00571DA8"/>
    <w:rsid w:val="0057214D"/>
    <w:rsid w:val="005722A9"/>
    <w:rsid w:val="00572520"/>
    <w:rsid w:val="00572559"/>
    <w:rsid w:val="0057261B"/>
    <w:rsid w:val="005728AF"/>
    <w:rsid w:val="005729A1"/>
    <w:rsid w:val="00572AD1"/>
    <w:rsid w:val="00572C0D"/>
    <w:rsid w:val="00572ED4"/>
    <w:rsid w:val="00572F1E"/>
    <w:rsid w:val="00572F53"/>
    <w:rsid w:val="005730E3"/>
    <w:rsid w:val="00573133"/>
    <w:rsid w:val="00573192"/>
    <w:rsid w:val="005736DF"/>
    <w:rsid w:val="005738D5"/>
    <w:rsid w:val="00573C42"/>
    <w:rsid w:val="00573CBF"/>
    <w:rsid w:val="00574053"/>
    <w:rsid w:val="005745C0"/>
    <w:rsid w:val="0057470F"/>
    <w:rsid w:val="00574779"/>
    <w:rsid w:val="00574911"/>
    <w:rsid w:val="00574B7E"/>
    <w:rsid w:val="00574BD6"/>
    <w:rsid w:val="00574C6D"/>
    <w:rsid w:val="00574C8C"/>
    <w:rsid w:val="00575140"/>
    <w:rsid w:val="0057534F"/>
    <w:rsid w:val="00575423"/>
    <w:rsid w:val="0057545A"/>
    <w:rsid w:val="00575659"/>
    <w:rsid w:val="005757AE"/>
    <w:rsid w:val="00575971"/>
    <w:rsid w:val="005759E4"/>
    <w:rsid w:val="00575CB6"/>
    <w:rsid w:val="00575E73"/>
    <w:rsid w:val="005760DD"/>
    <w:rsid w:val="0057621E"/>
    <w:rsid w:val="00576443"/>
    <w:rsid w:val="00576452"/>
    <w:rsid w:val="00576500"/>
    <w:rsid w:val="0057675B"/>
    <w:rsid w:val="0057678C"/>
    <w:rsid w:val="005769CB"/>
    <w:rsid w:val="00576A92"/>
    <w:rsid w:val="00576FE0"/>
    <w:rsid w:val="005771F6"/>
    <w:rsid w:val="005772FC"/>
    <w:rsid w:val="00577581"/>
    <w:rsid w:val="00577C9C"/>
    <w:rsid w:val="005803FA"/>
    <w:rsid w:val="00580448"/>
    <w:rsid w:val="005806CE"/>
    <w:rsid w:val="005806E5"/>
    <w:rsid w:val="0058081A"/>
    <w:rsid w:val="005808C9"/>
    <w:rsid w:val="00580987"/>
    <w:rsid w:val="005809CF"/>
    <w:rsid w:val="00580C0E"/>
    <w:rsid w:val="00580C74"/>
    <w:rsid w:val="00580DA7"/>
    <w:rsid w:val="00580EA5"/>
    <w:rsid w:val="00580F98"/>
    <w:rsid w:val="0058110A"/>
    <w:rsid w:val="00581163"/>
    <w:rsid w:val="005812B8"/>
    <w:rsid w:val="005812EE"/>
    <w:rsid w:val="00581350"/>
    <w:rsid w:val="00581881"/>
    <w:rsid w:val="0058198E"/>
    <w:rsid w:val="00581CB5"/>
    <w:rsid w:val="00581DF2"/>
    <w:rsid w:val="00581F84"/>
    <w:rsid w:val="005821FA"/>
    <w:rsid w:val="005823E5"/>
    <w:rsid w:val="00582469"/>
    <w:rsid w:val="00582577"/>
    <w:rsid w:val="00582597"/>
    <w:rsid w:val="00582653"/>
    <w:rsid w:val="005826C2"/>
    <w:rsid w:val="005829D3"/>
    <w:rsid w:val="00582BA1"/>
    <w:rsid w:val="00582BE6"/>
    <w:rsid w:val="00582F1D"/>
    <w:rsid w:val="005830EB"/>
    <w:rsid w:val="00583149"/>
    <w:rsid w:val="00583305"/>
    <w:rsid w:val="005833A8"/>
    <w:rsid w:val="005833B0"/>
    <w:rsid w:val="00583510"/>
    <w:rsid w:val="00583836"/>
    <w:rsid w:val="0058388B"/>
    <w:rsid w:val="005838EE"/>
    <w:rsid w:val="00583F54"/>
    <w:rsid w:val="00583F93"/>
    <w:rsid w:val="00584111"/>
    <w:rsid w:val="005844C5"/>
    <w:rsid w:val="005844F3"/>
    <w:rsid w:val="005847A1"/>
    <w:rsid w:val="00584862"/>
    <w:rsid w:val="00584A1A"/>
    <w:rsid w:val="00584CDD"/>
    <w:rsid w:val="00584EF6"/>
    <w:rsid w:val="00585002"/>
    <w:rsid w:val="005850D9"/>
    <w:rsid w:val="00585260"/>
    <w:rsid w:val="005853DC"/>
    <w:rsid w:val="005854AB"/>
    <w:rsid w:val="005855A5"/>
    <w:rsid w:val="005855F9"/>
    <w:rsid w:val="00585815"/>
    <w:rsid w:val="0058587B"/>
    <w:rsid w:val="00585A28"/>
    <w:rsid w:val="00585C80"/>
    <w:rsid w:val="00585E59"/>
    <w:rsid w:val="00585E80"/>
    <w:rsid w:val="00585F7D"/>
    <w:rsid w:val="00586124"/>
    <w:rsid w:val="00586240"/>
    <w:rsid w:val="00586330"/>
    <w:rsid w:val="005865FA"/>
    <w:rsid w:val="0058681C"/>
    <w:rsid w:val="00586B17"/>
    <w:rsid w:val="00586E36"/>
    <w:rsid w:val="00586F63"/>
    <w:rsid w:val="00587091"/>
    <w:rsid w:val="005873C9"/>
    <w:rsid w:val="00587499"/>
    <w:rsid w:val="00587567"/>
    <w:rsid w:val="005875C7"/>
    <w:rsid w:val="00587842"/>
    <w:rsid w:val="00587AAB"/>
    <w:rsid w:val="00587BC4"/>
    <w:rsid w:val="00587CF3"/>
    <w:rsid w:val="00587D14"/>
    <w:rsid w:val="00587D4A"/>
    <w:rsid w:val="00587DEE"/>
    <w:rsid w:val="00587DFC"/>
    <w:rsid w:val="00587E2A"/>
    <w:rsid w:val="00587EAA"/>
    <w:rsid w:val="00587F0E"/>
    <w:rsid w:val="0059006E"/>
    <w:rsid w:val="0059010B"/>
    <w:rsid w:val="00590666"/>
    <w:rsid w:val="00590811"/>
    <w:rsid w:val="0059083A"/>
    <w:rsid w:val="0059088B"/>
    <w:rsid w:val="00590907"/>
    <w:rsid w:val="005909D4"/>
    <w:rsid w:val="00590B58"/>
    <w:rsid w:val="00590B9E"/>
    <w:rsid w:val="00590C45"/>
    <w:rsid w:val="00590C46"/>
    <w:rsid w:val="00590D5E"/>
    <w:rsid w:val="00590E8A"/>
    <w:rsid w:val="00590F06"/>
    <w:rsid w:val="00591071"/>
    <w:rsid w:val="005915A0"/>
    <w:rsid w:val="00591680"/>
    <w:rsid w:val="0059195D"/>
    <w:rsid w:val="00591D4D"/>
    <w:rsid w:val="00591E34"/>
    <w:rsid w:val="00591FF0"/>
    <w:rsid w:val="005921F5"/>
    <w:rsid w:val="0059233E"/>
    <w:rsid w:val="00592606"/>
    <w:rsid w:val="0059266D"/>
    <w:rsid w:val="0059287B"/>
    <w:rsid w:val="005929E1"/>
    <w:rsid w:val="00592B54"/>
    <w:rsid w:val="00592C52"/>
    <w:rsid w:val="00592D14"/>
    <w:rsid w:val="00592ED5"/>
    <w:rsid w:val="00592FD8"/>
    <w:rsid w:val="005931DF"/>
    <w:rsid w:val="005935E4"/>
    <w:rsid w:val="00593623"/>
    <w:rsid w:val="00593830"/>
    <w:rsid w:val="0059388E"/>
    <w:rsid w:val="005938DB"/>
    <w:rsid w:val="0059395B"/>
    <w:rsid w:val="005939AF"/>
    <w:rsid w:val="00593A69"/>
    <w:rsid w:val="00593A6A"/>
    <w:rsid w:val="00593C9B"/>
    <w:rsid w:val="00593CD8"/>
    <w:rsid w:val="00593D33"/>
    <w:rsid w:val="00594442"/>
    <w:rsid w:val="00594605"/>
    <w:rsid w:val="0059469C"/>
    <w:rsid w:val="005949E3"/>
    <w:rsid w:val="00594AB8"/>
    <w:rsid w:val="00594B1C"/>
    <w:rsid w:val="00594B63"/>
    <w:rsid w:val="00594C56"/>
    <w:rsid w:val="00594C82"/>
    <w:rsid w:val="00594D6F"/>
    <w:rsid w:val="00594DA3"/>
    <w:rsid w:val="00594FAB"/>
    <w:rsid w:val="00595057"/>
    <w:rsid w:val="00595215"/>
    <w:rsid w:val="005954B5"/>
    <w:rsid w:val="00595712"/>
    <w:rsid w:val="005957E4"/>
    <w:rsid w:val="00595A98"/>
    <w:rsid w:val="00595B5A"/>
    <w:rsid w:val="00595E60"/>
    <w:rsid w:val="00595F46"/>
    <w:rsid w:val="005960D2"/>
    <w:rsid w:val="0059617E"/>
    <w:rsid w:val="00596309"/>
    <w:rsid w:val="00596327"/>
    <w:rsid w:val="0059646E"/>
    <w:rsid w:val="00596486"/>
    <w:rsid w:val="0059655C"/>
    <w:rsid w:val="0059670C"/>
    <w:rsid w:val="005967D1"/>
    <w:rsid w:val="005969D8"/>
    <w:rsid w:val="00596AC2"/>
    <w:rsid w:val="00596F00"/>
    <w:rsid w:val="00596F0C"/>
    <w:rsid w:val="00597184"/>
    <w:rsid w:val="00597265"/>
    <w:rsid w:val="00597599"/>
    <w:rsid w:val="005975C5"/>
    <w:rsid w:val="0059778B"/>
    <w:rsid w:val="00597826"/>
    <w:rsid w:val="0059786D"/>
    <w:rsid w:val="005979BE"/>
    <w:rsid w:val="005979DD"/>
    <w:rsid w:val="00597AE3"/>
    <w:rsid w:val="00597B2E"/>
    <w:rsid w:val="00597D07"/>
    <w:rsid w:val="00597E32"/>
    <w:rsid w:val="005A0270"/>
    <w:rsid w:val="005A070B"/>
    <w:rsid w:val="005A084F"/>
    <w:rsid w:val="005A092D"/>
    <w:rsid w:val="005A0B0D"/>
    <w:rsid w:val="005A0E7F"/>
    <w:rsid w:val="005A0F2F"/>
    <w:rsid w:val="005A1043"/>
    <w:rsid w:val="005A12F6"/>
    <w:rsid w:val="005A139B"/>
    <w:rsid w:val="005A158B"/>
    <w:rsid w:val="005A1C2E"/>
    <w:rsid w:val="005A1DB7"/>
    <w:rsid w:val="005A1FC5"/>
    <w:rsid w:val="005A1FFC"/>
    <w:rsid w:val="005A2481"/>
    <w:rsid w:val="005A24AB"/>
    <w:rsid w:val="005A25A7"/>
    <w:rsid w:val="005A27EA"/>
    <w:rsid w:val="005A282F"/>
    <w:rsid w:val="005A2A3D"/>
    <w:rsid w:val="005A2C25"/>
    <w:rsid w:val="005A2C71"/>
    <w:rsid w:val="005A2EBE"/>
    <w:rsid w:val="005A344E"/>
    <w:rsid w:val="005A34DA"/>
    <w:rsid w:val="005A388A"/>
    <w:rsid w:val="005A397D"/>
    <w:rsid w:val="005A39A3"/>
    <w:rsid w:val="005A3A3B"/>
    <w:rsid w:val="005A3B02"/>
    <w:rsid w:val="005A3BA0"/>
    <w:rsid w:val="005A3D9F"/>
    <w:rsid w:val="005A3DDF"/>
    <w:rsid w:val="005A4504"/>
    <w:rsid w:val="005A4638"/>
    <w:rsid w:val="005A4780"/>
    <w:rsid w:val="005A4AE8"/>
    <w:rsid w:val="005A4DC6"/>
    <w:rsid w:val="005A4ED3"/>
    <w:rsid w:val="005A52F4"/>
    <w:rsid w:val="005A559F"/>
    <w:rsid w:val="005A56B4"/>
    <w:rsid w:val="005A5770"/>
    <w:rsid w:val="005A5BAF"/>
    <w:rsid w:val="005A5C68"/>
    <w:rsid w:val="005A5ECD"/>
    <w:rsid w:val="005A5F08"/>
    <w:rsid w:val="005A5F53"/>
    <w:rsid w:val="005A623F"/>
    <w:rsid w:val="005A63A5"/>
    <w:rsid w:val="005A66A7"/>
    <w:rsid w:val="005A676F"/>
    <w:rsid w:val="005A683C"/>
    <w:rsid w:val="005A69A5"/>
    <w:rsid w:val="005A6A71"/>
    <w:rsid w:val="005A6C55"/>
    <w:rsid w:val="005A70F7"/>
    <w:rsid w:val="005A7172"/>
    <w:rsid w:val="005A71AD"/>
    <w:rsid w:val="005A726E"/>
    <w:rsid w:val="005A7580"/>
    <w:rsid w:val="005A75BD"/>
    <w:rsid w:val="005A75FE"/>
    <w:rsid w:val="005A7636"/>
    <w:rsid w:val="005A77A1"/>
    <w:rsid w:val="005A77DD"/>
    <w:rsid w:val="005A7878"/>
    <w:rsid w:val="005A7A49"/>
    <w:rsid w:val="005A7B87"/>
    <w:rsid w:val="005A7CF4"/>
    <w:rsid w:val="005A7D3B"/>
    <w:rsid w:val="005A7D4C"/>
    <w:rsid w:val="005A7DA0"/>
    <w:rsid w:val="005B0063"/>
    <w:rsid w:val="005B0289"/>
    <w:rsid w:val="005B0536"/>
    <w:rsid w:val="005B0561"/>
    <w:rsid w:val="005B05B0"/>
    <w:rsid w:val="005B0721"/>
    <w:rsid w:val="005B072D"/>
    <w:rsid w:val="005B0978"/>
    <w:rsid w:val="005B09F1"/>
    <w:rsid w:val="005B0C79"/>
    <w:rsid w:val="005B0DF6"/>
    <w:rsid w:val="005B0F2C"/>
    <w:rsid w:val="005B119E"/>
    <w:rsid w:val="005B11A7"/>
    <w:rsid w:val="005B12E1"/>
    <w:rsid w:val="005B1531"/>
    <w:rsid w:val="005B15C6"/>
    <w:rsid w:val="005B1D3A"/>
    <w:rsid w:val="005B1ED9"/>
    <w:rsid w:val="005B2180"/>
    <w:rsid w:val="005B2329"/>
    <w:rsid w:val="005B2357"/>
    <w:rsid w:val="005B24D3"/>
    <w:rsid w:val="005B26EE"/>
    <w:rsid w:val="005B2943"/>
    <w:rsid w:val="005B2AB0"/>
    <w:rsid w:val="005B2DD4"/>
    <w:rsid w:val="005B2FC3"/>
    <w:rsid w:val="005B30AC"/>
    <w:rsid w:val="005B31C5"/>
    <w:rsid w:val="005B332C"/>
    <w:rsid w:val="005B33D5"/>
    <w:rsid w:val="005B3730"/>
    <w:rsid w:val="005B3777"/>
    <w:rsid w:val="005B3796"/>
    <w:rsid w:val="005B39E2"/>
    <w:rsid w:val="005B3A5E"/>
    <w:rsid w:val="005B3A82"/>
    <w:rsid w:val="005B3B74"/>
    <w:rsid w:val="005B3BF5"/>
    <w:rsid w:val="005B3C3E"/>
    <w:rsid w:val="005B3D4F"/>
    <w:rsid w:val="005B3D9A"/>
    <w:rsid w:val="005B3E32"/>
    <w:rsid w:val="005B3EBB"/>
    <w:rsid w:val="005B3EC5"/>
    <w:rsid w:val="005B3F33"/>
    <w:rsid w:val="005B40F3"/>
    <w:rsid w:val="005B4171"/>
    <w:rsid w:val="005B422F"/>
    <w:rsid w:val="005B451E"/>
    <w:rsid w:val="005B459D"/>
    <w:rsid w:val="005B4674"/>
    <w:rsid w:val="005B4679"/>
    <w:rsid w:val="005B476D"/>
    <w:rsid w:val="005B483D"/>
    <w:rsid w:val="005B4960"/>
    <w:rsid w:val="005B499D"/>
    <w:rsid w:val="005B4A1A"/>
    <w:rsid w:val="005B4ADC"/>
    <w:rsid w:val="005B4B7D"/>
    <w:rsid w:val="005B4D86"/>
    <w:rsid w:val="005B4DAE"/>
    <w:rsid w:val="005B4F79"/>
    <w:rsid w:val="005B4FA6"/>
    <w:rsid w:val="005B5094"/>
    <w:rsid w:val="005B5282"/>
    <w:rsid w:val="005B540B"/>
    <w:rsid w:val="005B55BD"/>
    <w:rsid w:val="005B5624"/>
    <w:rsid w:val="005B578F"/>
    <w:rsid w:val="005B5809"/>
    <w:rsid w:val="005B5A14"/>
    <w:rsid w:val="005B5D79"/>
    <w:rsid w:val="005B6098"/>
    <w:rsid w:val="005B645D"/>
    <w:rsid w:val="005B65C6"/>
    <w:rsid w:val="005B66D9"/>
    <w:rsid w:val="005B66FA"/>
    <w:rsid w:val="005B67ED"/>
    <w:rsid w:val="005B698A"/>
    <w:rsid w:val="005B6B09"/>
    <w:rsid w:val="005B6C40"/>
    <w:rsid w:val="005B6E20"/>
    <w:rsid w:val="005B6E22"/>
    <w:rsid w:val="005B6E5A"/>
    <w:rsid w:val="005B7016"/>
    <w:rsid w:val="005B70CB"/>
    <w:rsid w:val="005B7142"/>
    <w:rsid w:val="005B71E1"/>
    <w:rsid w:val="005B73AA"/>
    <w:rsid w:val="005B73C9"/>
    <w:rsid w:val="005B7507"/>
    <w:rsid w:val="005B754C"/>
    <w:rsid w:val="005B776C"/>
    <w:rsid w:val="005B7908"/>
    <w:rsid w:val="005B7B41"/>
    <w:rsid w:val="005B7BD4"/>
    <w:rsid w:val="005B7CA9"/>
    <w:rsid w:val="005C0337"/>
    <w:rsid w:val="005C0500"/>
    <w:rsid w:val="005C06E9"/>
    <w:rsid w:val="005C0848"/>
    <w:rsid w:val="005C08C2"/>
    <w:rsid w:val="005C0916"/>
    <w:rsid w:val="005C0A2F"/>
    <w:rsid w:val="005C0A6E"/>
    <w:rsid w:val="005C0BA7"/>
    <w:rsid w:val="005C0E88"/>
    <w:rsid w:val="005C0E98"/>
    <w:rsid w:val="005C0FA3"/>
    <w:rsid w:val="005C10C4"/>
    <w:rsid w:val="005C1533"/>
    <w:rsid w:val="005C15EC"/>
    <w:rsid w:val="005C15FD"/>
    <w:rsid w:val="005C16D5"/>
    <w:rsid w:val="005C184A"/>
    <w:rsid w:val="005C1A7A"/>
    <w:rsid w:val="005C1B62"/>
    <w:rsid w:val="005C1C8C"/>
    <w:rsid w:val="005C1E0B"/>
    <w:rsid w:val="005C1FDA"/>
    <w:rsid w:val="005C20CA"/>
    <w:rsid w:val="005C2174"/>
    <w:rsid w:val="005C26C5"/>
    <w:rsid w:val="005C26EB"/>
    <w:rsid w:val="005C2775"/>
    <w:rsid w:val="005C27DF"/>
    <w:rsid w:val="005C2BE5"/>
    <w:rsid w:val="005C31F9"/>
    <w:rsid w:val="005C32D1"/>
    <w:rsid w:val="005C3600"/>
    <w:rsid w:val="005C3A1E"/>
    <w:rsid w:val="005C3AEE"/>
    <w:rsid w:val="005C3BD0"/>
    <w:rsid w:val="005C3C6B"/>
    <w:rsid w:val="005C3CD9"/>
    <w:rsid w:val="005C3CF1"/>
    <w:rsid w:val="005C3E3E"/>
    <w:rsid w:val="005C3E8C"/>
    <w:rsid w:val="005C415F"/>
    <w:rsid w:val="005C41D2"/>
    <w:rsid w:val="005C4353"/>
    <w:rsid w:val="005C435B"/>
    <w:rsid w:val="005C4403"/>
    <w:rsid w:val="005C463E"/>
    <w:rsid w:val="005C4C7D"/>
    <w:rsid w:val="005C4C9B"/>
    <w:rsid w:val="005C505D"/>
    <w:rsid w:val="005C5104"/>
    <w:rsid w:val="005C5226"/>
    <w:rsid w:val="005C546B"/>
    <w:rsid w:val="005C5470"/>
    <w:rsid w:val="005C5511"/>
    <w:rsid w:val="005C584E"/>
    <w:rsid w:val="005C5A3C"/>
    <w:rsid w:val="005C5FC7"/>
    <w:rsid w:val="005C6150"/>
    <w:rsid w:val="005C61A5"/>
    <w:rsid w:val="005C622A"/>
    <w:rsid w:val="005C6297"/>
    <w:rsid w:val="005C63C2"/>
    <w:rsid w:val="005C642D"/>
    <w:rsid w:val="005C660C"/>
    <w:rsid w:val="005C6970"/>
    <w:rsid w:val="005C6A8F"/>
    <w:rsid w:val="005C6AE3"/>
    <w:rsid w:val="005C6BA6"/>
    <w:rsid w:val="005C6D69"/>
    <w:rsid w:val="005C6F11"/>
    <w:rsid w:val="005C70B3"/>
    <w:rsid w:val="005C72AD"/>
    <w:rsid w:val="005C741F"/>
    <w:rsid w:val="005C7499"/>
    <w:rsid w:val="005C7582"/>
    <w:rsid w:val="005C76F6"/>
    <w:rsid w:val="005C7919"/>
    <w:rsid w:val="005C7A1C"/>
    <w:rsid w:val="005C7D69"/>
    <w:rsid w:val="005D029C"/>
    <w:rsid w:val="005D02E2"/>
    <w:rsid w:val="005D03CC"/>
    <w:rsid w:val="005D0425"/>
    <w:rsid w:val="005D0489"/>
    <w:rsid w:val="005D0604"/>
    <w:rsid w:val="005D07B7"/>
    <w:rsid w:val="005D0836"/>
    <w:rsid w:val="005D0933"/>
    <w:rsid w:val="005D097F"/>
    <w:rsid w:val="005D0D72"/>
    <w:rsid w:val="005D0EBC"/>
    <w:rsid w:val="005D0ED0"/>
    <w:rsid w:val="005D0F5B"/>
    <w:rsid w:val="005D156D"/>
    <w:rsid w:val="005D1601"/>
    <w:rsid w:val="005D174E"/>
    <w:rsid w:val="005D18D7"/>
    <w:rsid w:val="005D1AB2"/>
    <w:rsid w:val="005D1AE3"/>
    <w:rsid w:val="005D1C2D"/>
    <w:rsid w:val="005D2046"/>
    <w:rsid w:val="005D2142"/>
    <w:rsid w:val="005D245D"/>
    <w:rsid w:val="005D249B"/>
    <w:rsid w:val="005D24BC"/>
    <w:rsid w:val="005D263D"/>
    <w:rsid w:val="005D27E9"/>
    <w:rsid w:val="005D2A1F"/>
    <w:rsid w:val="005D2ACE"/>
    <w:rsid w:val="005D2C39"/>
    <w:rsid w:val="005D2D2B"/>
    <w:rsid w:val="005D2D57"/>
    <w:rsid w:val="005D2E1D"/>
    <w:rsid w:val="005D3034"/>
    <w:rsid w:val="005D3139"/>
    <w:rsid w:val="005D32B8"/>
    <w:rsid w:val="005D33BE"/>
    <w:rsid w:val="005D3576"/>
    <w:rsid w:val="005D3C7F"/>
    <w:rsid w:val="005D3D21"/>
    <w:rsid w:val="005D3D76"/>
    <w:rsid w:val="005D3ECA"/>
    <w:rsid w:val="005D4007"/>
    <w:rsid w:val="005D403A"/>
    <w:rsid w:val="005D4066"/>
    <w:rsid w:val="005D4136"/>
    <w:rsid w:val="005D416D"/>
    <w:rsid w:val="005D41C6"/>
    <w:rsid w:val="005D42CB"/>
    <w:rsid w:val="005D4440"/>
    <w:rsid w:val="005D4527"/>
    <w:rsid w:val="005D46E9"/>
    <w:rsid w:val="005D46F1"/>
    <w:rsid w:val="005D47CF"/>
    <w:rsid w:val="005D47FF"/>
    <w:rsid w:val="005D48B3"/>
    <w:rsid w:val="005D4995"/>
    <w:rsid w:val="005D4A89"/>
    <w:rsid w:val="005D4B31"/>
    <w:rsid w:val="005D4F14"/>
    <w:rsid w:val="005D509B"/>
    <w:rsid w:val="005D51F2"/>
    <w:rsid w:val="005D52F1"/>
    <w:rsid w:val="005D53D1"/>
    <w:rsid w:val="005D56CD"/>
    <w:rsid w:val="005D570C"/>
    <w:rsid w:val="005D57B7"/>
    <w:rsid w:val="005D5A09"/>
    <w:rsid w:val="005D5B42"/>
    <w:rsid w:val="005D5C92"/>
    <w:rsid w:val="005D5D84"/>
    <w:rsid w:val="005D5E47"/>
    <w:rsid w:val="005D6025"/>
    <w:rsid w:val="005D60AA"/>
    <w:rsid w:val="005D60F6"/>
    <w:rsid w:val="005D61FD"/>
    <w:rsid w:val="005D62D0"/>
    <w:rsid w:val="005D6316"/>
    <w:rsid w:val="005D63B1"/>
    <w:rsid w:val="005D642D"/>
    <w:rsid w:val="005D6448"/>
    <w:rsid w:val="005D6550"/>
    <w:rsid w:val="005D6634"/>
    <w:rsid w:val="005D665F"/>
    <w:rsid w:val="005D694A"/>
    <w:rsid w:val="005D6B74"/>
    <w:rsid w:val="005D6C79"/>
    <w:rsid w:val="005D6CB5"/>
    <w:rsid w:val="005D6E27"/>
    <w:rsid w:val="005D6E81"/>
    <w:rsid w:val="005D6F1F"/>
    <w:rsid w:val="005D7074"/>
    <w:rsid w:val="005D71A8"/>
    <w:rsid w:val="005D7315"/>
    <w:rsid w:val="005D732D"/>
    <w:rsid w:val="005D73A7"/>
    <w:rsid w:val="005D7823"/>
    <w:rsid w:val="005D7986"/>
    <w:rsid w:val="005D7D14"/>
    <w:rsid w:val="005D7DCC"/>
    <w:rsid w:val="005D7E2E"/>
    <w:rsid w:val="005D7F9E"/>
    <w:rsid w:val="005D7FEC"/>
    <w:rsid w:val="005E0043"/>
    <w:rsid w:val="005E00A9"/>
    <w:rsid w:val="005E00D0"/>
    <w:rsid w:val="005E02DB"/>
    <w:rsid w:val="005E041F"/>
    <w:rsid w:val="005E0659"/>
    <w:rsid w:val="005E0667"/>
    <w:rsid w:val="005E07D0"/>
    <w:rsid w:val="005E0A99"/>
    <w:rsid w:val="005E0AA2"/>
    <w:rsid w:val="005E0D7F"/>
    <w:rsid w:val="005E0DFC"/>
    <w:rsid w:val="005E0F93"/>
    <w:rsid w:val="005E0F99"/>
    <w:rsid w:val="005E1102"/>
    <w:rsid w:val="005E122B"/>
    <w:rsid w:val="005E122F"/>
    <w:rsid w:val="005E132B"/>
    <w:rsid w:val="005E16DB"/>
    <w:rsid w:val="005E16DC"/>
    <w:rsid w:val="005E195F"/>
    <w:rsid w:val="005E1A33"/>
    <w:rsid w:val="005E1C62"/>
    <w:rsid w:val="005E1E0A"/>
    <w:rsid w:val="005E1E88"/>
    <w:rsid w:val="005E1FB3"/>
    <w:rsid w:val="005E2107"/>
    <w:rsid w:val="005E231B"/>
    <w:rsid w:val="005E2338"/>
    <w:rsid w:val="005E2450"/>
    <w:rsid w:val="005E2458"/>
    <w:rsid w:val="005E269E"/>
    <w:rsid w:val="005E2788"/>
    <w:rsid w:val="005E27ED"/>
    <w:rsid w:val="005E2C87"/>
    <w:rsid w:val="005E2D8A"/>
    <w:rsid w:val="005E2E04"/>
    <w:rsid w:val="005E2EDD"/>
    <w:rsid w:val="005E300B"/>
    <w:rsid w:val="005E3235"/>
    <w:rsid w:val="005E3534"/>
    <w:rsid w:val="005E38AE"/>
    <w:rsid w:val="005E38DD"/>
    <w:rsid w:val="005E39A3"/>
    <w:rsid w:val="005E39DC"/>
    <w:rsid w:val="005E3C41"/>
    <w:rsid w:val="005E3D9D"/>
    <w:rsid w:val="005E3FBF"/>
    <w:rsid w:val="005E4186"/>
    <w:rsid w:val="005E4331"/>
    <w:rsid w:val="005E437B"/>
    <w:rsid w:val="005E44EB"/>
    <w:rsid w:val="005E4928"/>
    <w:rsid w:val="005E4957"/>
    <w:rsid w:val="005E4AB7"/>
    <w:rsid w:val="005E4AFA"/>
    <w:rsid w:val="005E4C42"/>
    <w:rsid w:val="005E4C73"/>
    <w:rsid w:val="005E4CBF"/>
    <w:rsid w:val="005E4D7E"/>
    <w:rsid w:val="005E4DE8"/>
    <w:rsid w:val="005E4EFD"/>
    <w:rsid w:val="005E4F92"/>
    <w:rsid w:val="005E50C4"/>
    <w:rsid w:val="005E5669"/>
    <w:rsid w:val="005E5709"/>
    <w:rsid w:val="005E57F9"/>
    <w:rsid w:val="005E581D"/>
    <w:rsid w:val="005E58F6"/>
    <w:rsid w:val="005E5C1F"/>
    <w:rsid w:val="005E5E42"/>
    <w:rsid w:val="005E611B"/>
    <w:rsid w:val="005E64D5"/>
    <w:rsid w:val="005E6500"/>
    <w:rsid w:val="005E652E"/>
    <w:rsid w:val="005E66AB"/>
    <w:rsid w:val="005E68D2"/>
    <w:rsid w:val="005E6A7E"/>
    <w:rsid w:val="005E6AE8"/>
    <w:rsid w:val="005E6B19"/>
    <w:rsid w:val="005E6B2C"/>
    <w:rsid w:val="005E6B5C"/>
    <w:rsid w:val="005E6C0E"/>
    <w:rsid w:val="005E6CE4"/>
    <w:rsid w:val="005E6CF5"/>
    <w:rsid w:val="005E701B"/>
    <w:rsid w:val="005E70E9"/>
    <w:rsid w:val="005E7111"/>
    <w:rsid w:val="005E7188"/>
    <w:rsid w:val="005E7252"/>
    <w:rsid w:val="005E7469"/>
    <w:rsid w:val="005E754A"/>
    <w:rsid w:val="005E77AE"/>
    <w:rsid w:val="005E7B49"/>
    <w:rsid w:val="005E7B78"/>
    <w:rsid w:val="005E7C96"/>
    <w:rsid w:val="005E7CBB"/>
    <w:rsid w:val="005E7CD8"/>
    <w:rsid w:val="005E7DC4"/>
    <w:rsid w:val="005E7E90"/>
    <w:rsid w:val="005F0193"/>
    <w:rsid w:val="005F0269"/>
    <w:rsid w:val="005F082C"/>
    <w:rsid w:val="005F0AFF"/>
    <w:rsid w:val="005F0CBD"/>
    <w:rsid w:val="005F1061"/>
    <w:rsid w:val="005F1201"/>
    <w:rsid w:val="005F1444"/>
    <w:rsid w:val="005F165D"/>
    <w:rsid w:val="005F16CB"/>
    <w:rsid w:val="005F17D4"/>
    <w:rsid w:val="005F1B08"/>
    <w:rsid w:val="005F1C98"/>
    <w:rsid w:val="005F1DB3"/>
    <w:rsid w:val="005F1FB1"/>
    <w:rsid w:val="005F1FC9"/>
    <w:rsid w:val="005F20EF"/>
    <w:rsid w:val="005F216B"/>
    <w:rsid w:val="005F21D0"/>
    <w:rsid w:val="005F2357"/>
    <w:rsid w:val="005F23F4"/>
    <w:rsid w:val="005F2411"/>
    <w:rsid w:val="005F2851"/>
    <w:rsid w:val="005F2A60"/>
    <w:rsid w:val="005F2AA3"/>
    <w:rsid w:val="005F328A"/>
    <w:rsid w:val="005F33A9"/>
    <w:rsid w:val="005F35FD"/>
    <w:rsid w:val="005F39CA"/>
    <w:rsid w:val="005F3A17"/>
    <w:rsid w:val="005F3ADD"/>
    <w:rsid w:val="005F3E53"/>
    <w:rsid w:val="005F4082"/>
    <w:rsid w:val="005F40C9"/>
    <w:rsid w:val="005F4104"/>
    <w:rsid w:val="005F410C"/>
    <w:rsid w:val="005F418A"/>
    <w:rsid w:val="005F41F6"/>
    <w:rsid w:val="005F4379"/>
    <w:rsid w:val="005F439B"/>
    <w:rsid w:val="005F43BE"/>
    <w:rsid w:val="005F450F"/>
    <w:rsid w:val="005F46CE"/>
    <w:rsid w:val="005F4900"/>
    <w:rsid w:val="005F4B55"/>
    <w:rsid w:val="005F4BAF"/>
    <w:rsid w:val="005F4CA0"/>
    <w:rsid w:val="005F5015"/>
    <w:rsid w:val="005F5238"/>
    <w:rsid w:val="005F534E"/>
    <w:rsid w:val="005F5720"/>
    <w:rsid w:val="005F5761"/>
    <w:rsid w:val="005F581D"/>
    <w:rsid w:val="005F5BCC"/>
    <w:rsid w:val="005F5FC7"/>
    <w:rsid w:val="005F607E"/>
    <w:rsid w:val="005F6249"/>
    <w:rsid w:val="005F637D"/>
    <w:rsid w:val="005F63AD"/>
    <w:rsid w:val="005F63E6"/>
    <w:rsid w:val="005F64BB"/>
    <w:rsid w:val="005F6525"/>
    <w:rsid w:val="005F657F"/>
    <w:rsid w:val="005F6697"/>
    <w:rsid w:val="005F66BC"/>
    <w:rsid w:val="005F6B8A"/>
    <w:rsid w:val="005F6CE4"/>
    <w:rsid w:val="005F6D0B"/>
    <w:rsid w:val="005F71B4"/>
    <w:rsid w:val="005F77A6"/>
    <w:rsid w:val="005F7AE6"/>
    <w:rsid w:val="005F7C23"/>
    <w:rsid w:val="005F7D4A"/>
    <w:rsid w:val="005F7D6D"/>
    <w:rsid w:val="005F7DFC"/>
    <w:rsid w:val="005F7F7B"/>
    <w:rsid w:val="00600045"/>
    <w:rsid w:val="0060030D"/>
    <w:rsid w:val="006003C1"/>
    <w:rsid w:val="00600743"/>
    <w:rsid w:val="0060088F"/>
    <w:rsid w:val="00600929"/>
    <w:rsid w:val="00600A37"/>
    <w:rsid w:val="00600A61"/>
    <w:rsid w:val="00600A7D"/>
    <w:rsid w:val="00600C05"/>
    <w:rsid w:val="00600D04"/>
    <w:rsid w:val="00600E68"/>
    <w:rsid w:val="00600F18"/>
    <w:rsid w:val="00600F33"/>
    <w:rsid w:val="006010EA"/>
    <w:rsid w:val="00601325"/>
    <w:rsid w:val="0060151F"/>
    <w:rsid w:val="0060186D"/>
    <w:rsid w:val="00601883"/>
    <w:rsid w:val="006019A8"/>
    <w:rsid w:val="00601CF6"/>
    <w:rsid w:val="00601D86"/>
    <w:rsid w:val="006021B8"/>
    <w:rsid w:val="0060221D"/>
    <w:rsid w:val="0060231E"/>
    <w:rsid w:val="006023A8"/>
    <w:rsid w:val="00602992"/>
    <w:rsid w:val="00602A32"/>
    <w:rsid w:val="00602C2E"/>
    <w:rsid w:val="00602D3E"/>
    <w:rsid w:val="00602DAA"/>
    <w:rsid w:val="00602EA8"/>
    <w:rsid w:val="0060334B"/>
    <w:rsid w:val="00603526"/>
    <w:rsid w:val="00603B7D"/>
    <w:rsid w:val="00603DB8"/>
    <w:rsid w:val="0060423D"/>
    <w:rsid w:val="00604436"/>
    <w:rsid w:val="00604464"/>
    <w:rsid w:val="006044D0"/>
    <w:rsid w:val="006045E0"/>
    <w:rsid w:val="006046A2"/>
    <w:rsid w:val="00604716"/>
    <w:rsid w:val="006049DD"/>
    <w:rsid w:val="00604A19"/>
    <w:rsid w:val="00604A24"/>
    <w:rsid w:val="00604AA1"/>
    <w:rsid w:val="00604DCD"/>
    <w:rsid w:val="006050BB"/>
    <w:rsid w:val="00605174"/>
    <w:rsid w:val="006052D2"/>
    <w:rsid w:val="006052EA"/>
    <w:rsid w:val="00605327"/>
    <w:rsid w:val="0060544E"/>
    <w:rsid w:val="006055AA"/>
    <w:rsid w:val="0060600F"/>
    <w:rsid w:val="0060649D"/>
    <w:rsid w:val="006064B4"/>
    <w:rsid w:val="006064EC"/>
    <w:rsid w:val="0060651C"/>
    <w:rsid w:val="006066AC"/>
    <w:rsid w:val="006067E9"/>
    <w:rsid w:val="0060682B"/>
    <w:rsid w:val="00606889"/>
    <w:rsid w:val="00606C49"/>
    <w:rsid w:val="00606E94"/>
    <w:rsid w:val="00606EC6"/>
    <w:rsid w:val="00606FB8"/>
    <w:rsid w:val="006074AA"/>
    <w:rsid w:val="006075B5"/>
    <w:rsid w:val="00607743"/>
    <w:rsid w:val="00607807"/>
    <w:rsid w:val="00607A0C"/>
    <w:rsid w:val="00607B17"/>
    <w:rsid w:val="00607C68"/>
    <w:rsid w:val="00607C88"/>
    <w:rsid w:val="00607E86"/>
    <w:rsid w:val="0061008D"/>
    <w:rsid w:val="006105BC"/>
    <w:rsid w:val="006105DD"/>
    <w:rsid w:val="00610889"/>
    <w:rsid w:val="006108D9"/>
    <w:rsid w:val="00610949"/>
    <w:rsid w:val="00610A9D"/>
    <w:rsid w:val="00610B01"/>
    <w:rsid w:val="00610B6B"/>
    <w:rsid w:val="00610BF9"/>
    <w:rsid w:val="00610D53"/>
    <w:rsid w:val="00610E67"/>
    <w:rsid w:val="0061120D"/>
    <w:rsid w:val="006116BD"/>
    <w:rsid w:val="006119B3"/>
    <w:rsid w:val="00611B58"/>
    <w:rsid w:val="00612042"/>
    <w:rsid w:val="00612196"/>
    <w:rsid w:val="00612209"/>
    <w:rsid w:val="00612210"/>
    <w:rsid w:val="006123EB"/>
    <w:rsid w:val="0061245B"/>
    <w:rsid w:val="006125E9"/>
    <w:rsid w:val="00612660"/>
    <w:rsid w:val="0061271B"/>
    <w:rsid w:val="00612785"/>
    <w:rsid w:val="0061289D"/>
    <w:rsid w:val="006128C5"/>
    <w:rsid w:val="00612BF6"/>
    <w:rsid w:val="00612D8F"/>
    <w:rsid w:val="00612DA7"/>
    <w:rsid w:val="00612E88"/>
    <w:rsid w:val="00612EA2"/>
    <w:rsid w:val="00612EB1"/>
    <w:rsid w:val="00612F2F"/>
    <w:rsid w:val="0061327F"/>
    <w:rsid w:val="0061340F"/>
    <w:rsid w:val="00613469"/>
    <w:rsid w:val="006135EA"/>
    <w:rsid w:val="00613611"/>
    <w:rsid w:val="0061381A"/>
    <w:rsid w:val="00613A95"/>
    <w:rsid w:val="00613ABF"/>
    <w:rsid w:val="00613D07"/>
    <w:rsid w:val="00614054"/>
    <w:rsid w:val="0061407E"/>
    <w:rsid w:val="00614093"/>
    <w:rsid w:val="006140CF"/>
    <w:rsid w:val="0061456C"/>
    <w:rsid w:val="006145FC"/>
    <w:rsid w:val="006147E9"/>
    <w:rsid w:val="00614A25"/>
    <w:rsid w:val="00614BDC"/>
    <w:rsid w:val="00614C10"/>
    <w:rsid w:val="00614C34"/>
    <w:rsid w:val="00614C9F"/>
    <w:rsid w:val="00614DD6"/>
    <w:rsid w:val="00614ECC"/>
    <w:rsid w:val="00614FA0"/>
    <w:rsid w:val="006151F0"/>
    <w:rsid w:val="0061522D"/>
    <w:rsid w:val="006154D7"/>
    <w:rsid w:val="006155B7"/>
    <w:rsid w:val="00615898"/>
    <w:rsid w:val="00615B10"/>
    <w:rsid w:val="00615FAF"/>
    <w:rsid w:val="006160CB"/>
    <w:rsid w:val="006161AB"/>
    <w:rsid w:val="006168E4"/>
    <w:rsid w:val="00616916"/>
    <w:rsid w:val="00616E94"/>
    <w:rsid w:val="00616F8D"/>
    <w:rsid w:val="00617186"/>
    <w:rsid w:val="006171BF"/>
    <w:rsid w:val="0061720A"/>
    <w:rsid w:val="006172BF"/>
    <w:rsid w:val="006172DF"/>
    <w:rsid w:val="006172FB"/>
    <w:rsid w:val="006173A9"/>
    <w:rsid w:val="0061742D"/>
    <w:rsid w:val="00617742"/>
    <w:rsid w:val="006178BE"/>
    <w:rsid w:val="00617D34"/>
    <w:rsid w:val="00617D97"/>
    <w:rsid w:val="006200AC"/>
    <w:rsid w:val="006200F5"/>
    <w:rsid w:val="00620197"/>
    <w:rsid w:val="0062025E"/>
    <w:rsid w:val="006204FD"/>
    <w:rsid w:val="00620532"/>
    <w:rsid w:val="00620660"/>
    <w:rsid w:val="00620811"/>
    <w:rsid w:val="00620949"/>
    <w:rsid w:val="00620B2A"/>
    <w:rsid w:val="00620B90"/>
    <w:rsid w:val="00620E15"/>
    <w:rsid w:val="00620F0F"/>
    <w:rsid w:val="00620F5D"/>
    <w:rsid w:val="00620F7A"/>
    <w:rsid w:val="00620FA7"/>
    <w:rsid w:val="006211ED"/>
    <w:rsid w:val="00621218"/>
    <w:rsid w:val="006212AC"/>
    <w:rsid w:val="0062162B"/>
    <w:rsid w:val="006216D2"/>
    <w:rsid w:val="00621760"/>
    <w:rsid w:val="0062181F"/>
    <w:rsid w:val="00621C78"/>
    <w:rsid w:val="00621E6B"/>
    <w:rsid w:val="00621FB6"/>
    <w:rsid w:val="00621FCB"/>
    <w:rsid w:val="00622170"/>
    <w:rsid w:val="006221ED"/>
    <w:rsid w:val="0062226F"/>
    <w:rsid w:val="00622373"/>
    <w:rsid w:val="0062284F"/>
    <w:rsid w:val="00622AFC"/>
    <w:rsid w:val="00622CD0"/>
    <w:rsid w:val="00622E93"/>
    <w:rsid w:val="00622E9C"/>
    <w:rsid w:val="00622F51"/>
    <w:rsid w:val="00623123"/>
    <w:rsid w:val="00623215"/>
    <w:rsid w:val="006235F8"/>
    <w:rsid w:val="006237F1"/>
    <w:rsid w:val="00623803"/>
    <w:rsid w:val="00623849"/>
    <w:rsid w:val="00623AB1"/>
    <w:rsid w:val="00623B45"/>
    <w:rsid w:val="00623C87"/>
    <w:rsid w:val="00623E96"/>
    <w:rsid w:val="00623EC7"/>
    <w:rsid w:val="0062405C"/>
    <w:rsid w:val="0062411C"/>
    <w:rsid w:val="00624132"/>
    <w:rsid w:val="00624152"/>
    <w:rsid w:val="00624191"/>
    <w:rsid w:val="0062421F"/>
    <w:rsid w:val="00624249"/>
    <w:rsid w:val="00624352"/>
    <w:rsid w:val="00624592"/>
    <w:rsid w:val="0062459F"/>
    <w:rsid w:val="00624BDB"/>
    <w:rsid w:val="00624BDF"/>
    <w:rsid w:val="00624D7D"/>
    <w:rsid w:val="00624E0F"/>
    <w:rsid w:val="00624FB0"/>
    <w:rsid w:val="00624FC4"/>
    <w:rsid w:val="00625111"/>
    <w:rsid w:val="00625127"/>
    <w:rsid w:val="006251A6"/>
    <w:rsid w:val="006251BB"/>
    <w:rsid w:val="0062536F"/>
    <w:rsid w:val="006254F3"/>
    <w:rsid w:val="00625532"/>
    <w:rsid w:val="00625533"/>
    <w:rsid w:val="00625569"/>
    <w:rsid w:val="0062562C"/>
    <w:rsid w:val="00625694"/>
    <w:rsid w:val="006256CD"/>
    <w:rsid w:val="006258AA"/>
    <w:rsid w:val="00625967"/>
    <w:rsid w:val="00625EBE"/>
    <w:rsid w:val="0062605A"/>
    <w:rsid w:val="006260FC"/>
    <w:rsid w:val="00626287"/>
    <w:rsid w:val="006263AA"/>
    <w:rsid w:val="006264A4"/>
    <w:rsid w:val="006264C3"/>
    <w:rsid w:val="0062651A"/>
    <w:rsid w:val="006268CA"/>
    <w:rsid w:val="006268EE"/>
    <w:rsid w:val="00626ACD"/>
    <w:rsid w:val="00626B46"/>
    <w:rsid w:val="0062700D"/>
    <w:rsid w:val="00627262"/>
    <w:rsid w:val="00627455"/>
    <w:rsid w:val="00627606"/>
    <w:rsid w:val="006278E1"/>
    <w:rsid w:val="00627A46"/>
    <w:rsid w:val="00627D00"/>
    <w:rsid w:val="00627D4E"/>
    <w:rsid w:val="00627DDD"/>
    <w:rsid w:val="00627F0E"/>
    <w:rsid w:val="00630185"/>
    <w:rsid w:val="006302BA"/>
    <w:rsid w:val="00630471"/>
    <w:rsid w:val="00630529"/>
    <w:rsid w:val="006305F7"/>
    <w:rsid w:val="00630903"/>
    <w:rsid w:val="00630A3F"/>
    <w:rsid w:val="00630AE8"/>
    <w:rsid w:val="00630B04"/>
    <w:rsid w:val="00630C92"/>
    <w:rsid w:val="00630DDD"/>
    <w:rsid w:val="00630F86"/>
    <w:rsid w:val="0063100D"/>
    <w:rsid w:val="00631225"/>
    <w:rsid w:val="00631235"/>
    <w:rsid w:val="00631368"/>
    <w:rsid w:val="00631937"/>
    <w:rsid w:val="00631958"/>
    <w:rsid w:val="00631B95"/>
    <w:rsid w:val="00631BE6"/>
    <w:rsid w:val="00631D5C"/>
    <w:rsid w:val="00631E97"/>
    <w:rsid w:val="00631EBD"/>
    <w:rsid w:val="006321E8"/>
    <w:rsid w:val="00632457"/>
    <w:rsid w:val="00632572"/>
    <w:rsid w:val="00632609"/>
    <w:rsid w:val="00632624"/>
    <w:rsid w:val="0063266B"/>
    <w:rsid w:val="0063272D"/>
    <w:rsid w:val="00632742"/>
    <w:rsid w:val="0063277F"/>
    <w:rsid w:val="006327F6"/>
    <w:rsid w:val="0063283F"/>
    <w:rsid w:val="00632893"/>
    <w:rsid w:val="00632948"/>
    <w:rsid w:val="0063297F"/>
    <w:rsid w:val="00632998"/>
    <w:rsid w:val="006329E0"/>
    <w:rsid w:val="00632A0F"/>
    <w:rsid w:val="00632A26"/>
    <w:rsid w:val="00632AE8"/>
    <w:rsid w:val="00632DF9"/>
    <w:rsid w:val="00632FA8"/>
    <w:rsid w:val="00633074"/>
    <w:rsid w:val="00633108"/>
    <w:rsid w:val="0063319B"/>
    <w:rsid w:val="0063328A"/>
    <w:rsid w:val="006332B1"/>
    <w:rsid w:val="006334CC"/>
    <w:rsid w:val="006337E7"/>
    <w:rsid w:val="00633838"/>
    <w:rsid w:val="00633B3C"/>
    <w:rsid w:val="00633B4B"/>
    <w:rsid w:val="00633BB5"/>
    <w:rsid w:val="00633C73"/>
    <w:rsid w:val="00633C96"/>
    <w:rsid w:val="00633DAB"/>
    <w:rsid w:val="00633E22"/>
    <w:rsid w:val="00633F03"/>
    <w:rsid w:val="00633FAA"/>
    <w:rsid w:val="00634007"/>
    <w:rsid w:val="0063417A"/>
    <w:rsid w:val="00634234"/>
    <w:rsid w:val="006342DB"/>
    <w:rsid w:val="006343A9"/>
    <w:rsid w:val="00634469"/>
    <w:rsid w:val="006348CD"/>
    <w:rsid w:val="006348E8"/>
    <w:rsid w:val="006348F2"/>
    <w:rsid w:val="00634935"/>
    <w:rsid w:val="00634B1F"/>
    <w:rsid w:val="00634ED8"/>
    <w:rsid w:val="0063512D"/>
    <w:rsid w:val="006354A0"/>
    <w:rsid w:val="006355A8"/>
    <w:rsid w:val="00635741"/>
    <w:rsid w:val="00635810"/>
    <w:rsid w:val="00635887"/>
    <w:rsid w:val="00635B97"/>
    <w:rsid w:val="00635C22"/>
    <w:rsid w:val="00635C65"/>
    <w:rsid w:val="00635F9C"/>
    <w:rsid w:val="00636114"/>
    <w:rsid w:val="006361CF"/>
    <w:rsid w:val="006361FA"/>
    <w:rsid w:val="00636244"/>
    <w:rsid w:val="00636731"/>
    <w:rsid w:val="00636740"/>
    <w:rsid w:val="00636793"/>
    <w:rsid w:val="006367D3"/>
    <w:rsid w:val="00636BCF"/>
    <w:rsid w:val="00636CE3"/>
    <w:rsid w:val="00636D06"/>
    <w:rsid w:val="00636D08"/>
    <w:rsid w:val="00636D8F"/>
    <w:rsid w:val="00636ED4"/>
    <w:rsid w:val="00637365"/>
    <w:rsid w:val="00637374"/>
    <w:rsid w:val="00637756"/>
    <w:rsid w:val="006378A0"/>
    <w:rsid w:val="006379D2"/>
    <w:rsid w:val="00637B8C"/>
    <w:rsid w:val="00637C1D"/>
    <w:rsid w:val="00637CE5"/>
    <w:rsid w:val="0064062C"/>
    <w:rsid w:val="006406AD"/>
    <w:rsid w:val="00640870"/>
    <w:rsid w:val="00640995"/>
    <w:rsid w:val="00640C08"/>
    <w:rsid w:val="00640C69"/>
    <w:rsid w:val="00641361"/>
    <w:rsid w:val="0064138B"/>
    <w:rsid w:val="00641419"/>
    <w:rsid w:val="0064174B"/>
    <w:rsid w:val="00641A36"/>
    <w:rsid w:val="00641B34"/>
    <w:rsid w:val="00641CB0"/>
    <w:rsid w:val="00641CE4"/>
    <w:rsid w:val="00641E97"/>
    <w:rsid w:val="00641ECA"/>
    <w:rsid w:val="006421F3"/>
    <w:rsid w:val="0064231B"/>
    <w:rsid w:val="00642569"/>
    <w:rsid w:val="006425F4"/>
    <w:rsid w:val="0064282A"/>
    <w:rsid w:val="00642967"/>
    <w:rsid w:val="0064298E"/>
    <w:rsid w:val="00642DAC"/>
    <w:rsid w:val="00642DBE"/>
    <w:rsid w:val="00642DE0"/>
    <w:rsid w:val="00642EB7"/>
    <w:rsid w:val="00642FF7"/>
    <w:rsid w:val="00643084"/>
    <w:rsid w:val="0064338F"/>
    <w:rsid w:val="00643783"/>
    <w:rsid w:val="00643790"/>
    <w:rsid w:val="00643853"/>
    <w:rsid w:val="00643878"/>
    <w:rsid w:val="00643A5E"/>
    <w:rsid w:val="00643D0D"/>
    <w:rsid w:val="00643EBD"/>
    <w:rsid w:val="006442E9"/>
    <w:rsid w:val="00644397"/>
    <w:rsid w:val="00644561"/>
    <w:rsid w:val="0064464F"/>
    <w:rsid w:val="0064478E"/>
    <w:rsid w:val="00644A12"/>
    <w:rsid w:val="00644D23"/>
    <w:rsid w:val="006451F7"/>
    <w:rsid w:val="0064536F"/>
    <w:rsid w:val="006453A4"/>
    <w:rsid w:val="00645425"/>
    <w:rsid w:val="006456EF"/>
    <w:rsid w:val="00645910"/>
    <w:rsid w:val="00645E36"/>
    <w:rsid w:val="00645F40"/>
    <w:rsid w:val="0064606B"/>
    <w:rsid w:val="006463A8"/>
    <w:rsid w:val="006464BF"/>
    <w:rsid w:val="006465D5"/>
    <w:rsid w:val="006465E2"/>
    <w:rsid w:val="006468C1"/>
    <w:rsid w:val="00646924"/>
    <w:rsid w:val="006469E2"/>
    <w:rsid w:val="00646A30"/>
    <w:rsid w:val="00646AB7"/>
    <w:rsid w:val="00646CC9"/>
    <w:rsid w:val="00646CFF"/>
    <w:rsid w:val="00646D48"/>
    <w:rsid w:val="00647152"/>
    <w:rsid w:val="006471C2"/>
    <w:rsid w:val="00647203"/>
    <w:rsid w:val="00647467"/>
    <w:rsid w:val="006475FA"/>
    <w:rsid w:val="00647653"/>
    <w:rsid w:val="0064767F"/>
    <w:rsid w:val="00647714"/>
    <w:rsid w:val="00647753"/>
    <w:rsid w:val="0064776E"/>
    <w:rsid w:val="00647846"/>
    <w:rsid w:val="00647AA7"/>
    <w:rsid w:val="00647D2A"/>
    <w:rsid w:val="00647E5B"/>
    <w:rsid w:val="00647E99"/>
    <w:rsid w:val="006502A7"/>
    <w:rsid w:val="0065067F"/>
    <w:rsid w:val="006506AB"/>
    <w:rsid w:val="00650974"/>
    <w:rsid w:val="00650D7C"/>
    <w:rsid w:val="00650EB4"/>
    <w:rsid w:val="00651138"/>
    <w:rsid w:val="0065150C"/>
    <w:rsid w:val="00651587"/>
    <w:rsid w:val="00651648"/>
    <w:rsid w:val="006516BF"/>
    <w:rsid w:val="00651741"/>
    <w:rsid w:val="00651875"/>
    <w:rsid w:val="006518CF"/>
    <w:rsid w:val="006519EC"/>
    <w:rsid w:val="00651BEA"/>
    <w:rsid w:val="00651E17"/>
    <w:rsid w:val="00652024"/>
    <w:rsid w:val="006522C5"/>
    <w:rsid w:val="006523A1"/>
    <w:rsid w:val="00652478"/>
    <w:rsid w:val="0065256D"/>
    <w:rsid w:val="0065294B"/>
    <w:rsid w:val="00652A9A"/>
    <w:rsid w:val="00652AA7"/>
    <w:rsid w:val="00652C14"/>
    <w:rsid w:val="00652C2B"/>
    <w:rsid w:val="00652CF6"/>
    <w:rsid w:val="00652FE1"/>
    <w:rsid w:val="00653197"/>
    <w:rsid w:val="006531AC"/>
    <w:rsid w:val="006536B8"/>
    <w:rsid w:val="0065370C"/>
    <w:rsid w:val="0065373B"/>
    <w:rsid w:val="006537FD"/>
    <w:rsid w:val="00653B66"/>
    <w:rsid w:val="00653D2D"/>
    <w:rsid w:val="00653D50"/>
    <w:rsid w:val="00653E4C"/>
    <w:rsid w:val="00653EF2"/>
    <w:rsid w:val="00653F0E"/>
    <w:rsid w:val="00653FCA"/>
    <w:rsid w:val="006540FF"/>
    <w:rsid w:val="006541D5"/>
    <w:rsid w:val="0065425F"/>
    <w:rsid w:val="006545CF"/>
    <w:rsid w:val="00654614"/>
    <w:rsid w:val="006546C6"/>
    <w:rsid w:val="006547F4"/>
    <w:rsid w:val="00654D95"/>
    <w:rsid w:val="00654DE4"/>
    <w:rsid w:val="00655120"/>
    <w:rsid w:val="006552FB"/>
    <w:rsid w:val="006557B1"/>
    <w:rsid w:val="00655964"/>
    <w:rsid w:val="00655980"/>
    <w:rsid w:val="00655C96"/>
    <w:rsid w:val="00655E64"/>
    <w:rsid w:val="00656092"/>
    <w:rsid w:val="006560CE"/>
    <w:rsid w:val="006560EB"/>
    <w:rsid w:val="00656439"/>
    <w:rsid w:val="0065674B"/>
    <w:rsid w:val="00656794"/>
    <w:rsid w:val="006567AC"/>
    <w:rsid w:val="006567D7"/>
    <w:rsid w:val="00656916"/>
    <w:rsid w:val="0065698A"/>
    <w:rsid w:val="00656D2A"/>
    <w:rsid w:val="00656DED"/>
    <w:rsid w:val="00656F02"/>
    <w:rsid w:val="00656F6A"/>
    <w:rsid w:val="006572CF"/>
    <w:rsid w:val="00657393"/>
    <w:rsid w:val="00657414"/>
    <w:rsid w:val="0065745A"/>
    <w:rsid w:val="00657462"/>
    <w:rsid w:val="006578CE"/>
    <w:rsid w:val="00657E22"/>
    <w:rsid w:val="00657F7B"/>
    <w:rsid w:val="00660039"/>
    <w:rsid w:val="00660052"/>
    <w:rsid w:val="006607D9"/>
    <w:rsid w:val="0066093F"/>
    <w:rsid w:val="006609BB"/>
    <w:rsid w:val="00660A32"/>
    <w:rsid w:val="00660B3A"/>
    <w:rsid w:val="00660B4B"/>
    <w:rsid w:val="00660E37"/>
    <w:rsid w:val="00660EE4"/>
    <w:rsid w:val="00661040"/>
    <w:rsid w:val="00661126"/>
    <w:rsid w:val="00661211"/>
    <w:rsid w:val="00661350"/>
    <w:rsid w:val="0066139F"/>
    <w:rsid w:val="0066185C"/>
    <w:rsid w:val="00661B22"/>
    <w:rsid w:val="00661E96"/>
    <w:rsid w:val="00661F02"/>
    <w:rsid w:val="00662084"/>
    <w:rsid w:val="00662139"/>
    <w:rsid w:val="006621FF"/>
    <w:rsid w:val="0066224E"/>
    <w:rsid w:val="00662406"/>
    <w:rsid w:val="00662565"/>
    <w:rsid w:val="00662ECF"/>
    <w:rsid w:val="0066305D"/>
    <w:rsid w:val="00663091"/>
    <w:rsid w:val="006632A6"/>
    <w:rsid w:val="00663379"/>
    <w:rsid w:val="00663502"/>
    <w:rsid w:val="0066377D"/>
    <w:rsid w:val="006637AA"/>
    <w:rsid w:val="00663B60"/>
    <w:rsid w:val="00663BDF"/>
    <w:rsid w:val="00663CE0"/>
    <w:rsid w:val="00663D8D"/>
    <w:rsid w:val="00663DDC"/>
    <w:rsid w:val="00663FBB"/>
    <w:rsid w:val="00664086"/>
    <w:rsid w:val="00664104"/>
    <w:rsid w:val="0066422B"/>
    <w:rsid w:val="00664324"/>
    <w:rsid w:val="006643DE"/>
    <w:rsid w:val="006643FD"/>
    <w:rsid w:val="00664507"/>
    <w:rsid w:val="0066453D"/>
    <w:rsid w:val="00664541"/>
    <w:rsid w:val="00664C52"/>
    <w:rsid w:val="00664D19"/>
    <w:rsid w:val="006650F8"/>
    <w:rsid w:val="0066524D"/>
    <w:rsid w:val="0066538A"/>
    <w:rsid w:val="00665392"/>
    <w:rsid w:val="0066547B"/>
    <w:rsid w:val="0066554A"/>
    <w:rsid w:val="0066554C"/>
    <w:rsid w:val="00665C66"/>
    <w:rsid w:val="00665CE6"/>
    <w:rsid w:val="00665D33"/>
    <w:rsid w:val="00665D3B"/>
    <w:rsid w:val="00665D4E"/>
    <w:rsid w:val="006660C2"/>
    <w:rsid w:val="0066615C"/>
    <w:rsid w:val="0066616A"/>
    <w:rsid w:val="006661E8"/>
    <w:rsid w:val="00666664"/>
    <w:rsid w:val="0066671C"/>
    <w:rsid w:val="00666856"/>
    <w:rsid w:val="006668CE"/>
    <w:rsid w:val="006668D7"/>
    <w:rsid w:val="0066692A"/>
    <w:rsid w:val="006669E7"/>
    <w:rsid w:val="00666C9E"/>
    <w:rsid w:val="00666CBD"/>
    <w:rsid w:val="00667007"/>
    <w:rsid w:val="00667033"/>
    <w:rsid w:val="006671B3"/>
    <w:rsid w:val="00667369"/>
    <w:rsid w:val="006673D9"/>
    <w:rsid w:val="0066745E"/>
    <w:rsid w:val="006674A3"/>
    <w:rsid w:val="006674AE"/>
    <w:rsid w:val="006675E2"/>
    <w:rsid w:val="006675E6"/>
    <w:rsid w:val="0066771E"/>
    <w:rsid w:val="006678F0"/>
    <w:rsid w:val="00667A15"/>
    <w:rsid w:val="00667A4D"/>
    <w:rsid w:val="00667A8C"/>
    <w:rsid w:val="00667DB6"/>
    <w:rsid w:val="00667FD8"/>
    <w:rsid w:val="00670027"/>
    <w:rsid w:val="00670427"/>
    <w:rsid w:val="006706C9"/>
    <w:rsid w:val="00670726"/>
    <w:rsid w:val="0067072C"/>
    <w:rsid w:val="00670804"/>
    <w:rsid w:val="00670933"/>
    <w:rsid w:val="00670CAB"/>
    <w:rsid w:val="00670F26"/>
    <w:rsid w:val="00671009"/>
    <w:rsid w:val="0067107D"/>
    <w:rsid w:val="00671086"/>
    <w:rsid w:val="0067126F"/>
    <w:rsid w:val="006712AF"/>
    <w:rsid w:val="00671315"/>
    <w:rsid w:val="0067168E"/>
    <w:rsid w:val="006716B8"/>
    <w:rsid w:val="006716C4"/>
    <w:rsid w:val="0067175D"/>
    <w:rsid w:val="006717B5"/>
    <w:rsid w:val="0067186B"/>
    <w:rsid w:val="00671BD3"/>
    <w:rsid w:val="006721FD"/>
    <w:rsid w:val="00672465"/>
    <w:rsid w:val="00672851"/>
    <w:rsid w:val="00672860"/>
    <w:rsid w:val="006729CF"/>
    <w:rsid w:val="00672A63"/>
    <w:rsid w:val="00672A8F"/>
    <w:rsid w:val="00672D89"/>
    <w:rsid w:val="00672FB4"/>
    <w:rsid w:val="006730E0"/>
    <w:rsid w:val="0067321D"/>
    <w:rsid w:val="00673865"/>
    <w:rsid w:val="006739EE"/>
    <w:rsid w:val="00673AF3"/>
    <w:rsid w:val="00673CF3"/>
    <w:rsid w:val="00673D72"/>
    <w:rsid w:val="00673DB1"/>
    <w:rsid w:val="00673DF7"/>
    <w:rsid w:val="00673E3E"/>
    <w:rsid w:val="00673E54"/>
    <w:rsid w:val="00674118"/>
    <w:rsid w:val="0067429B"/>
    <w:rsid w:val="00674343"/>
    <w:rsid w:val="0067453A"/>
    <w:rsid w:val="00674872"/>
    <w:rsid w:val="00674A28"/>
    <w:rsid w:val="00674A44"/>
    <w:rsid w:val="00674B72"/>
    <w:rsid w:val="00674EFB"/>
    <w:rsid w:val="00674F9E"/>
    <w:rsid w:val="0067507D"/>
    <w:rsid w:val="006751F9"/>
    <w:rsid w:val="00675310"/>
    <w:rsid w:val="006754D1"/>
    <w:rsid w:val="006756C6"/>
    <w:rsid w:val="00675774"/>
    <w:rsid w:val="006757BD"/>
    <w:rsid w:val="006757BF"/>
    <w:rsid w:val="00675B8A"/>
    <w:rsid w:val="00675CB0"/>
    <w:rsid w:val="00675F2A"/>
    <w:rsid w:val="00675F66"/>
    <w:rsid w:val="00676045"/>
    <w:rsid w:val="00676085"/>
    <w:rsid w:val="006762B0"/>
    <w:rsid w:val="006762EE"/>
    <w:rsid w:val="00676369"/>
    <w:rsid w:val="00676445"/>
    <w:rsid w:val="00676813"/>
    <w:rsid w:val="006769A6"/>
    <w:rsid w:val="006769DB"/>
    <w:rsid w:val="00676D59"/>
    <w:rsid w:val="00676F41"/>
    <w:rsid w:val="00677041"/>
    <w:rsid w:val="0067726A"/>
    <w:rsid w:val="006772BF"/>
    <w:rsid w:val="006773BC"/>
    <w:rsid w:val="006773EE"/>
    <w:rsid w:val="00677663"/>
    <w:rsid w:val="006776C8"/>
    <w:rsid w:val="0067774F"/>
    <w:rsid w:val="0067792E"/>
    <w:rsid w:val="00677968"/>
    <w:rsid w:val="00677AAD"/>
    <w:rsid w:val="00677B92"/>
    <w:rsid w:val="00677C68"/>
    <w:rsid w:val="00680394"/>
    <w:rsid w:val="006803C1"/>
    <w:rsid w:val="00680832"/>
    <w:rsid w:val="006808E1"/>
    <w:rsid w:val="00680D9C"/>
    <w:rsid w:val="00680DD4"/>
    <w:rsid w:val="00680FC5"/>
    <w:rsid w:val="00680FE8"/>
    <w:rsid w:val="0068117A"/>
    <w:rsid w:val="006812D1"/>
    <w:rsid w:val="006814BC"/>
    <w:rsid w:val="0068154E"/>
    <w:rsid w:val="00681607"/>
    <w:rsid w:val="00681634"/>
    <w:rsid w:val="0068168C"/>
    <w:rsid w:val="00681BD6"/>
    <w:rsid w:val="00681E4D"/>
    <w:rsid w:val="00681E94"/>
    <w:rsid w:val="0068204E"/>
    <w:rsid w:val="00682070"/>
    <w:rsid w:val="0068215B"/>
    <w:rsid w:val="00682574"/>
    <w:rsid w:val="00682A70"/>
    <w:rsid w:val="00682A8B"/>
    <w:rsid w:val="00682ADC"/>
    <w:rsid w:val="00682C19"/>
    <w:rsid w:val="00682DF9"/>
    <w:rsid w:val="006832DA"/>
    <w:rsid w:val="00683381"/>
    <w:rsid w:val="00683431"/>
    <w:rsid w:val="006835DC"/>
    <w:rsid w:val="006838C8"/>
    <w:rsid w:val="00683AF1"/>
    <w:rsid w:val="00683FC7"/>
    <w:rsid w:val="00684029"/>
    <w:rsid w:val="00684179"/>
    <w:rsid w:val="00684188"/>
    <w:rsid w:val="00684278"/>
    <w:rsid w:val="006847F0"/>
    <w:rsid w:val="006849DF"/>
    <w:rsid w:val="00684ACB"/>
    <w:rsid w:val="00684C19"/>
    <w:rsid w:val="00684C34"/>
    <w:rsid w:val="00684CB8"/>
    <w:rsid w:val="00684E85"/>
    <w:rsid w:val="00684FA7"/>
    <w:rsid w:val="00684FB2"/>
    <w:rsid w:val="006850C2"/>
    <w:rsid w:val="0068528B"/>
    <w:rsid w:val="0068538D"/>
    <w:rsid w:val="00685455"/>
    <w:rsid w:val="006854B3"/>
    <w:rsid w:val="006854FE"/>
    <w:rsid w:val="00685587"/>
    <w:rsid w:val="006856F6"/>
    <w:rsid w:val="006856FD"/>
    <w:rsid w:val="0068576A"/>
    <w:rsid w:val="00685AAA"/>
    <w:rsid w:val="00685AB7"/>
    <w:rsid w:val="00685DAE"/>
    <w:rsid w:val="006860DD"/>
    <w:rsid w:val="006862C1"/>
    <w:rsid w:val="00686308"/>
    <w:rsid w:val="0068652E"/>
    <w:rsid w:val="0068678A"/>
    <w:rsid w:val="00686923"/>
    <w:rsid w:val="00687025"/>
    <w:rsid w:val="00687185"/>
    <w:rsid w:val="0068751A"/>
    <w:rsid w:val="006875D7"/>
    <w:rsid w:val="00687708"/>
    <w:rsid w:val="0068779E"/>
    <w:rsid w:val="006877C7"/>
    <w:rsid w:val="0068784B"/>
    <w:rsid w:val="006878E7"/>
    <w:rsid w:val="00687A2D"/>
    <w:rsid w:val="00687AA2"/>
    <w:rsid w:val="00687B21"/>
    <w:rsid w:val="00687BD5"/>
    <w:rsid w:val="00687BE4"/>
    <w:rsid w:val="00687C45"/>
    <w:rsid w:val="00687CCA"/>
    <w:rsid w:val="00687E96"/>
    <w:rsid w:val="00690400"/>
    <w:rsid w:val="00690812"/>
    <w:rsid w:val="00690913"/>
    <w:rsid w:val="00690D92"/>
    <w:rsid w:val="00690E76"/>
    <w:rsid w:val="00690E8E"/>
    <w:rsid w:val="00690EAF"/>
    <w:rsid w:val="00690EEF"/>
    <w:rsid w:val="00691103"/>
    <w:rsid w:val="0069123C"/>
    <w:rsid w:val="0069156D"/>
    <w:rsid w:val="0069157F"/>
    <w:rsid w:val="006917ED"/>
    <w:rsid w:val="00691959"/>
    <w:rsid w:val="00691DD4"/>
    <w:rsid w:val="00691F62"/>
    <w:rsid w:val="006920B5"/>
    <w:rsid w:val="0069223A"/>
    <w:rsid w:val="006923A0"/>
    <w:rsid w:val="00692929"/>
    <w:rsid w:val="00692A3A"/>
    <w:rsid w:val="00692F1D"/>
    <w:rsid w:val="0069328D"/>
    <w:rsid w:val="006933B0"/>
    <w:rsid w:val="006934E7"/>
    <w:rsid w:val="006935AA"/>
    <w:rsid w:val="006936EC"/>
    <w:rsid w:val="00693B01"/>
    <w:rsid w:val="00693C25"/>
    <w:rsid w:val="00693CFC"/>
    <w:rsid w:val="00693E10"/>
    <w:rsid w:val="00693F7E"/>
    <w:rsid w:val="00693FE1"/>
    <w:rsid w:val="00694109"/>
    <w:rsid w:val="006941C0"/>
    <w:rsid w:val="00694380"/>
    <w:rsid w:val="00694524"/>
    <w:rsid w:val="0069472F"/>
    <w:rsid w:val="00694909"/>
    <w:rsid w:val="00694994"/>
    <w:rsid w:val="00694A32"/>
    <w:rsid w:val="00694D7F"/>
    <w:rsid w:val="00694E5F"/>
    <w:rsid w:val="00694FDA"/>
    <w:rsid w:val="00695434"/>
    <w:rsid w:val="006956E7"/>
    <w:rsid w:val="00695AB9"/>
    <w:rsid w:val="00695BBB"/>
    <w:rsid w:val="00695D26"/>
    <w:rsid w:val="00695D77"/>
    <w:rsid w:val="00695E19"/>
    <w:rsid w:val="0069608C"/>
    <w:rsid w:val="00696183"/>
    <w:rsid w:val="006961A6"/>
    <w:rsid w:val="006961B3"/>
    <w:rsid w:val="0069621E"/>
    <w:rsid w:val="006964A6"/>
    <w:rsid w:val="00696519"/>
    <w:rsid w:val="006969A5"/>
    <w:rsid w:val="00696A6C"/>
    <w:rsid w:val="00696B3D"/>
    <w:rsid w:val="00696F42"/>
    <w:rsid w:val="00696FD5"/>
    <w:rsid w:val="00697000"/>
    <w:rsid w:val="00697006"/>
    <w:rsid w:val="006973B1"/>
    <w:rsid w:val="00697410"/>
    <w:rsid w:val="006975A2"/>
    <w:rsid w:val="0069760D"/>
    <w:rsid w:val="006979B7"/>
    <w:rsid w:val="00697A6E"/>
    <w:rsid w:val="00697FAA"/>
    <w:rsid w:val="006A018F"/>
    <w:rsid w:val="006A01DC"/>
    <w:rsid w:val="006A02CE"/>
    <w:rsid w:val="006A052A"/>
    <w:rsid w:val="006A05B5"/>
    <w:rsid w:val="006A0601"/>
    <w:rsid w:val="006A06D2"/>
    <w:rsid w:val="006A06E4"/>
    <w:rsid w:val="006A0734"/>
    <w:rsid w:val="006A0797"/>
    <w:rsid w:val="006A0834"/>
    <w:rsid w:val="006A0A98"/>
    <w:rsid w:val="006A0D0F"/>
    <w:rsid w:val="006A0D57"/>
    <w:rsid w:val="006A0D8D"/>
    <w:rsid w:val="006A0E34"/>
    <w:rsid w:val="006A0E71"/>
    <w:rsid w:val="006A0F28"/>
    <w:rsid w:val="006A14AE"/>
    <w:rsid w:val="006A158A"/>
    <w:rsid w:val="006A1689"/>
    <w:rsid w:val="006A1778"/>
    <w:rsid w:val="006A17AC"/>
    <w:rsid w:val="006A17FC"/>
    <w:rsid w:val="006A18EA"/>
    <w:rsid w:val="006A1B57"/>
    <w:rsid w:val="006A1B92"/>
    <w:rsid w:val="006A1CD6"/>
    <w:rsid w:val="006A203B"/>
    <w:rsid w:val="006A236F"/>
    <w:rsid w:val="006A2494"/>
    <w:rsid w:val="006A2551"/>
    <w:rsid w:val="006A26A4"/>
    <w:rsid w:val="006A26B5"/>
    <w:rsid w:val="006A278E"/>
    <w:rsid w:val="006A27D4"/>
    <w:rsid w:val="006A2A9F"/>
    <w:rsid w:val="006A2BC6"/>
    <w:rsid w:val="006A2DFC"/>
    <w:rsid w:val="006A2E81"/>
    <w:rsid w:val="006A2F7D"/>
    <w:rsid w:val="006A3069"/>
    <w:rsid w:val="006A3322"/>
    <w:rsid w:val="006A3417"/>
    <w:rsid w:val="006A34B6"/>
    <w:rsid w:val="006A3597"/>
    <w:rsid w:val="006A35EC"/>
    <w:rsid w:val="006A36CE"/>
    <w:rsid w:val="006A3745"/>
    <w:rsid w:val="006A39B8"/>
    <w:rsid w:val="006A3BAB"/>
    <w:rsid w:val="006A43CB"/>
    <w:rsid w:val="006A4528"/>
    <w:rsid w:val="006A4581"/>
    <w:rsid w:val="006A4705"/>
    <w:rsid w:val="006A480A"/>
    <w:rsid w:val="006A4A2B"/>
    <w:rsid w:val="006A4A64"/>
    <w:rsid w:val="006A4CFF"/>
    <w:rsid w:val="006A512B"/>
    <w:rsid w:val="006A516D"/>
    <w:rsid w:val="006A52BE"/>
    <w:rsid w:val="006A531E"/>
    <w:rsid w:val="006A5493"/>
    <w:rsid w:val="006A585D"/>
    <w:rsid w:val="006A5DA9"/>
    <w:rsid w:val="006A5DD4"/>
    <w:rsid w:val="006A5DD7"/>
    <w:rsid w:val="006A5E70"/>
    <w:rsid w:val="006A5F01"/>
    <w:rsid w:val="006A5F66"/>
    <w:rsid w:val="006A5F8E"/>
    <w:rsid w:val="006A6058"/>
    <w:rsid w:val="006A6097"/>
    <w:rsid w:val="006A6204"/>
    <w:rsid w:val="006A635F"/>
    <w:rsid w:val="006A645D"/>
    <w:rsid w:val="006A6534"/>
    <w:rsid w:val="006A6B57"/>
    <w:rsid w:val="006A6DC6"/>
    <w:rsid w:val="006A7039"/>
    <w:rsid w:val="006A7047"/>
    <w:rsid w:val="006A7209"/>
    <w:rsid w:val="006A72A3"/>
    <w:rsid w:val="006A7301"/>
    <w:rsid w:val="006A74B7"/>
    <w:rsid w:val="006A758C"/>
    <w:rsid w:val="006A75D6"/>
    <w:rsid w:val="006A7657"/>
    <w:rsid w:val="006A77F1"/>
    <w:rsid w:val="006A7850"/>
    <w:rsid w:val="006A79B6"/>
    <w:rsid w:val="006A79EE"/>
    <w:rsid w:val="006A79F2"/>
    <w:rsid w:val="006A7A84"/>
    <w:rsid w:val="006A7D57"/>
    <w:rsid w:val="006A7D7B"/>
    <w:rsid w:val="006B014F"/>
    <w:rsid w:val="006B0373"/>
    <w:rsid w:val="006B07A2"/>
    <w:rsid w:val="006B0830"/>
    <w:rsid w:val="006B08D4"/>
    <w:rsid w:val="006B0CB9"/>
    <w:rsid w:val="006B0D7C"/>
    <w:rsid w:val="006B10FD"/>
    <w:rsid w:val="006B133F"/>
    <w:rsid w:val="006B1484"/>
    <w:rsid w:val="006B1744"/>
    <w:rsid w:val="006B1903"/>
    <w:rsid w:val="006B19E4"/>
    <w:rsid w:val="006B1A67"/>
    <w:rsid w:val="006B1CF1"/>
    <w:rsid w:val="006B2248"/>
    <w:rsid w:val="006B2288"/>
    <w:rsid w:val="006B2466"/>
    <w:rsid w:val="006B25A3"/>
    <w:rsid w:val="006B28F6"/>
    <w:rsid w:val="006B2AAC"/>
    <w:rsid w:val="006B2E53"/>
    <w:rsid w:val="006B317F"/>
    <w:rsid w:val="006B3295"/>
    <w:rsid w:val="006B3321"/>
    <w:rsid w:val="006B341E"/>
    <w:rsid w:val="006B34E3"/>
    <w:rsid w:val="006B3512"/>
    <w:rsid w:val="006B365C"/>
    <w:rsid w:val="006B3692"/>
    <w:rsid w:val="006B36F1"/>
    <w:rsid w:val="006B3712"/>
    <w:rsid w:val="006B3834"/>
    <w:rsid w:val="006B386F"/>
    <w:rsid w:val="006B3909"/>
    <w:rsid w:val="006B3FC3"/>
    <w:rsid w:val="006B417B"/>
    <w:rsid w:val="006B41C5"/>
    <w:rsid w:val="006B422F"/>
    <w:rsid w:val="006B468C"/>
    <w:rsid w:val="006B469D"/>
    <w:rsid w:val="006B4709"/>
    <w:rsid w:val="006B4744"/>
    <w:rsid w:val="006B4BB2"/>
    <w:rsid w:val="006B4C54"/>
    <w:rsid w:val="006B4DA7"/>
    <w:rsid w:val="006B4F79"/>
    <w:rsid w:val="006B55C1"/>
    <w:rsid w:val="006B55FD"/>
    <w:rsid w:val="006B5748"/>
    <w:rsid w:val="006B595F"/>
    <w:rsid w:val="006B5DA8"/>
    <w:rsid w:val="006B5DFD"/>
    <w:rsid w:val="006B5FD0"/>
    <w:rsid w:val="006B6014"/>
    <w:rsid w:val="006B607C"/>
    <w:rsid w:val="006B633A"/>
    <w:rsid w:val="006B63F4"/>
    <w:rsid w:val="006B6531"/>
    <w:rsid w:val="006B67B1"/>
    <w:rsid w:val="006B67B4"/>
    <w:rsid w:val="006B6869"/>
    <w:rsid w:val="006B6BCC"/>
    <w:rsid w:val="006B6D30"/>
    <w:rsid w:val="006B6D8F"/>
    <w:rsid w:val="006B723D"/>
    <w:rsid w:val="006B7314"/>
    <w:rsid w:val="006B7613"/>
    <w:rsid w:val="006B76D5"/>
    <w:rsid w:val="006B77E8"/>
    <w:rsid w:val="006B7857"/>
    <w:rsid w:val="006B787C"/>
    <w:rsid w:val="006B7B86"/>
    <w:rsid w:val="006B7FCD"/>
    <w:rsid w:val="006C020D"/>
    <w:rsid w:val="006C0312"/>
    <w:rsid w:val="006C033E"/>
    <w:rsid w:val="006C0543"/>
    <w:rsid w:val="006C05C7"/>
    <w:rsid w:val="006C06C2"/>
    <w:rsid w:val="006C06EE"/>
    <w:rsid w:val="006C076E"/>
    <w:rsid w:val="006C082B"/>
    <w:rsid w:val="006C09BE"/>
    <w:rsid w:val="006C0A4D"/>
    <w:rsid w:val="006C0C61"/>
    <w:rsid w:val="006C0CA4"/>
    <w:rsid w:val="006C0D12"/>
    <w:rsid w:val="006C10AF"/>
    <w:rsid w:val="006C117C"/>
    <w:rsid w:val="006C12D0"/>
    <w:rsid w:val="006C1360"/>
    <w:rsid w:val="006C14B6"/>
    <w:rsid w:val="006C18FE"/>
    <w:rsid w:val="006C19AD"/>
    <w:rsid w:val="006C19CA"/>
    <w:rsid w:val="006C1AA6"/>
    <w:rsid w:val="006C1C2D"/>
    <w:rsid w:val="006C1C64"/>
    <w:rsid w:val="006C1DAC"/>
    <w:rsid w:val="006C1DCC"/>
    <w:rsid w:val="006C1EA1"/>
    <w:rsid w:val="006C1FB4"/>
    <w:rsid w:val="006C2348"/>
    <w:rsid w:val="006C297B"/>
    <w:rsid w:val="006C32B2"/>
    <w:rsid w:val="006C32C2"/>
    <w:rsid w:val="006C3365"/>
    <w:rsid w:val="006C3549"/>
    <w:rsid w:val="006C3671"/>
    <w:rsid w:val="006C38D6"/>
    <w:rsid w:val="006C397A"/>
    <w:rsid w:val="006C39BB"/>
    <w:rsid w:val="006C39DF"/>
    <w:rsid w:val="006C3A49"/>
    <w:rsid w:val="006C3AF4"/>
    <w:rsid w:val="006C3B7B"/>
    <w:rsid w:val="006C3BF2"/>
    <w:rsid w:val="006C3C19"/>
    <w:rsid w:val="006C3E71"/>
    <w:rsid w:val="006C3EA2"/>
    <w:rsid w:val="006C3FF1"/>
    <w:rsid w:val="006C406B"/>
    <w:rsid w:val="006C440D"/>
    <w:rsid w:val="006C466B"/>
    <w:rsid w:val="006C4B26"/>
    <w:rsid w:val="006C4BEE"/>
    <w:rsid w:val="006C4C14"/>
    <w:rsid w:val="006C4CA3"/>
    <w:rsid w:val="006C4CE1"/>
    <w:rsid w:val="006C4E36"/>
    <w:rsid w:val="006C4EBB"/>
    <w:rsid w:val="006C4F04"/>
    <w:rsid w:val="006C4FF3"/>
    <w:rsid w:val="006C514E"/>
    <w:rsid w:val="006C51A3"/>
    <w:rsid w:val="006C532A"/>
    <w:rsid w:val="006C5613"/>
    <w:rsid w:val="006C584D"/>
    <w:rsid w:val="006C58F0"/>
    <w:rsid w:val="006C5DD9"/>
    <w:rsid w:val="006C5E08"/>
    <w:rsid w:val="006C5E66"/>
    <w:rsid w:val="006C615E"/>
    <w:rsid w:val="006C6228"/>
    <w:rsid w:val="006C6278"/>
    <w:rsid w:val="006C6291"/>
    <w:rsid w:val="006C64ED"/>
    <w:rsid w:val="006C684C"/>
    <w:rsid w:val="006C6C62"/>
    <w:rsid w:val="006C737F"/>
    <w:rsid w:val="006C740D"/>
    <w:rsid w:val="006C7524"/>
    <w:rsid w:val="006C75A6"/>
    <w:rsid w:val="006C7719"/>
    <w:rsid w:val="006C77E2"/>
    <w:rsid w:val="006C78B8"/>
    <w:rsid w:val="006C7A30"/>
    <w:rsid w:val="006C7A63"/>
    <w:rsid w:val="006C7D10"/>
    <w:rsid w:val="006C7E3A"/>
    <w:rsid w:val="006C7F5C"/>
    <w:rsid w:val="006C7F85"/>
    <w:rsid w:val="006D01B0"/>
    <w:rsid w:val="006D0251"/>
    <w:rsid w:val="006D0465"/>
    <w:rsid w:val="006D04E1"/>
    <w:rsid w:val="006D0520"/>
    <w:rsid w:val="006D057B"/>
    <w:rsid w:val="006D07B2"/>
    <w:rsid w:val="006D07EF"/>
    <w:rsid w:val="006D0804"/>
    <w:rsid w:val="006D1009"/>
    <w:rsid w:val="006D167F"/>
    <w:rsid w:val="006D1A37"/>
    <w:rsid w:val="006D1A82"/>
    <w:rsid w:val="006D1B5C"/>
    <w:rsid w:val="006D1C36"/>
    <w:rsid w:val="006D1D17"/>
    <w:rsid w:val="006D1E99"/>
    <w:rsid w:val="006D2053"/>
    <w:rsid w:val="006D233E"/>
    <w:rsid w:val="006D2371"/>
    <w:rsid w:val="006D238B"/>
    <w:rsid w:val="006D265E"/>
    <w:rsid w:val="006D26EB"/>
    <w:rsid w:val="006D281A"/>
    <w:rsid w:val="006D29AB"/>
    <w:rsid w:val="006D29D4"/>
    <w:rsid w:val="006D29E1"/>
    <w:rsid w:val="006D2A9E"/>
    <w:rsid w:val="006D2BA9"/>
    <w:rsid w:val="006D2D36"/>
    <w:rsid w:val="006D3014"/>
    <w:rsid w:val="006D3594"/>
    <w:rsid w:val="006D360E"/>
    <w:rsid w:val="006D3741"/>
    <w:rsid w:val="006D3A92"/>
    <w:rsid w:val="006D3B22"/>
    <w:rsid w:val="006D3BCF"/>
    <w:rsid w:val="006D3E24"/>
    <w:rsid w:val="006D3E4A"/>
    <w:rsid w:val="006D400F"/>
    <w:rsid w:val="006D466A"/>
    <w:rsid w:val="006D476D"/>
    <w:rsid w:val="006D486E"/>
    <w:rsid w:val="006D4A03"/>
    <w:rsid w:val="006D4AE3"/>
    <w:rsid w:val="006D5051"/>
    <w:rsid w:val="006D519B"/>
    <w:rsid w:val="006D51A5"/>
    <w:rsid w:val="006D529A"/>
    <w:rsid w:val="006D52EC"/>
    <w:rsid w:val="006D56C1"/>
    <w:rsid w:val="006D56FA"/>
    <w:rsid w:val="006D5717"/>
    <w:rsid w:val="006D581A"/>
    <w:rsid w:val="006D5C87"/>
    <w:rsid w:val="006D5D61"/>
    <w:rsid w:val="006D5D9A"/>
    <w:rsid w:val="006D5E11"/>
    <w:rsid w:val="006D5E40"/>
    <w:rsid w:val="006D5F48"/>
    <w:rsid w:val="006D5F8B"/>
    <w:rsid w:val="006D5FA8"/>
    <w:rsid w:val="006D6286"/>
    <w:rsid w:val="006D6515"/>
    <w:rsid w:val="006D65E2"/>
    <w:rsid w:val="006D6611"/>
    <w:rsid w:val="006D668A"/>
    <w:rsid w:val="006D688C"/>
    <w:rsid w:val="006D68C3"/>
    <w:rsid w:val="006D6919"/>
    <w:rsid w:val="006D6B1F"/>
    <w:rsid w:val="006D6C1A"/>
    <w:rsid w:val="006D6D99"/>
    <w:rsid w:val="006D6DF5"/>
    <w:rsid w:val="006D6F75"/>
    <w:rsid w:val="006D7012"/>
    <w:rsid w:val="006D723D"/>
    <w:rsid w:val="006D7456"/>
    <w:rsid w:val="006D75D8"/>
    <w:rsid w:val="006D7A4F"/>
    <w:rsid w:val="006D7B65"/>
    <w:rsid w:val="006D7DB5"/>
    <w:rsid w:val="006D7E81"/>
    <w:rsid w:val="006D7E87"/>
    <w:rsid w:val="006D7F09"/>
    <w:rsid w:val="006E005F"/>
    <w:rsid w:val="006E00B8"/>
    <w:rsid w:val="006E0186"/>
    <w:rsid w:val="006E01DC"/>
    <w:rsid w:val="006E0288"/>
    <w:rsid w:val="006E033A"/>
    <w:rsid w:val="006E05DD"/>
    <w:rsid w:val="006E083C"/>
    <w:rsid w:val="006E0B9B"/>
    <w:rsid w:val="006E0D2C"/>
    <w:rsid w:val="006E0DF6"/>
    <w:rsid w:val="006E10E4"/>
    <w:rsid w:val="006E1172"/>
    <w:rsid w:val="006E11C8"/>
    <w:rsid w:val="006E120C"/>
    <w:rsid w:val="006E1540"/>
    <w:rsid w:val="006E15D3"/>
    <w:rsid w:val="006E15E5"/>
    <w:rsid w:val="006E164D"/>
    <w:rsid w:val="006E1824"/>
    <w:rsid w:val="006E196E"/>
    <w:rsid w:val="006E23FA"/>
    <w:rsid w:val="006E2494"/>
    <w:rsid w:val="006E2765"/>
    <w:rsid w:val="006E2A32"/>
    <w:rsid w:val="006E2ADD"/>
    <w:rsid w:val="006E2AEB"/>
    <w:rsid w:val="006E2B41"/>
    <w:rsid w:val="006E2B59"/>
    <w:rsid w:val="006E2B8D"/>
    <w:rsid w:val="006E2BD1"/>
    <w:rsid w:val="006E2C7D"/>
    <w:rsid w:val="006E2E3B"/>
    <w:rsid w:val="006E2E56"/>
    <w:rsid w:val="006E301F"/>
    <w:rsid w:val="006E33AE"/>
    <w:rsid w:val="006E3491"/>
    <w:rsid w:val="006E34D5"/>
    <w:rsid w:val="006E36C9"/>
    <w:rsid w:val="006E37B0"/>
    <w:rsid w:val="006E3993"/>
    <w:rsid w:val="006E39DF"/>
    <w:rsid w:val="006E3A68"/>
    <w:rsid w:val="006E3A74"/>
    <w:rsid w:val="006E3CAE"/>
    <w:rsid w:val="006E3E87"/>
    <w:rsid w:val="006E41FF"/>
    <w:rsid w:val="006E4326"/>
    <w:rsid w:val="006E43DB"/>
    <w:rsid w:val="006E4528"/>
    <w:rsid w:val="006E467A"/>
    <w:rsid w:val="006E46D8"/>
    <w:rsid w:val="006E4A68"/>
    <w:rsid w:val="006E4B1E"/>
    <w:rsid w:val="006E4DEB"/>
    <w:rsid w:val="006E4FC9"/>
    <w:rsid w:val="006E504A"/>
    <w:rsid w:val="006E516D"/>
    <w:rsid w:val="006E5288"/>
    <w:rsid w:val="006E5376"/>
    <w:rsid w:val="006E53F6"/>
    <w:rsid w:val="006E5410"/>
    <w:rsid w:val="006E55F4"/>
    <w:rsid w:val="006E56D6"/>
    <w:rsid w:val="006E5769"/>
    <w:rsid w:val="006E5AB3"/>
    <w:rsid w:val="006E5B4E"/>
    <w:rsid w:val="006E5C00"/>
    <w:rsid w:val="006E5EB4"/>
    <w:rsid w:val="006E60E2"/>
    <w:rsid w:val="006E617E"/>
    <w:rsid w:val="006E669E"/>
    <w:rsid w:val="006E6800"/>
    <w:rsid w:val="006E6909"/>
    <w:rsid w:val="006E6A1B"/>
    <w:rsid w:val="006E6FF6"/>
    <w:rsid w:val="006E7505"/>
    <w:rsid w:val="006E775E"/>
    <w:rsid w:val="006E788D"/>
    <w:rsid w:val="006E78FE"/>
    <w:rsid w:val="006E7B33"/>
    <w:rsid w:val="006E7D0A"/>
    <w:rsid w:val="006E7EC5"/>
    <w:rsid w:val="006E7F9F"/>
    <w:rsid w:val="006E7FAA"/>
    <w:rsid w:val="006E7FB9"/>
    <w:rsid w:val="006F0076"/>
    <w:rsid w:val="006F02AA"/>
    <w:rsid w:val="006F032D"/>
    <w:rsid w:val="006F095A"/>
    <w:rsid w:val="006F0A3D"/>
    <w:rsid w:val="006F0BF9"/>
    <w:rsid w:val="006F0C36"/>
    <w:rsid w:val="006F0D93"/>
    <w:rsid w:val="006F0DE2"/>
    <w:rsid w:val="006F1186"/>
    <w:rsid w:val="006F13EB"/>
    <w:rsid w:val="006F1561"/>
    <w:rsid w:val="006F187C"/>
    <w:rsid w:val="006F193F"/>
    <w:rsid w:val="006F1A03"/>
    <w:rsid w:val="006F1AE5"/>
    <w:rsid w:val="006F1B47"/>
    <w:rsid w:val="006F1E27"/>
    <w:rsid w:val="006F2168"/>
    <w:rsid w:val="006F21F5"/>
    <w:rsid w:val="006F2245"/>
    <w:rsid w:val="006F23AC"/>
    <w:rsid w:val="006F25E1"/>
    <w:rsid w:val="006F25EB"/>
    <w:rsid w:val="006F275B"/>
    <w:rsid w:val="006F2BFA"/>
    <w:rsid w:val="006F2CE8"/>
    <w:rsid w:val="006F31DE"/>
    <w:rsid w:val="006F32E4"/>
    <w:rsid w:val="006F3436"/>
    <w:rsid w:val="006F351D"/>
    <w:rsid w:val="006F3528"/>
    <w:rsid w:val="006F3770"/>
    <w:rsid w:val="006F37AB"/>
    <w:rsid w:val="006F39DF"/>
    <w:rsid w:val="006F3AA4"/>
    <w:rsid w:val="006F3CC6"/>
    <w:rsid w:val="006F4006"/>
    <w:rsid w:val="006F4088"/>
    <w:rsid w:val="006F4398"/>
    <w:rsid w:val="006F47AC"/>
    <w:rsid w:val="006F47B7"/>
    <w:rsid w:val="006F4897"/>
    <w:rsid w:val="006F4919"/>
    <w:rsid w:val="006F4B79"/>
    <w:rsid w:val="006F4E58"/>
    <w:rsid w:val="006F4EDB"/>
    <w:rsid w:val="006F4F0A"/>
    <w:rsid w:val="006F509A"/>
    <w:rsid w:val="006F55E4"/>
    <w:rsid w:val="006F579C"/>
    <w:rsid w:val="006F580C"/>
    <w:rsid w:val="006F59C6"/>
    <w:rsid w:val="006F5A20"/>
    <w:rsid w:val="006F5A93"/>
    <w:rsid w:val="006F5B63"/>
    <w:rsid w:val="006F5D68"/>
    <w:rsid w:val="006F5E50"/>
    <w:rsid w:val="006F5FA1"/>
    <w:rsid w:val="006F5FDF"/>
    <w:rsid w:val="006F6064"/>
    <w:rsid w:val="006F6077"/>
    <w:rsid w:val="006F60BF"/>
    <w:rsid w:val="006F63BF"/>
    <w:rsid w:val="006F66FE"/>
    <w:rsid w:val="006F67ED"/>
    <w:rsid w:val="006F6811"/>
    <w:rsid w:val="006F6A69"/>
    <w:rsid w:val="006F6D55"/>
    <w:rsid w:val="006F6EE6"/>
    <w:rsid w:val="006F6EE9"/>
    <w:rsid w:val="006F7083"/>
    <w:rsid w:val="006F7487"/>
    <w:rsid w:val="006F74B1"/>
    <w:rsid w:val="006F74B8"/>
    <w:rsid w:val="006F7839"/>
    <w:rsid w:val="006F78EC"/>
    <w:rsid w:val="006F79E9"/>
    <w:rsid w:val="006F7A6C"/>
    <w:rsid w:val="006F7A90"/>
    <w:rsid w:val="006F7DB7"/>
    <w:rsid w:val="006F7E28"/>
    <w:rsid w:val="006F7FCB"/>
    <w:rsid w:val="007001EC"/>
    <w:rsid w:val="007002CB"/>
    <w:rsid w:val="00700413"/>
    <w:rsid w:val="007004DF"/>
    <w:rsid w:val="007004E8"/>
    <w:rsid w:val="007005CA"/>
    <w:rsid w:val="00700B82"/>
    <w:rsid w:val="00700C3C"/>
    <w:rsid w:val="00700E5A"/>
    <w:rsid w:val="00700F5C"/>
    <w:rsid w:val="00700F67"/>
    <w:rsid w:val="0070111C"/>
    <w:rsid w:val="00701134"/>
    <w:rsid w:val="007013FA"/>
    <w:rsid w:val="00701479"/>
    <w:rsid w:val="0070148D"/>
    <w:rsid w:val="0070155C"/>
    <w:rsid w:val="007016A6"/>
    <w:rsid w:val="00701733"/>
    <w:rsid w:val="00701B55"/>
    <w:rsid w:val="00701F2E"/>
    <w:rsid w:val="00702088"/>
    <w:rsid w:val="00702299"/>
    <w:rsid w:val="007026DA"/>
    <w:rsid w:val="00702770"/>
    <w:rsid w:val="00702890"/>
    <w:rsid w:val="00702A82"/>
    <w:rsid w:val="00702B43"/>
    <w:rsid w:val="00702CA9"/>
    <w:rsid w:val="00702DFB"/>
    <w:rsid w:val="00702EC3"/>
    <w:rsid w:val="00702EEE"/>
    <w:rsid w:val="00702F19"/>
    <w:rsid w:val="00703116"/>
    <w:rsid w:val="007031D7"/>
    <w:rsid w:val="007032C3"/>
    <w:rsid w:val="00703362"/>
    <w:rsid w:val="00703510"/>
    <w:rsid w:val="00703630"/>
    <w:rsid w:val="00703685"/>
    <w:rsid w:val="00703A2B"/>
    <w:rsid w:val="00703E98"/>
    <w:rsid w:val="00703F39"/>
    <w:rsid w:val="00703FAF"/>
    <w:rsid w:val="00703FF6"/>
    <w:rsid w:val="0070406F"/>
    <w:rsid w:val="007041FA"/>
    <w:rsid w:val="00704384"/>
    <w:rsid w:val="00704700"/>
    <w:rsid w:val="00704784"/>
    <w:rsid w:val="007049F2"/>
    <w:rsid w:val="00704A2D"/>
    <w:rsid w:val="00704ABB"/>
    <w:rsid w:val="00704C0F"/>
    <w:rsid w:val="00704C5D"/>
    <w:rsid w:val="00704E66"/>
    <w:rsid w:val="00704E8F"/>
    <w:rsid w:val="00704F72"/>
    <w:rsid w:val="00705227"/>
    <w:rsid w:val="00705235"/>
    <w:rsid w:val="00705517"/>
    <w:rsid w:val="0070565D"/>
    <w:rsid w:val="007057EF"/>
    <w:rsid w:val="0070604A"/>
    <w:rsid w:val="00706188"/>
    <w:rsid w:val="00706196"/>
    <w:rsid w:val="00706354"/>
    <w:rsid w:val="007064BD"/>
    <w:rsid w:val="007064D2"/>
    <w:rsid w:val="007065D4"/>
    <w:rsid w:val="0070675B"/>
    <w:rsid w:val="00706838"/>
    <w:rsid w:val="00706C95"/>
    <w:rsid w:val="00706D05"/>
    <w:rsid w:val="00706DAF"/>
    <w:rsid w:val="00706ECD"/>
    <w:rsid w:val="00707028"/>
    <w:rsid w:val="00707064"/>
    <w:rsid w:val="0070722A"/>
    <w:rsid w:val="00707391"/>
    <w:rsid w:val="007074BD"/>
    <w:rsid w:val="007075EB"/>
    <w:rsid w:val="007075EC"/>
    <w:rsid w:val="0070771F"/>
    <w:rsid w:val="00707829"/>
    <w:rsid w:val="00707978"/>
    <w:rsid w:val="00707A34"/>
    <w:rsid w:val="00707A38"/>
    <w:rsid w:val="00707B2B"/>
    <w:rsid w:val="00707B85"/>
    <w:rsid w:val="00707CDA"/>
    <w:rsid w:val="00707DDC"/>
    <w:rsid w:val="0071003A"/>
    <w:rsid w:val="007101AA"/>
    <w:rsid w:val="007102C9"/>
    <w:rsid w:val="00710422"/>
    <w:rsid w:val="00710793"/>
    <w:rsid w:val="007108B7"/>
    <w:rsid w:val="00710C44"/>
    <w:rsid w:val="00710CD9"/>
    <w:rsid w:val="00710E40"/>
    <w:rsid w:val="0071106C"/>
    <w:rsid w:val="00711092"/>
    <w:rsid w:val="0071135C"/>
    <w:rsid w:val="0071137E"/>
    <w:rsid w:val="007113FC"/>
    <w:rsid w:val="00711509"/>
    <w:rsid w:val="0071192A"/>
    <w:rsid w:val="00711BB0"/>
    <w:rsid w:val="00711C6B"/>
    <w:rsid w:val="007121AA"/>
    <w:rsid w:val="00712224"/>
    <w:rsid w:val="007126F6"/>
    <w:rsid w:val="0071271E"/>
    <w:rsid w:val="0071272B"/>
    <w:rsid w:val="00712869"/>
    <w:rsid w:val="007128CB"/>
    <w:rsid w:val="007128D2"/>
    <w:rsid w:val="007129A7"/>
    <w:rsid w:val="00712A3F"/>
    <w:rsid w:val="00712A48"/>
    <w:rsid w:val="00712D83"/>
    <w:rsid w:val="00712D8D"/>
    <w:rsid w:val="00712EE9"/>
    <w:rsid w:val="00713068"/>
    <w:rsid w:val="0071312D"/>
    <w:rsid w:val="00713165"/>
    <w:rsid w:val="0071317B"/>
    <w:rsid w:val="00713507"/>
    <w:rsid w:val="007135AA"/>
    <w:rsid w:val="007135C4"/>
    <w:rsid w:val="007139C2"/>
    <w:rsid w:val="007139D6"/>
    <w:rsid w:val="00713C58"/>
    <w:rsid w:val="00713EBD"/>
    <w:rsid w:val="00714302"/>
    <w:rsid w:val="00714350"/>
    <w:rsid w:val="00714527"/>
    <w:rsid w:val="0071474C"/>
    <w:rsid w:val="0071488B"/>
    <w:rsid w:val="00714969"/>
    <w:rsid w:val="00714A6C"/>
    <w:rsid w:val="00714C1A"/>
    <w:rsid w:val="00714DA6"/>
    <w:rsid w:val="007150D4"/>
    <w:rsid w:val="00715433"/>
    <w:rsid w:val="0071557D"/>
    <w:rsid w:val="00715BBF"/>
    <w:rsid w:val="00715C58"/>
    <w:rsid w:val="007161F3"/>
    <w:rsid w:val="00716436"/>
    <w:rsid w:val="00716449"/>
    <w:rsid w:val="007165A9"/>
    <w:rsid w:val="007165C8"/>
    <w:rsid w:val="007165E6"/>
    <w:rsid w:val="00716721"/>
    <w:rsid w:val="007169B6"/>
    <w:rsid w:val="00716D81"/>
    <w:rsid w:val="00716E9B"/>
    <w:rsid w:val="007171CA"/>
    <w:rsid w:val="007172C2"/>
    <w:rsid w:val="00717510"/>
    <w:rsid w:val="0071753F"/>
    <w:rsid w:val="00717580"/>
    <w:rsid w:val="0071763D"/>
    <w:rsid w:val="00717720"/>
    <w:rsid w:val="0071781A"/>
    <w:rsid w:val="0071792A"/>
    <w:rsid w:val="007179C6"/>
    <w:rsid w:val="00717A46"/>
    <w:rsid w:val="00717A99"/>
    <w:rsid w:val="00717AD7"/>
    <w:rsid w:val="00717B2B"/>
    <w:rsid w:val="00717C6C"/>
    <w:rsid w:val="00717E0D"/>
    <w:rsid w:val="0072001A"/>
    <w:rsid w:val="007201D1"/>
    <w:rsid w:val="0072037E"/>
    <w:rsid w:val="00720596"/>
    <w:rsid w:val="007205AB"/>
    <w:rsid w:val="00720661"/>
    <w:rsid w:val="00720792"/>
    <w:rsid w:val="00720B0D"/>
    <w:rsid w:val="00720BA9"/>
    <w:rsid w:val="00720F50"/>
    <w:rsid w:val="007212F4"/>
    <w:rsid w:val="007213C6"/>
    <w:rsid w:val="007213E7"/>
    <w:rsid w:val="00721763"/>
    <w:rsid w:val="007219B0"/>
    <w:rsid w:val="00721A00"/>
    <w:rsid w:val="00721B38"/>
    <w:rsid w:val="007220DC"/>
    <w:rsid w:val="00722100"/>
    <w:rsid w:val="00722275"/>
    <w:rsid w:val="0072295C"/>
    <w:rsid w:val="00722B26"/>
    <w:rsid w:val="00722D37"/>
    <w:rsid w:val="00722D72"/>
    <w:rsid w:val="00722E31"/>
    <w:rsid w:val="00722EFE"/>
    <w:rsid w:val="00722FE6"/>
    <w:rsid w:val="00723088"/>
    <w:rsid w:val="00723091"/>
    <w:rsid w:val="0072310B"/>
    <w:rsid w:val="007231A2"/>
    <w:rsid w:val="007232CA"/>
    <w:rsid w:val="007232F6"/>
    <w:rsid w:val="007233D6"/>
    <w:rsid w:val="00723562"/>
    <w:rsid w:val="007236AE"/>
    <w:rsid w:val="0072373B"/>
    <w:rsid w:val="00723A6F"/>
    <w:rsid w:val="00723CCB"/>
    <w:rsid w:val="00723CFF"/>
    <w:rsid w:val="00724340"/>
    <w:rsid w:val="0072439E"/>
    <w:rsid w:val="00724699"/>
    <w:rsid w:val="00724915"/>
    <w:rsid w:val="007249AB"/>
    <w:rsid w:val="00724AD0"/>
    <w:rsid w:val="00724BBA"/>
    <w:rsid w:val="00724CB3"/>
    <w:rsid w:val="00724FBE"/>
    <w:rsid w:val="00725344"/>
    <w:rsid w:val="00725414"/>
    <w:rsid w:val="00725616"/>
    <w:rsid w:val="007256FB"/>
    <w:rsid w:val="00725745"/>
    <w:rsid w:val="00725A33"/>
    <w:rsid w:val="00725A43"/>
    <w:rsid w:val="00725C50"/>
    <w:rsid w:val="00725CB7"/>
    <w:rsid w:val="00725CBC"/>
    <w:rsid w:val="00725CE4"/>
    <w:rsid w:val="00725F45"/>
    <w:rsid w:val="00725FB5"/>
    <w:rsid w:val="007260F3"/>
    <w:rsid w:val="007262A9"/>
    <w:rsid w:val="007262BF"/>
    <w:rsid w:val="00726640"/>
    <w:rsid w:val="00726AD5"/>
    <w:rsid w:val="00727031"/>
    <w:rsid w:val="00727051"/>
    <w:rsid w:val="0072705A"/>
    <w:rsid w:val="0072718F"/>
    <w:rsid w:val="007271AF"/>
    <w:rsid w:val="0072720F"/>
    <w:rsid w:val="0072730B"/>
    <w:rsid w:val="00727588"/>
    <w:rsid w:val="00727605"/>
    <w:rsid w:val="00727666"/>
    <w:rsid w:val="007278FB"/>
    <w:rsid w:val="00727A34"/>
    <w:rsid w:val="00727C24"/>
    <w:rsid w:val="00727C70"/>
    <w:rsid w:val="00727EC0"/>
    <w:rsid w:val="00727F0A"/>
    <w:rsid w:val="0073021E"/>
    <w:rsid w:val="00730336"/>
    <w:rsid w:val="007304C4"/>
    <w:rsid w:val="007306D3"/>
    <w:rsid w:val="00730C28"/>
    <w:rsid w:val="00731023"/>
    <w:rsid w:val="007312E5"/>
    <w:rsid w:val="00731477"/>
    <w:rsid w:val="00731634"/>
    <w:rsid w:val="00731689"/>
    <w:rsid w:val="00731897"/>
    <w:rsid w:val="007319B6"/>
    <w:rsid w:val="00731D49"/>
    <w:rsid w:val="00731DEB"/>
    <w:rsid w:val="00731E23"/>
    <w:rsid w:val="00731FE1"/>
    <w:rsid w:val="00732112"/>
    <w:rsid w:val="0073219F"/>
    <w:rsid w:val="0073224B"/>
    <w:rsid w:val="0073228D"/>
    <w:rsid w:val="00732391"/>
    <w:rsid w:val="0073247F"/>
    <w:rsid w:val="007324A0"/>
    <w:rsid w:val="0073265C"/>
    <w:rsid w:val="00732683"/>
    <w:rsid w:val="00732700"/>
    <w:rsid w:val="007328FA"/>
    <w:rsid w:val="00732A36"/>
    <w:rsid w:val="00732A58"/>
    <w:rsid w:val="00732AA9"/>
    <w:rsid w:val="00732AB2"/>
    <w:rsid w:val="00732B75"/>
    <w:rsid w:val="00732BDB"/>
    <w:rsid w:val="00732C0E"/>
    <w:rsid w:val="00732C87"/>
    <w:rsid w:val="00732FFB"/>
    <w:rsid w:val="0073309B"/>
    <w:rsid w:val="007333EF"/>
    <w:rsid w:val="007334AC"/>
    <w:rsid w:val="007335B4"/>
    <w:rsid w:val="00733610"/>
    <w:rsid w:val="0073368A"/>
    <w:rsid w:val="0073379E"/>
    <w:rsid w:val="00733844"/>
    <w:rsid w:val="00733B40"/>
    <w:rsid w:val="00733C36"/>
    <w:rsid w:val="00733DDE"/>
    <w:rsid w:val="00734160"/>
    <w:rsid w:val="00734179"/>
    <w:rsid w:val="00734187"/>
    <w:rsid w:val="00734347"/>
    <w:rsid w:val="007344FC"/>
    <w:rsid w:val="0073458E"/>
    <w:rsid w:val="007346E0"/>
    <w:rsid w:val="0073483B"/>
    <w:rsid w:val="007348A8"/>
    <w:rsid w:val="0073490C"/>
    <w:rsid w:val="00734970"/>
    <w:rsid w:val="00734B68"/>
    <w:rsid w:val="00734C34"/>
    <w:rsid w:val="0073509A"/>
    <w:rsid w:val="00735133"/>
    <w:rsid w:val="007352C1"/>
    <w:rsid w:val="0073539D"/>
    <w:rsid w:val="007354E6"/>
    <w:rsid w:val="00735652"/>
    <w:rsid w:val="007359C6"/>
    <w:rsid w:val="00735AA7"/>
    <w:rsid w:val="00735B4D"/>
    <w:rsid w:val="00735F20"/>
    <w:rsid w:val="00735FEE"/>
    <w:rsid w:val="00736825"/>
    <w:rsid w:val="00736878"/>
    <w:rsid w:val="00736930"/>
    <w:rsid w:val="00736A64"/>
    <w:rsid w:val="00736D6A"/>
    <w:rsid w:val="00736F99"/>
    <w:rsid w:val="007370C2"/>
    <w:rsid w:val="0073710C"/>
    <w:rsid w:val="00737250"/>
    <w:rsid w:val="0073755B"/>
    <w:rsid w:val="00737660"/>
    <w:rsid w:val="0073786C"/>
    <w:rsid w:val="00737B36"/>
    <w:rsid w:val="00737C9A"/>
    <w:rsid w:val="00737DAC"/>
    <w:rsid w:val="00737DE6"/>
    <w:rsid w:val="00737E79"/>
    <w:rsid w:val="00740011"/>
    <w:rsid w:val="00740090"/>
    <w:rsid w:val="0074033C"/>
    <w:rsid w:val="0074038D"/>
    <w:rsid w:val="00740470"/>
    <w:rsid w:val="0074089E"/>
    <w:rsid w:val="00740B08"/>
    <w:rsid w:val="00740B32"/>
    <w:rsid w:val="00740BB8"/>
    <w:rsid w:val="00740F7F"/>
    <w:rsid w:val="00740FA3"/>
    <w:rsid w:val="00740FD7"/>
    <w:rsid w:val="00741069"/>
    <w:rsid w:val="0074119F"/>
    <w:rsid w:val="00741366"/>
    <w:rsid w:val="00741476"/>
    <w:rsid w:val="00741598"/>
    <w:rsid w:val="0074175F"/>
    <w:rsid w:val="0074198A"/>
    <w:rsid w:val="00741B3F"/>
    <w:rsid w:val="00741B6D"/>
    <w:rsid w:val="00741E00"/>
    <w:rsid w:val="00741EDB"/>
    <w:rsid w:val="007422A7"/>
    <w:rsid w:val="00742305"/>
    <w:rsid w:val="007425AE"/>
    <w:rsid w:val="00742706"/>
    <w:rsid w:val="0074297C"/>
    <w:rsid w:val="00742B76"/>
    <w:rsid w:val="00742B8A"/>
    <w:rsid w:val="00742CE3"/>
    <w:rsid w:val="00742E26"/>
    <w:rsid w:val="007432D7"/>
    <w:rsid w:val="00743350"/>
    <w:rsid w:val="0074346B"/>
    <w:rsid w:val="00743768"/>
    <w:rsid w:val="007438FA"/>
    <w:rsid w:val="00743F95"/>
    <w:rsid w:val="00744042"/>
    <w:rsid w:val="0074431A"/>
    <w:rsid w:val="00744449"/>
    <w:rsid w:val="0074446F"/>
    <w:rsid w:val="0074455F"/>
    <w:rsid w:val="0074467B"/>
    <w:rsid w:val="007446C7"/>
    <w:rsid w:val="0074480A"/>
    <w:rsid w:val="00744950"/>
    <w:rsid w:val="007449AC"/>
    <w:rsid w:val="007449DB"/>
    <w:rsid w:val="00744E61"/>
    <w:rsid w:val="0074507A"/>
    <w:rsid w:val="007453A4"/>
    <w:rsid w:val="007453E1"/>
    <w:rsid w:val="00745450"/>
    <w:rsid w:val="0074559F"/>
    <w:rsid w:val="0074569F"/>
    <w:rsid w:val="00745752"/>
    <w:rsid w:val="00745908"/>
    <w:rsid w:val="007460F9"/>
    <w:rsid w:val="0074615A"/>
    <w:rsid w:val="0074625F"/>
    <w:rsid w:val="0074632D"/>
    <w:rsid w:val="007463EA"/>
    <w:rsid w:val="00746403"/>
    <w:rsid w:val="00746499"/>
    <w:rsid w:val="00746576"/>
    <w:rsid w:val="00746962"/>
    <w:rsid w:val="00746BC4"/>
    <w:rsid w:val="00746C35"/>
    <w:rsid w:val="00746C39"/>
    <w:rsid w:val="00746CD9"/>
    <w:rsid w:val="00746CFB"/>
    <w:rsid w:val="00746E71"/>
    <w:rsid w:val="00746F03"/>
    <w:rsid w:val="00746F06"/>
    <w:rsid w:val="00747005"/>
    <w:rsid w:val="0074702C"/>
    <w:rsid w:val="007470ED"/>
    <w:rsid w:val="0074710E"/>
    <w:rsid w:val="0074729E"/>
    <w:rsid w:val="0074750D"/>
    <w:rsid w:val="0074771D"/>
    <w:rsid w:val="0074783F"/>
    <w:rsid w:val="00747880"/>
    <w:rsid w:val="00747A3F"/>
    <w:rsid w:val="00747B19"/>
    <w:rsid w:val="00747C1C"/>
    <w:rsid w:val="00747C36"/>
    <w:rsid w:val="00747E28"/>
    <w:rsid w:val="007503C5"/>
    <w:rsid w:val="0075041C"/>
    <w:rsid w:val="00750437"/>
    <w:rsid w:val="00750549"/>
    <w:rsid w:val="0075055B"/>
    <w:rsid w:val="007505FF"/>
    <w:rsid w:val="0075080A"/>
    <w:rsid w:val="00750937"/>
    <w:rsid w:val="007509EF"/>
    <w:rsid w:val="00750B55"/>
    <w:rsid w:val="00750BCE"/>
    <w:rsid w:val="00750C5E"/>
    <w:rsid w:val="00750DF6"/>
    <w:rsid w:val="007510A5"/>
    <w:rsid w:val="007510EB"/>
    <w:rsid w:val="00751188"/>
    <w:rsid w:val="0075160E"/>
    <w:rsid w:val="0075167B"/>
    <w:rsid w:val="0075181A"/>
    <w:rsid w:val="007518D3"/>
    <w:rsid w:val="00751A6E"/>
    <w:rsid w:val="00751A88"/>
    <w:rsid w:val="00751BAD"/>
    <w:rsid w:val="00751C38"/>
    <w:rsid w:val="00751CBC"/>
    <w:rsid w:val="00751CC8"/>
    <w:rsid w:val="00751E1B"/>
    <w:rsid w:val="00751ECA"/>
    <w:rsid w:val="00751F25"/>
    <w:rsid w:val="00752007"/>
    <w:rsid w:val="00752104"/>
    <w:rsid w:val="00752248"/>
    <w:rsid w:val="00752369"/>
    <w:rsid w:val="00752441"/>
    <w:rsid w:val="007525BF"/>
    <w:rsid w:val="00752722"/>
    <w:rsid w:val="00752740"/>
    <w:rsid w:val="007529F2"/>
    <w:rsid w:val="00752A52"/>
    <w:rsid w:val="00752CBA"/>
    <w:rsid w:val="00752CE1"/>
    <w:rsid w:val="00752D46"/>
    <w:rsid w:val="00752D9F"/>
    <w:rsid w:val="0075365A"/>
    <w:rsid w:val="00753834"/>
    <w:rsid w:val="00753900"/>
    <w:rsid w:val="00753B2A"/>
    <w:rsid w:val="00753EC8"/>
    <w:rsid w:val="00753F86"/>
    <w:rsid w:val="00754250"/>
    <w:rsid w:val="00754323"/>
    <w:rsid w:val="00754424"/>
    <w:rsid w:val="007549B9"/>
    <w:rsid w:val="00754FAB"/>
    <w:rsid w:val="0075503D"/>
    <w:rsid w:val="007552C5"/>
    <w:rsid w:val="0075537A"/>
    <w:rsid w:val="007553D4"/>
    <w:rsid w:val="007553F1"/>
    <w:rsid w:val="00755673"/>
    <w:rsid w:val="00755829"/>
    <w:rsid w:val="007558BF"/>
    <w:rsid w:val="007558DC"/>
    <w:rsid w:val="007558E7"/>
    <w:rsid w:val="00755B5C"/>
    <w:rsid w:val="00755F1D"/>
    <w:rsid w:val="00755F3F"/>
    <w:rsid w:val="0075609C"/>
    <w:rsid w:val="00756152"/>
    <w:rsid w:val="0075619D"/>
    <w:rsid w:val="00756293"/>
    <w:rsid w:val="0075633B"/>
    <w:rsid w:val="00756377"/>
    <w:rsid w:val="007563C3"/>
    <w:rsid w:val="00756501"/>
    <w:rsid w:val="00756570"/>
    <w:rsid w:val="00756808"/>
    <w:rsid w:val="007568A7"/>
    <w:rsid w:val="00756BC5"/>
    <w:rsid w:val="00756D4A"/>
    <w:rsid w:val="00756F97"/>
    <w:rsid w:val="00756FCF"/>
    <w:rsid w:val="007572C9"/>
    <w:rsid w:val="007572D3"/>
    <w:rsid w:val="007573B4"/>
    <w:rsid w:val="007575D3"/>
    <w:rsid w:val="007575D5"/>
    <w:rsid w:val="0075779C"/>
    <w:rsid w:val="00757924"/>
    <w:rsid w:val="00757A63"/>
    <w:rsid w:val="00757B5D"/>
    <w:rsid w:val="00757CA5"/>
    <w:rsid w:val="00757CA6"/>
    <w:rsid w:val="00757E62"/>
    <w:rsid w:val="00757F0B"/>
    <w:rsid w:val="00760203"/>
    <w:rsid w:val="00760231"/>
    <w:rsid w:val="00760289"/>
    <w:rsid w:val="007602B3"/>
    <w:rsid w:val="007603C3"/>
    <w:rsid w:val="007604C4"/>
    <w:rsid w:val="007604F0"/>
    <w:rsid w:val="00760658"/>
    <w:rsid w:val="007609F7"/>
    <w:rsid w:val="00760FA3"/>
    <w:rsid w:val="007610E5"/>
    <w:rsid w:val="00761104"/>
    <w:rsid w:val="007612AC"/>
    <w:rsid w:val="0076133F"/>
    <w:rsid w:val="00761452"/>
    <w:rsid w:val="007617F5"/>
    <w:rsid w:val="007618AF"/>
    <w:rsid w:val="00761B5C"/>
    <w:rsid w:val="00761D55"/>
    <w:rsid w:val="00761F26"/>
    <w:rsid w:val="00761FED"/>
    <w:rsid w:val="007620B6"/>
    <w:rsid w:val="007626E0"/>
    <w:rsid w:val="007627CB"/>
    <w:rsid w:val="00762968"/>
    <w:rsid w:val="007629BF"/>
    <w:rsid w:val="007629CD"/>
    <w:rsid w:val="00762A2E"/>
    <w:rsid w:val="00763162"/>
    <w:rsid w:val="007631A6"/>
    <w:rsid w:val="00763326"/>
    <w:rsid w:val="007633A6"/>
    <w:rsid w:val="007633CE"/>
    <w:rsid w:val="0076342F"/>
    <w:rsid w:val="0076366D"/>
    <w:rsid w:val="00763824"/>
    <w:rsid w:val="0076385D"/>
    <w:rsid w:val="00763A00"/>
    <w:rsid w:val="00763A0D"/>
    <w:rsid w:val="00763A74"/>
    <w:rsid w:val="00763BB2"/>
    <w:rsid w:val="00763D9B"/>
    <w:rsid w:val="00763E45"/>
    <w:rsid w:val="00763EFB"/>
    <w:rsid w:val="0076414D"/>
    <w:rsid w:val="0076420A"/>
    <w:rsid w:val="007642E6"/>
    <w:rsid w:val="0076446E"/>
    <w:rsid w:val="0076453A"/>
    <w:rsid w:val="00764675"/>
    <w:rsid w:val="00764694"/>
    <w:rsid w:val="00764849"/>
    <w:rsid w:val="007648F3"/>
    <w:rsid w:val="00764A26"/>
    <w:rsid w:val="00764A8B"/>
    <w:rsid w:val="00764EE0"/>
    <w:rsid w:val="0076513F"/>
    <w:rsid w:val="00765432"/>
    <w:rsid w:val="00765563"/>
    <w:rsid w:val="0076565A"/>
    <w:rsid w:val="00765660"/>
    <w:rsid w:val="00765912"/>
    <w:rsid w:val="0076596B"/>
    <w:rsid w:val="00765C3C"/>
    <w:rsid w:val="00765E1E"/>
    <w:rsid w:val="00765E7C"/>
    <w:rsid w:val="00765F25"/>
    <w:rsid w:val="00765F4B"/>
    <w:rsid w:val="00765FD4"/>
    <w:rsid w:val="0076606E"/>
    <w:rsid w:val="00766167"/>
    <w:rsid w:val="0076624B"/>
    <w:rsid w:val="007665A6"/>
    <w:rsid w:val="0076660E"/>
    <w:rsid w:val="00766667"/>
    <w:rsid w:val="0076677A"/>
    <w:rsid w:val="00766A66"/>
    <w:rsid w:val="00766B29"/>
    <w:rsid w:val="00766C3A"/>
    <w:rsid w:val="00766C7D"/>
    <w:rsid w:val="00766F3B"/>
    <w:rsid w:val="0076713B"/>
    <w:rsid w:val="00767258"/>
    <w:rsid w:val="007672BE"/>
    <w:rsid w:val="007675A5"/>
    <w:rsid w:val="007675F7"/>
    <w:rsid w:val="00767800"/>
    <w:rsid w:val="00767909"/>
    <w:rsid w:val="00767A02"/>
    <w:rsid w:val="00767B28"/>
    <w:rsid w:val="00767C5E"/>
    <w:rsid w:val="00767EF4"/>
    <w:rsid w:val="00767F03"/>
    <w:rsid w:val="00770007"/>
    <w:rsid w:val="007702D0"/>
    <w:rsid w:val="007702E6"/>
    <w:rsid w:val="0077076A"/>
    <w:rsid w:val="007707D9"/>
    <w:rsid w:val="00770837"/>
    <w:rsid w:val="00770932"/>
    <w:rsid w:val="00770A0E"/>
    <w:rsid w:val="00770BCC"/>
    <w:rsid w:val="00770CAA"/>
    <w:rsid w:val="00770D1A"/>
    <w:rsid w:val="00771695"/>
    <w:rsid w:val="007718B2"/>
    <w:rsid w:val="00771948"/>
    <w:rsid w:val="00771981"/>
    <w:rsid w:val="00771C81"/>
    <w:rsid w:val="00771DA2"/>
    <w:rsid w:val="00771DBC"/>
    <w:rsid w:val="00772000"/>
    <w:rsid w:val="00772076"/>
    <w:rsid w:val="0077234A"/>
    <w:rsid w:val="00772371"/>
    <w:rsid w:val="007723BE"/>
    <w:rsid w:val="007724A1"/>
    <w:rsid w:val="0077254A"/>
    <w:rsid w:val="0077263F"/>
    <w:rsid w:val="007726C2"/>
    <w:rsid w:val="00772729"/>
    <w:rsid w:val="007727D5"/>
    <w:rsid w:val="007728A6"/>
    <w:rsid w:val="00772F11"/>
    <w:rsid w:val="00773029"/>
    <w:rsid w:val="00773127"/>
    <w:rsid w:val="0077316C"/>
    <w:rsid w:val="00773608"/>
    <w:rsid w:val="0077388F"/>
    <w:rsid w:val="00773920"/>
    <w:rsid w:val="00773AF4"/>
    <w:rsid w:val="00773BB8"/>
    <w:rsid w:val="00773F97"/>
    <w:rsid w:val="0077419B"/>
    <w:rsid w:val="0077430D"/>
    <w:rsid w:val="00774318"/>
    <w:rsid w:val="007743B1"/>
    <w:rsid w:val="007743C3"/>
    <w:rsid w:val="007747AC"/>
    <w:rsid w:val="007748A4"/>
    <w:rsid w:val="007749C9"/>
    <w:rsid w:val="007749DF"/>
    <w:rsid w:val="00774A4A"/>
    <w:rsid w:val="00774D46"/>
    <w:rsid w:val="00775185"/>
    <w:rsid w:val="007753F5"/>
    <w:rsid w:val="0077557C"/>
    <w:rsid w:val="007755FA"/>
    <w:rsid w:val="0077571C"/>
    <w:rsid w:val="0077571D"/>
    <w:rsid w:val="00775C30"/>
    <w:rsid w:val="00775D1E"/>
    <w:rsid w:val="00776114"/>
    <w:rsid w:val="007763AE"/>
    <w:rsid w:val="007765DD"/>
    <w:rsid w:val="00776636"/>
    <w:rsid w:val="00776638"/>
    <w:rsid w:val="00776656"/>
    <w:rsid w:val="00776799"/>
    <w:rsid w:val="00776984"/>
    <w:rsid w:val="007769A1"/>
    <w:rsid w:val="007769B8"/>
    <w:rsid w:val="00776AB2"/>
    <w:rsid w:val="00776B13"/>
    <w:rsid w:val="00776C07"/>
    <w:rsid w:val="00776C64"/>
    <w:rsid w:val="00776C89"/>
    <w:rsid w:val="00776E63"/>
    <w:rsid w:val="00776E71"/>
    <w:rsid w:val="00776F20"/>
    <w:rsid w:val="00776FA1"/>
    <w:rsid w:val="00776FC0"/>
    <w:rsid w:val="007775FA"/>
    <w:rsid w:val="00777624"/>
    <w:rsid w:val="0077776B"/>
    <w:rsid w:val="00777F05"/>
    <w:rsid w:val="00780064"/>
    <w:rsid w:val="00780733"/>
    <w:rsid w:val="0078080A"/>
    <w:rsid w:val="007808E7"/>
    <w:rsid w:val="007808FD"/>
    <w:rsid w:val="00780D73"/>
    <w:rsid w:val="0078112D"/>
    <w:rsid w:val="0078124D"/>
    <w:rsid w:val="007812D3"/>
    <w:rsid w:val="0078136C"/>
    <w:rsid w:val="0078143E"/>
    <w:rsid w:val="0078160B"/>
    <w:rsid w:val="00781991"/>
    <w:rsid w:val="00781B16"/>
    <w:rsid w:val="00781E87"/>
    <w:rsid w:val="00781EAE"/>
    <w:rsid w:val="00781FF6"/>
    <w:rsid w:val="007823E6"/>
    <w:rsid w:val="00782437"/>
    <w:rsid w:val="007826B8"/>
    <w:rsid w:val="0078280F"/>
    <w:rsid w:val="007828C5"/>
    <w:rsid w:val="0078299D"/>
    <w:rsid w:val="00782B9C"/>
    <w:rsid w:val="00782C9C"/>
    <w:rsid w:val="00782E86"/>
    <w:rsid w:val="007830B1"/>
    <w:rsid w:val="00783297"/>
    <w:rsid w:val="007833A7"/>
    <w:rsid w:val="00783569"/>
    <w:rsid w:val="0078371E"/>
    <w:rsid w:val="0078386E"/>
    <w:rsid w:val="00783A11"/>
    <w:rsid w:val="00783AA1"/>
    <w:rsid w:val="00783AEA"/>
    <w:rsid w:val="00783CE4"/>
    <w:rsid w:val="00783D61"/>
    <w:rsid w:val="00783E1B"/>
    <w:rsid w:val="007840DB"/>
    <w:rsid w:val="007841F4"/>
    <w:rsid w:val="00784218"/>
    <w:rsid w:val="00784221"/>
    <w:rsid w:val="007843F6"/>
    <w:rsid w:val="007846C0"/>
    <w:rsid w:val="00784925"/>
    <w:rsid w:val="00784928"/>
    <w:rsid w:val="00784E6C"/>
    <w:rsid w:val="00784FC4"/>
    <w:rsid w:val="0078511D"/>
    <w:rsid w:val="0078537E"/>
    <w:rsid w:val="00785559"/>
    <w:rsid w:val="0078595A"/>
    <w:rsid w:val="00786155"/>
    <w:rsid w:val="0078621A"/>
    <w:rsid w:val="00786336"/>
    <w:rsid w:val="0078645B"/>
    <w:rsid w:val="00786633"/>
    <w:rsid w:val="007866E3"/>
    <w:rsid w:val="0078685F"/>
    <w:rsid w:val="007869DE"/>
    <w:rsid w:val="00786BF0"/>
    <w:rsid w:val="00786C41"/>
    <w:rsid w:val="00786D92"/>
    <w:rsid w:val="00786E74"/>
    <w:rsid w:val="00786FB0"/>
    <w:rsid w:val="007870C0"/>
    <w:rsid w:val="00787283"/>
    <w:rsid w:val="0078730C"/>
    <w:rsid w:val="0078744E"/>
    <w:rsid w:val="007875BA"/>
    <w:rsid w:val="007875FA"/>
    <w:rsid w:val="007879F0"/>
    <w:rsid w:val="00787A17"/>
    <w:rsid w:val="00787A89"/>
    <w:rsid w:val="007900EF"/>
    <w:rsid w:val="00790244"/>
    <w:rsid w:val="0079026F"/>
    <w:rsid w:val="007902EC"/>
    <w:rsid w:val="00790409"/>
    <w:rsid w:val="0079068E"/>
    <w:rsid w:val="00790B5F"/>
    <w:rsid w:val="00790CBC"/>
    <w:rsid w:val="00790CEA"/>
    <w:rsid w:val="00790DC3"/>
    <w:rsid w:val="00790F9A"/>
    <w:rsid w:val="0079126B"/>
    <w:rsid w:val="0079150A"/>
    <w:rsid w:val="007916EB"/>
    <w:rsid w:val="00791802"/>
    <w:rsid w:val="0079188A"/>
    <w:rsid w:val="00791923"/>
    <w:rsid w:val="007919C7"/>
    <w:rsid w:val="00791B40"/>
    <w:rsid w:val="00791B46"/>
    <w:rsid w:val="00791DE1"/>
    <w:rsid w:val="00791DE8"/>
    <w:rsid w:val="00791DF6"/>
    <w:rsid w:val="00791EAF"/>
    <w:rsid w:val="00792211"/>
    <w:rsid w:val="007922BE"/>
    <w:rsid w:val="00792329"/>
    <w:rsid w:val="007923AE"/>
    <w:rsid w:val="00792796"/>
    <w:rsid w:val="00792885"/>
    <w:rsid w:val="007928E0"/>
    <w:rsid w:val="00792A39"/>
    <w:rsid w:val="00792A69"/>
    <w:rsid w:val="00792AB8"/>
    <w:rsid w:val="00792B4D"/>
    <w:rsid w:val="00792CBD"/>
    <w:rsid w:val="00792D24"/>
    <w:rsid w:val="00792D55"/>
    <w:rsid w:val="00792F58"/>
    <w:rsid w:val="00793159"/>
    <w:rsid w:val="00793325"/>
    <w:rsid w:val="00793355"/>
    <w:rsid w:val="00793391"/>
    <w:rsid w:val="007934BE"/>
    <w:rsid w:val="0079357C"/>
    <w:rsid w:val="00793953"/>
    <w:rsid w:val="00793A8D"/>
    <w:rsid w:val="00793EE2"/>
    <w:rsid w:val="007941AB"/>
    <w:rsid w:val="0079446D"/>
    <w:rsid w:val="0079450D"/>
    <w:rsid w:val="007948AB"/>
    <w:rsid w:val="00794B88"/>
    <w:rsid w:val="00794BEF"/>
    <w:rsid w:val="00794C12"/>
    <w:rsid w:val="00794D43"/>
    <w:rsid w:val="00794E6B"/>
    <w:rsid w:val="00794E83"/>
    <w:rsid w:val="00795425"/>
    <w:rsid w:val="007955DC"/>
    <w:rsid w:val="00795641"/>
    <w:rsid w:val="00795E10"/>
    <w:rsid w:val="00796238"/>
    <w:rsid w:val="00796B4C"/>
    <w:rsid w:val="00797188"/>
    <w:rsid w:val="00797325"/>
    <w:rsid w:val="00797754"/>
    <w:rsid w:val="00797844"/>
    <w:rsid w:val="00797A28"/>
    <w:rsid w:val="00797A5F"/>
    <w:rsid w:val="007A01EA"/>
    <w:rsid w:val="007A03AF"/>
    <w:rsid w:val="007A04B5"/>
    <w:rsid w:val="007A0593"/>
    <w:rsid w:val="007A061A"/>
    <w:rsid w:val="007A086C"/>
    <w:rsid w:val="007A0895"/>
    <w:rsid w:val="007A0923"/>
    <w:rsid w:val="007A0A8D"/>
    <w:rsid w:val="007A0C67"/>
    <w:rsid w:val="007A0D4F"/>
    <w:rsid w:val="007A10EC"/>
    <w:rsid w:val="007A144D"/>
    <w:rsid w:val="007A153F"/>
    <w:rsid w:val="007A15AF"/>
    <w:rsid w:val="007A15FA"/>
    <w:rsid w:val="007A195B"/>
    <w:rsid w:val="007A1BF0"/>
    <w:rsid w:val="007A2057"/>
    <w:rsid w:val="007A207C"/>
    <w:rsid w:val="007A22C1"/>
    <w:rsid w:val="007A2369"/>
    <w:rsid w:val="007A2776"/>
    <w:rsid w:val="007A293B"/>
    <w:rsid w:val="007A29EC"/>
    <w:rsid w:val="007A2BA8"/>
    <w:rsid w:val="007A2E35"/>
    <w:rsid w:val="007A2FD1"/>
    <w:rsid w:val="007A30A0"/>
    <w:rsid w:val="007A3120"/>
    <w:rsid w:val="007A335E"/>
    <w:rsid w:val="007A341A"/>
    <w:rsid w:val="007A3688"/>
    <w:rsid w:val="007A36E0"/>
    <w:rsid w:val="007A3721"/>
    <w:rsid w:val="007A38B3"/>
    <w:rsid w:val="007A3985"/>
    <w:rsid w:val="007A3BA9"/>
    <w:rsid w:val="007A3C92"/>
    <w:rsid w:val="007A3E1E"/>
    <w:rsid w:val="007A41E9"/>
    <w:rsid w:val="007A4430"/>
    <w:rsid w:val="007A4789"/>
    <w:rsid w:val="007A4B95"/>
    <w:rsid w:val="007A4CC0"/>
    <w:rsid w:val="007A4EF8"/>
    <w:rsid w:val="007A4F2C"/>
    <w:rsid w:val="007A4FC0"/>
    <w:rsid w:val="007A5447"/>
    <w:rsid w:val="007A5493"/>
    <w:rsid w:val="007A5AAC"/>
    <w:rsid w:val="007A5ABA"/>
    <w:rsid w:val="007A5C3A"/>
    <w:rsid w:val="007A5E35"/>
    <w:rsid w:val="007A5EFA"/>
    <w:rsid w:val="007A6033"/>
    <w:rsid w:val="007A6087"/>
    <w:rsid w:val="007A62CC"/>
    <w:rsid w:val="007A6364"/>
    <w:rsid w:val="007A642B"/>
    <w:rsid w:val="007A647B"/>
    <w:rsid w:val="007A64A2"/>
    <w:rsid w:val="007A6B32"/>
    <w:rsid w:val="007A6B99"/>
    <w:rsid w:val="007A6D46"/>
    <w:rsid w:val="007A6F35"/>
    <w:rsid w:val="007A70B5"/>
    <w:rsid w:val="007A72C0"/>
    <w:rsid w:val="007A737B"/>
    <w:rsid w:val="007A7887"/>
    <w:rsid w:val="007A797B"/>
    <w:rsid w:val="007A79C5"/>
    <w:rsid w:val="007A7DDE"/>
    <w:rsid w:val="007A7E8F"/>
    <w:rsid w:val="007A7F64"/>
    <w:rsid w:val="007A7FF4"/>
    <w:rsid w:val="007B000E"/>
    <w:rsid w:val="007B0181"/>
    <w:rsid w:val="007B02D8"/>
    <w:rsid w:val="007B03C4"/>
    <w:rsid w:val="007B0541"/>
    <w:rsid w:val="007B06AF"/>
    <w:rsid w:val="007B077B"/>
    <w:rsid w:val="007B087F"/>
    <w:rsid w:val="007B0988"/>
    <w:rsid w:val="007B0B70"/>
    <w:rsid w:val="007B0D97"/>
    <w:rsid w:val="007B11A0"/>
    <w:rsid w:val="007B12F4"/>
    <w:rsid w:val="007B1559"/>
    <w:rsid w:val="007B17C3"/>
    <w:rsid w:val="007B1996"/>
    <w:rsid w:val="007B1A91"/>
    <w:rsid w:val="007B1CF9"/>
    <w:rsid w:val="007B1E61"/>
    <w:rsid w:val="007B1FDF"/>
    <w:rsid w:val="007B2061"/>
    <w:rsid w:val="007B20B4"/>
    <w:rsid w:val="007B236C"/>
    <w:rsid w:val="007B248C"/>
    <w:rsid w:val="007B2631"/>
    <w:rsid w:val="007B28CA"/>
    <w:rsid w:val="007B29C9"/>
    <w:rsid w:val="007B2D2D"/>
    <w:rsid w:val="007B2D66"/>
    <w:rsid w:val="007B2D91"/>
    <w:rsid w:val="007B2EE8"/>
    <w:rsid w:val="007B3047"/>
    <w:rsid w:val="007B3084"/>
    <w:rsid w:val="007B3248"/>
    <w:rsid w:val="007B336A"/>
    <w:rsid w:val="007B33FF"/>
    <w:rsid w:val="007B3474"/>
    <w:rsid w:val="007B36E6"/>
    <w:rsid w:val="007B3803"/>
    <w:rsid w:val="007B3899"/>
    <w:rsid w:val="007B39E0"/>
    <w:rsid w:val="007B3A65"/>
    <w:rsid w:val="007B3C4C"/>
    <w:rsid w:val="007B3F16"/>
    <w:rsid w:val="007B40A3"/>
    <w:rsid w:val="007B4393"/>
    <w:rsid w:val="007B456C"/>
    <w:rsid w:val="007B46DE"/>
    <w:rsid w:val="007B46FE"/>
    <w:rsid w:val="007B493A"/>
    <w:rsid w:val="007B4B8B"/>
    <w:rsid w:val="007B4DF9"/>
    <w:rsid w:val="007B4EB3"/>
    <w:rsid w:val="007B4FB0"/>
    <w:rsid w:val="007B52D5"/>
    <w:rsid w:val="007B589D"/>
    <w:rsid w:val="007B5BF4"/>
    <w:rsid w:val="007B5CF3"/>
    <w:rsid w:val="007B5D5F"/>
    <w:rsid w:val="007B5F85"/>
    <w:rsid w:val="007B600B"/>
    <w:rsid w:val="007B609D"/>
    <w:rsid w:val="007B62E6"/>
    <w:rsid w:val="007B692F"/>
    <w:rsid w:val="007B6CED"/>
    <w:rsid w:val="007B6D77"/>
    <w:rsid w:val="007B6DBF"/>
    <w:rsid w:val="007B6DFB"/>
    <w:rsid w:val="007B7005"/>
    <w:rsid w:val="007B7100"/>
    <w:rsid w:val="007B7188"/>
    <w:rsid w:val="007B7AAC"/>
    <w:rsid w:val="007B7E02"/>
    <w:rsid w:val="007C001D"/>
    <w:rsid w:val="007C0116"/>
    <w:rsid w:val="007C0133"/>
    <w:rsid w:val="007C020D"/>
    <w:rsid w:val="007C0388"/>
    <w:rsid w:val="007C067B"/>
    <w:rsid w:val="007C0740"/>
    <w:rsid w:val="007C0900"/>
    <w:rsid w:val="007C0911"/>
    <w:rsid w:val="007C0935"/>
    <w:rsid w:val="007C0DA0"/>
    <w:rsid w:val="007C0E99"/>
    <w:rsid w:val="007C101B"/>
    <w:rsid w:val="007C12C9"/>
    <w:rsid w:val="007C1337"/>
    <w:rsid w:val="007C18D6"/>
    <w:rsid w:val="007C1F45"/>
    <w:rsid w:val="007C201C"/>
    <w:rsid w:val="007C202E"/>
    <w:rsid w:val="007C2033"/>
    <w:rsid w:val="007C212F"/>
    <w:rsid w:val="007C2155"/>
    <w:rsid w:val="007C21B8"/>
    <w:rsid w:val="007C21BD"/>
    <w:rsid w:val="007C22A8"/>
    <w:rsid w:val="007C2725"/>
    <w:rsid w:val="007C29A5"/>
    <w:rsid w:val="007C29F4"/>
    <w:rsid w:val="007C2B60"/>
    <w:rsid w:val="007C2D4A"/>
    <w:rsid w:val="007C2E90"/>
    <w:rsid w:val="007C30B7"/>
    <w:rsid w:val="007C332E"/>
    <w:rsid w:val="007C3582"/>
    <w:rsid w:val="007C36FC"/>
    <w:rsid w:val="007C388C"/>
    <w:rsid w:val="007C38CE"/>
    <w:rsid w:val="007C3B57"/>
    <w:rsid w:val="007C3D1E"/>
    <w:rsid w:val="007C3E1F"/>
    <w:rsid w:val="007C3E26"/>
    <w:rsid w:val="007C4238"/>
    <w:rsid w:val="007C425B"/>
    <w:rsid w:val="007C4625"/>
    <w:rsid w:val="007C4828"/>
    <w:rsid w:val="007C4885"/>
    <w:rsid w:val="007C4A23"/>
    <w:rsid w:val="007C4A27"/>
    <w:rsid w:val="007C4D43"/>
    <w:rsid w:val="007C4DBC"/>
    <w:rsid w:val="007C4FC8"/>
    <w:rsid w:val="007C5018"/>
    <w:rsid w:val="007C5106"/>
    <w:rsid w:val="007C524C"/>
    <w:rsid w:val="007C5415"/>
    <w:rsid w:val="007C5452"/>
    <w:rsid w:val="007C5498"/>
    <w:rsid w:val="007C54CB"/>
    <w:rsid w:val="007C55AD"/>
    <w:rsid w:val="007C55DC"/>
    <w:rsid w:val="007C574E"/>
    <w:rsid w:val="007C575C"/>
    <w:rsid w:val="007C5773"/>
    <w:rsid w:val="007C595B"/>
    <w:rsid w:val="007C5B26"/>
    <w:rsid w:val="007C5D9C"/>
    <w:rsid w:val="007C5E52"/>
    <w:rsid w:val="007C5F2B"/>
    <w:rsid w:val="007C5FF5"/>
    <w:rsid w:val="007C610A"/>
    <w:rsid w:val="007C62ED"/>
    <w:rsid w:val="007C64D2"/>
    <w:rsid w:val="007C673C"/>
    <w:rsid w:val="007C6C5D"/>
    <w:rsid w:val="007C6CB0"/>
    <w:rsid w:val="007C6CD7"/>
    <w:rsid w:val="007C6DF2"/>
    <w:rsid w:val="007C706F"/>
    <w:rsid w:val="007C71D2"/>
    <w:rsid w:val="007C738C"/>
    <w:rsid w:val="007C745A"/>
    <w:rsid w:val="007C7613"/>
    <w:rsid w:val="007C762B"/>
    <w:rsid w:val="007C76C8"/>
    <w:rsid w:val="007C7950"/>
    <w:rsid w:val="007C7953"/>
    <w:rsid w:val="007C79B1"/>
    <w:rsid w:val="007C7B17"/>
    <w:rsid w:val="007C7E45"/>
    <w:rsid w:val="007C7E80"/>
    <w:rsid w:val="007D021D"/>
    <w:rsid w:val="007D02AC"/>
    <w:rsid w:val="007D0432"/>
    <w:rsid w:val="007D081D"/>
    <w:rsid w:val="007D08D6"/>
    <w:rsid w:val="007D0B40"/>
    <w:rsid w:val="007D0D42"/>
    <w:rsid w:val="007D0E5E"/>
    <w:rsid w:val="007D0E73"/>
    <w:rsid w:val="007D10BA"/>
    <w:rsid w:val="007D113F"/>
    <w:rsid w:val="007D122B"/>
    <w:rsid w:val="007D128F"/>
    <w:rsid w:val="007D156E"/>
    <w:rsid w:val="007D15AA"/>
    <w:rsid w:val="007D1721"/>
    <w:rsid w:val="007D1892"/>
    <w:rsid w:val="007D1A88"/>
    <w:rsid w:val="007D1B46"/>
    <w:rsid w:val="007D1BAC"/>
    <w:rsid w:val="007D1C1D"/>
    <w:rsid w:val="007D21F8"/>
    <w:rsid w:val="007D22CA"/>
    <w:rsid w:val="007D234D"/>
    <w:rsid w:val="007D23F4"/>
    <w:rsid w:val="007D256B"/>
    <w:rsid w:val="007D2DDD"/>
    <w:rsid w:val="007D2F83"/>
    <w:rsid w:val="007D2FC9"/>
    <w:rsid w:val="007D31D9"/>
    <w:rsid w:val="007D3349"/>
    <w:rsid w:val="007D36A5"/>
    <w:rsid w:val="007D36F4"/>
    <w:rsid w:val="007D37D4"/>
    <w:rsid w:val="007D37D6"/>
    <w:rsid w:val="007D37E4"/>
    <w:rsid w:val="007D3AB8"/>
    <w:rsid w:val="007D3FDB"/>
    <w:rsid w:val="007D434B"/>
    <w:rsid w:val="007D4380"/>
    <w:rsid w:val="007D460A"/>
    <w:rsid w:val="007D4904"/>
    <w:rsid w:val="007D4A8A"/>
    <w:rsid w:val="007D4B14"/>
    <w:rsid w:val="007D4BF8"/>
    <w:rsid w:val="007D4D55"/>
    <w:rsid w:val="007D4E27"/>
    <w:rsid w:val="007D4F8D"/>
    <w:rsid w:val="007D503E"/>
    <w:rsid w:val="007D5189"/>
    <w:rsid w:val="007D522A"/>
    <w:rsid w:val="007D544C"/>
    <w:rsid w:val="007D5562"/>
    <w:rsid w:val="007D5653"/>
    <w:rsid w:val="007D5743"/>
    <w:rsid w:val="007D5766"/>
    <w:rsid w:val="007D57B8"/>
    <w:rsid w:val="007D5B27"/>
    <w:rsid w:val="007D5D9A"/>
    <w:rsid w:val="007D61A2"/>
    <w:rsid w:val="007D648F"/>
    <w:rsid w:val="007D652D"/>
    <w:rsid w:val="007D65A9"/>
    <w:rsid w:val="007D6684"/>
    <w:rsid w:val="007D6703"/>
    <w:rsid w:val="007D6709"/>
    <w:rsid w:val="007D686F"/>
    <w:rsid w:val="007D6B25"/>
    <w:rsid w:val="007D6BBB"/>
    <w:rsid w:val="007D6D28"/>
    <w:rsid w:val="007D6F81"/>
    <w:rsid w:val="007D70AC"/>
    <w:rsid w:val="007D70BD"/>
    <w:rsid w:val="007D7137"/>
    <w:rsid w:val="007D770E"/>
    <w:rsid w:val="007D77D1"/>
    <w:rsid w:val="007D787D"/>
    <w:rsid w:val="007D78B0"/>
    <w:rsid w:val="007D7930"/>
    <w:rsid w:val="007D7C4D"/>
    <w:rsid w:val="007D7D97"/>
    <w:rsid w:val="007D7E72"/>
    <w:rsid w:val="007D7F3F"/>
    <w:rsid w:val="007D7F51"/>
    <w:rsid w:val="007D7F89"/>
    <w:rsid w:val="007E0307"/>
    <w:rsid w:val="007E0380"/>
    <w:rsid w:val="007E0613"/>
    <w:rsid w:val="007E06B0"/>
    <w:rsid w:val="007E08AA"/>
    <w:rsid w:val="007E08FD"/>
    <w:rsid w:val="007E09C7"/>
    <w:rsid w:val="007E0DC7"/>
    <w:rsid w:val="007E0EAC"/>
    <w:rsid w:val="007E12F6"/>
    <w:rsid w:val="007E1354"/>
    <w:rsid w:val="007E14C2"/>
    <w:rsid w:val="007E1931"/>
    <w:rsid w:val="007E19B1"/>
    <w:rsid w:val="007E1ACD"/>
    <w:rsid w:val="007E1F63"/>
    <w:rsid w:val="007E2016"/>
    <w:rsid w:val="007E20CB"/>
    <w:rsid w:val="007E2212"/>
    <w:rsid w:val="007E239E"/>
    <w:rsid w:val="007E2741"/>
    <w:rsid w:val="007E2AD9"/>
    <w:rsid w:val="007E2B29"/>
    <w:rsid w:val="007E2BBB"/>
    <w:rsid w:val="007E2E0A"/>
    <w:rsid w:val="007E2E95"/>
    <w:rsid w:val="007E30FA"/>
    <w:rsid w:val="007E326D"/>
    <w:rsid w:val="007E330E"/>
    <w:rsid w:val="007E3342"/>
    <w:rsid w:val="007E36E6"/>
    <w:rsid w:val="007E373B"/>
    <w:rsid w:val="007E38A4"/>
    <w:rsid w:val="007E3937"/>
    <w:rsid w:val="007E3C24"/>
    <w:rsid w:val="007E3C59"/>
    <w:rsid w:val="007E3E11"/>
    <w:rsid w:val="007E3E46"/>
    <w:rsid w:val="007E3EDD"/>
    <w:rsid w:val="007E41E9"/>
    <w:rsid w:val="007E42A4"/>
    <w:rsid w:val="007E4543"/>
    <w:rsid w:val="007E4565"/>
    <w:rsid w:val="007E45DA"/>
    <w:rsid w:val="007E4B54"/>
    <w:rsid w:val="007E4B72"/>
    <w:rsid w:val="007E4C41"/>
    <w:rsid w:val="007E4D5D"/>
    <w:rsid w:val="007E4D82"/>
    <w:rsid w:val="007E502D"/>
    <w:rsid w:val="007E502F"/>
    <w:rsid w:val="007E52E8"/>
    <w:rsid w:val="007E56F8"/>
    <w:rsid w:val="007E5A6F"/>
    <w:rsid w:val="007E5B2E"/>
    <w:rsid w:val="007E5BBA"/>
    <w:rsid w:val="007E5C92"/>
    <w:rsid w:val="007E5DF3"/>
    <w:rsid w:val="007E5E02"/>
    <w:rsid w:val="007E5F5A"/>
    <w:rsid w:val="007E5F79"/>
    <w:rsid w:val="007E6017"/>
    <w:rsid w:val="007E6386"/>
    <w:rsid w:val="007E63A9"/>
    <w:rsid w:val="007E6AF6"/>
    <w:rsid w:val="007E6BB6"/>
    <w:rsid w:val="007E6CAE"/>
    <w:rsid w:val="007E6D72"/>
    <w:rsid w:val="007E6D7D"/>
    <w:rsid w:val="007E6EEE"/>
    <w:rsid w:val="007E70AF"/>
    <w:rsid w:val="007E70BB"/>
    <w:rsid w:val="007E74B7"/>
    <w:rsid w:val="007E7529"/>
    <w:rsid w:val="007E7589"/>
    <w:rsid w:val="007E75F6"/>
    <w:rsid w:val="007E7794"/>
    <w:rsid w:val="007E786B"/>
    <w:rsid w:val="007E794D"/>
    <w:rsid w:val="007E7A53"/>
    <w:rsid w:val="007E7A65"/>
    <w:rsid w:val="007E7ADF"/>
    <w:rsid w:val="007E7C69"/>
    <w:rsid w:val="007F01E8"/>
    <w:rsid w:val="007F0292"/>
    <w:rsid w:val="007F065F"/>
    <w:rsid w:val="007F0748"/>
    <w:rsid w:val="007F0753"/>
    <w:rsid w:val="007F07A7"/>
    <w:rsid w:val="007F0A7A"/>
    <w:rsid w:val="007F0B22"/>
    <w:rsid w:val="007F0B50"/>
    <w:rsid w:val="007F0BC0"/>
    <w:rsid w:val="007F0C4F"/>
    <w:rsid w:val="007F0D35"/>
    <w:rsid w:val="007F0E19"/>
    <w:rsid w:val="007F1224"/>
    <w:rsid w:val="007F162F"/>
    <w:rsid w:val="007F16D5"/>
    <w:rsid w:val="007F1A79"/>
    <w:rsid w:val="007F20EA"/>
    <w:rsid w:val="007F21AB"/>
    <w:rsid w:val="007F2678"/>
    <w:rsid w:val="007F2CDF"/>
    <w:rsid w:val="007F2D0B"/>
    <w:rsid w:val="007F2DEC"/>
    <w:rsid w:val="007F2E7A"/>
    <w:rsid w:val="007F2EA6"/>
    <w:rsid w:val="007F2FD3"/>
    <w:rsid w:val="007F3074"/>
    <w:rsid w:val="007F30CB"/>
    <w:rsid w:val="007F348F"/>
    <w:rsid w:val="007F3663"/>
    <w:rsid w:val="007F36FE"/>
    <w:rsid w:val="007F37EB"/>
    <w:rsid w:val="007F3907"/>
    <w:rsid w:val="007F3B85"/>
    <w:rsid w:val="007F3BB0"/>
    <w:rsid w:val="007F3BBE"/>
    <w:rsid w:val="007F3E59"/>
    <w:rsid w:val="007F3FEF"/>
    <w:rsid w:val="007F419F"/>
    <w:rsid w:val="007F4281"/>
    <w:rsid w:val="007F4305"/>
    <w:rsid w:val="007F4687"/>
    <w:rsid w:val="007F4700"/>
    <w:rsid w:val="007F487C"/>
    <w:rsid w:val="007F48C9"/>
    <w:rsid w:val="007F48D1"/>
    <w:rsid w:val="007F4A1B"/>
    <w:rsid w:val="007F4A21"/>
    <w:rsid w:val="007F4D17"/>
    <w:rsid w:val="007F50CC"/>
    <w:rsid w:val="007F59D1"/>
    <w:rsid w:val="007F5D86"/>
    <w:rsid w:val="007F62A6"/>
    <w:rsid w:val="007F62B2"/>
    <w:rsid w:val="007F63BA"/>
    <w:rsid w:val="007F65A7"/>
    <w:rsid w:val="007F6661"/>
    <w:rsid w:val="007F6854"/>
    <w:rsid w:val="007F68CC"/>
    <w:rsid w:val="007F6BCE"/>
    <w:rsid w:val="007F6C9D"/>
    <w:rsid w:val="007F6D07"/>
    <w:rsid w:val="007F6E3C"/>
    <w:rsid w:val="007F6F22"/>
    <w:rsid w:val="007F7040"/>
    <w:rsid w:val="007F70B9"/>
    <w:rsid w:val="007F7129"/>
    <w:rsid w:val="007F715A"/>
    <w:rsid w:val="007F750A"/>
    <w:rsid w:val="007F77EA"/>
    <w:rsid w:val="007F78EF"/>
    <w:rsid w:val="007F7BEE"/>
    <w:rsid w:val="007F7DD9"/>
    <w:rsid w:val="0080009F"/>
    <w:rsid w:val="00800145"/>
    <w:rsid w:val="00800170"/>
    <w:rsid w:val="00800263"/>
    <w:rsid w:val="008002A8"/>
    <w:rsid w:val="008007FF"/>
    <w:rsid w:val="00800876"/>
    <w:rsid w:val="00800977"/>
    <w:rsid w:val="008009FC"/>
    <w:rsid w:val="00800ADB"/>
    <w:rsid w:val="00800C74"/>
    <w:rsid w:val="00800D01"/>
    <w:rsid w:val="00800D09"/>
    <w:rsid w:val="00800EF8"/>
    <w:rsid w:val="00800F27"/>
    <w:rsid w:val="00800F5F"/>
    <w:rsid w:val="008010CA"/>
    <w:rsid w:val="00801259"/>
    <w:rsid w:val="008012D5"/>
    <w:rsid w:val="00801556"/>
    <w:rsid w:val="008015E0"/>
    <w:rsid w:val="00801757"/>
    <w:rsid w:val="00801BF8"/>
    <w:rsid w:val="008021C1"/>
    <w:rsid w:val="008022A2"/>
    <w:rsid w:val="008022FF"/>
    <w:rsid w:val="008024E1"/>
    <w:rsid w:val="008025A9"/>
    <w:rsid w:val="00802673"/>
    <w:rsid w:val="00802680"/>
    <w:rsid w:val="008026A5"/>
    <w:rsid w:val="00802874"/>
    <w:rsid w:val="00802BED"/>
    <w:rsid w:val="00802C09"/>
    <w:rsid w:val="00802DA5"/>
    <w:rsid w:val="00802FBF"/>
    <w:rsid w:val="00802FE2"/>
    <w:rsid w:val="00803108"/>
    <w:rsid w:val="00803160"/>
    <w:rsid w:val="00803188"/>
    <w:rsid w:val="008031CC"/>
    <w:rsid w:val="008032A5"/>
    <w:rsid w:val="008035FA"/>
    <w:rsid w:val="00803696"/>
    <w:rsid w:val="0080372B"/>
    <w:rsid w:val="008038F6"/>
    <w:rsid w:val="00803A4C"/>
    <w:rsid w:val="00803AAB"/>
    <w:rsid w:val="00803EE9"/>
    <w:rsid w:val="008040C0"/>
    <w:rsid w:val="008040DC"/>
    <w:rsid w:val="0080434B"/>
    <w:rsid w:val="00804353"/>
    <w:rsid w:val="00804414"/>
    <w:rsid w:val="0080452B"/>
    <w:rsid w:val="008045CA"/>
    <w:rsid w:val="008045D7"/>
    <w:rsid w:val="0080487F"/>
    <w:rsid w:val="00804C34"/>
    <w:rsid w:val="00804C8B"/>
    <w:rsid w:val="00804D74"/>
    <w:rsid w:val="00804DA0"/>
    <w:rsid w:val="00804EA2"/>
    <w:rsid w:val="00805167"/>
    <w:rsid w:val="0080540D"/>
    <w:rsid w:val="00805499"/>
    <w:rsid w:val="0080549C"/>
    <w:rsid w:val="00805613"/>
    <w:rsid w:val="008056F2"/>
    <w:rsid w:val="00805713"/>
    <w:rsid w:val="00805764"/>
    <w:rsid w:val="0080599F"/>
    <w:rsid w:val="00805A21"/>
    <w:rsid w:val="00805C0C"/>
    <w:rsid w:val="00805C7B"/>
    <w:rsid w:val="00805E21"/>
    <w:rsid w:val="00805EC3"/>
    <w:rsid w:val="00806031"/>
    <w:rsid w:val="008061EC"/>
    <w:rsid w:val="00806341"/>
    <w:rsid w:val="00806391"/>
    <w:rsid w:val="008064C6"/>
    <w:rsid w:val="00806537"/>
    <w:rsid w:val="0080657B"/>
    <w:rsid w:val="00806A04"/>
    <w:rsid w:val="00806C61"/>
    <w:rsid w:val="008070CF"/>
    <w:rsid w:val="008070F2"/>
    <w:rsid w:val="00807376"/>
    <w:rsid w:val="008073D8"/>
    <w:rsid w:val="0080761B"/>
    <w:rsid w:val="00807860"/>
    <w:rsid w:val="008078FD"/>
    <w:rsid w:val="00807917"/>
    <w:rsid w:val="008079BB"/>
    <w:rsid w:val="00807DE3"/>
    <w:rsid w:val="00807E55"/>
    <w:rsid w:val="00807F51"/>
    <w:rsid w:val="00810202"/>
    <w:rsid w:val="0081023A"/>
    <w:rsid w:val="008102F2"/>
    <w:rsid w:val="008103C5"/>
    <w:rsid w:val="00810446"/>
    <w:rsid w:val="00810875"/>
    <w:rsid w:val="00810952"/>
    <w:rsid w:val="0081095D"/>
    <w:rsid w:val="00810A04"/>
    <w:rsid w:val="00810D81"/>
    <w:rsid w:val="00810EBC"/>
    <w:rsid w:val="00810F27"/>
    <w:rsid w:val="00811018"/>
    <w:rsid w:val="00811241"/>
    <w:rsid w:val="0081125A"/>
    <w:rsid w:val="008115BB"/>
    <w:rsid w:val="008115FF"/>
    <w:rsid w:val="008116E2"/>
    <w:rsid w:val="008118F4"/>
    <w:rsid w:val="00811B34"/>
    <w:rsid w:val="008120E6"/>
    <w:rsid w:val="00812128"/>
    <w:rsid w:val="00812304"/>
    <w:rsid w:val="008123AA"/>
    <w:rsid w:val="0081241B"/>
    <w:rsid w:val="00812493"/>
    <w:rsid w:val="008127A6"/>
    <w:rsid w:val="008127B5"/>
    <w:rsid w:val="00812800"/>
    <w:rsid w:val="008129F8"/>
    <w:rsid w:val="008130DC"/>
    <w:rsid w:val="00813162"/>
    <w:rsid w:val="00813884"/>
    <w:rsid w:val="008139FC"/>
    <w:rsid w:val="00813C30"/>
    <w:rsid w:val="00813D6D"/>
    <w:rsid w:val="00814018"/>
    <w:rsid w:val="0081401E"/>
    <w:rsid w:val="008141AE"/>
    <w:rsid w:val="00814642"/>
    <w:rsid w:val="008146F3"/>
    <w:rsid w:val="008149E0"/>
    <w:rsid w:val="00814A09"/>
    <w:rsid w:val="00814D19"/>
    <w:rsid w:val="00814DF9"/>
    <w:rsid w:val="0081504B"/>
    <w:rsid w:val="0081515A"/>
    <w:rsid w:val="008154B6"/>
    <w:rsid w:val="0081553E"/>
    <w:rsid w:val="008156EC"/>
    <w:rsid w:val="00815704"/>
    <w:rsid w:val="0081590C"/>
    <w:rsid w:val="008159A2"/>
    <w:rsid w:val="00815CF1"/>
    <w:rsid w:val="00815D22"/>
    <w:rsid w:val="00815FC1"/>
    <w:rsid w:val="00816017"/>
    <w:rsid w:val="0081637F"/>
    <w:rsid w:val="00816571"/>
    <w:rsid w:val="008166CB"/>
    <w:rsid w:val="00816AFC"/>
    <w:rsid w:val="00816B90"/>
    <w:rsid w:val="00816DCC"/>
    <w:rsid w:val="00816E86"/>
    <w:rsid w:val="00816F2C"/>
    <w:rsid w:val="0081719A"/>
    <w:rsid w:val="008173A6"/>
    <w:rsid w:val="00817412"/>
    <w:rsid w:val="00817742"/>
    <w:rsid w:val="008178AD"/>
    <w:rsid w:val="00817E17"/>
    <w:rsid w:val="00817ECB"/>
    <w:rsid w:val="00820034"/>
    <w:rsid w:val="008200CC"/>
    <w:rsid w:val="0082014F"/>
    <w:rsid w:val="008204C8"/>
    <w:rsid w:val="008205B2"/>
    <w:rsid w:val="00820A19"/>
    <w:rsid w:val="00820A71"/>
    <w:rsid w:val="00820BE0"/>
    <w:rsid w:val="00820C03"/>
    <w:rsid w:val="00820C0D"/>
    <w:rsid w:val="00820F32"/>
    <w:rsid w:val="0082128C"/>
    <w:rsid w:val="0082130C"/>
    <w:rsid w:val="0082150F"/>
    <w:rsid w:val="008218C9"/>
    <w:rsid w:val="00821C39"/>
    <w:rsid w:val="00821D2E"/>
    <w:rsid w:val="00821E33"/>
    <w:rsid w:val="00821E59"/>
    <w:rsid w:val="00821FF1"/>
    <w:rsid w:val="00821FF2"/>
    <w:rsid w:val="008220F0"/>
    <w:rsid w:val="0082227E"/>
    <w:rsid w:val="00822328"/>
    <w:rsid w:val="00822339"/>
    <w:rsid w:val="00822378"/>
    <w:rsid w:val="008224C7"/>
    <w:rsid w:val="00822558"/>
    <w:rsid w:val="0082259E"/>
    <w:rsid w:val="008225B3"/>
    <w:rsid w:val="008226C5"/>
    <w:rsid w:val="008227B3"/>
    <w:rsid w:val="00822809"/>
    <w:rsid w:val="00822A35"/>
    <w:rsid w:val="00822CA5"/>
    <w:rsid w:val="00822D9B"/>
    <w:rsid w:val="00822DD0"/>
    <w:rsid w:val="00822DF8"/>
    <w:rsid w:val="00822E5D"/>
    <w:rsid w:val="008231A0"/>
    <w:rsid w:val="00823205"/>
    <w:rsid w:val="0082339B"/>
    <w:rsid w:val="00823496"/>
    <w:rsid w:val="00823540"/>
    <w:rsid w:val="0082356E"/>
    <w:rsid w:val="00823984"/>
    <w:rsid w:val="008239D7"/>
    <w:rsid w:val="00823CA6"/>
    <w:rsid w:val="00823D8E"/>
    <w:rsid w:val="00823F88"/>
    <w:rsid w:val="0082416C"/>
    <w:rsid w:val="00824247"/>
    <w:rsid w:val="00824291"/>
    <w:rsid w:val="008242C2"/>
    <w:rsid w:val="0082436A"/>
    <w:rsid w:val="00824379"/>
    <w:rsid w:val="008243E9"/>
    <w:rsid w:val="0082449D"/>
    <w:rsid w:val="00824701"/>
    <w:rsid w:val="00824846"/>
    <w:rsid w:val="0082485C"/>
    <w:rsid w:val="00824F0D"/>
    <w:rsid w:val="00824F66"/>
    <w:rsid w:val="00824F70"/>
    <w:rsid w:val="008250BE"/>
    <w:rsid w:val="0082511C"/>
    <w:rsid w:val="008251EB"/>
    <w:rsid w:val="0082566E"/>
    <w:rsid w:val="008256DB"/>
    <w:rsid w:val="00825EAC"/>
    <w:rsid w:val="008261E6"/>
    <w:rsid w:val="00826A4C"/>
    <w:rsid w:val="00826A8A"/>
    <w:rsid w:val="00826B32"/>
    <w:rsid w:val="00826BAA"/>
    <w:rsid w:val="00826CA9"/>
    <w:rsid w:val="00826D23"/>
    <w:rsid w:val="00826EF7"/>
    <w:rsid w:val="00826F9E"/>
    <w:rsid w:val="00827104"/>
    <w:rsid w:val="0082742A"/>
    <w:rsid w:val="00827533"/>
    <w:rsid w:val="00827560"/>
    <w:rsid w:val="0082764B"/>
    <w:rsid w:val="00827669"/>
    <w:rsid w:val="00827703"/>
    <w:rsid w:val="00827E8E"/>
    <w:rsid w:val="0083053B"/>
    <w:rsid w:val="00830578"/>
    <w:rsid w:val="008305C4"/>
    <w:rsid w:val="008306C9"/>
    <w:rsid w:val="008308CC"/>
    <w:rsid w:val="00830AEA"/>
    <w:rsid w:val="00830CEA"/>
    <w:rsid w:val="00830D22"/>
    <w:rsid w:val="00830F70"/>
    <w:rsid w:val="008312D7"/>
    <w:rsid w:val="00831752"/>
    <w:rsid w:val="00831B64"/>
    <w:rsid w:val="00831C83"/>
    <w:rsid w:val="00831FB5"/>
    <w:rsid w:val="00832077"/>
    <w:rsid w:val="00832167"/>
    <w:rsid w:val="008323C3"/>
    <w:rsid w:val="008326FC"/>
    <w:rsid w:val="00832898"/>
    <w:rsid w:val="0083299A"/>
    <w:rsid w:val="00832AE0"/>
    <w:rsid w:val="00832E1C"/>
    <w:rsid w:val="00833080"/>
    <w:rsid w:val="00833198"/>
    <w:rsid w:val="0083341F"/>
    <w:rsid w:val="008334D0"/>
    <w:rsid w:val="00833745"/>
    <w:rsid w:val="00833885"/>
    <w:rsid w:val="008338FD"/>
    <w:rsid w:val="00833914"/>
    <w:rsid w:val="00833B48"/>
    <w:rsid w:val="00833BC4"/>
    <w:rsid w:val="00833D8C"/>
    <w:rsid w:val="00833DB6"/>
    <w:rsid w:val="00833F7E"/>
    <w:rsid w:val="0083408C"/>
    <w:rsid w:val="00834356"/>
    <w:rsid w:val="00834713"/>
    <w:rsid w:val="008347CB"/>
    <w:rsid w:val="00834C6F"/>
    <w:rsid w:val="00834E98"/>
    <w:rsid w:val="00834EA4"/>
    <w:rsid w:val="00835140"/>
    <w:rsid w:val="00835154"/>
    <w:rsid w:val="00835245"/>
    <w:rsid w:val="00835434"/>
    <w:rsid w:val="0083564B"/>
    <w:rsid w:val="00835743"/>
    <w:rsid w:val="00835B51"/>
    <w:rsid w:val="00835B74"/>
    <w:rsid w:val="00835D1E"/>
    <w:rsid w:val="00836058"/>
    <w:rsid w:val="008364DC"/>
    <w:rsid w:val="00836792"/>
    <w:rsid w:val="00836922"/>
    <w:rsid w:val="00836946"/>
    <w:rsid w:val="0083699B"/>
    <w:rsid w:val="00836A25"/>
    <w:rsid w:val="00836CFE"/>
    <w:rsid w:val="008372CF"/>
    <w:rsid w:val="008373EC"/>
    <w:rsid w:val="008375FD"/>
    <w:rsid w:val="00837639"/>
    <w:rsid w:val="00837646"/>
    <w:rsid w:val="0083773D"/>
    <w:rsid w:val="008378ED"/>
    <w:rsid w:val="00837AA3"/>
    <w:rsid w:val="00837B2C"/>
    <w:rsid w:val="00837C56"/>
    <w:rsid w:val="00837E9E"/>
    <w:rsid w:val="00840117"/>
    <w:rsid w:val="00840126"/>
    <w:rsid w:val="008401C6"/>
    <w:rsid w:val="00840277"/>
    <w:rsid w:val="008403C7"/>
    <w:rsid w:val="00840564"/>
    <w:rsid w:val="008406CC"/>
    <w:rsid w:val="00840744"/>
    <w:rsid w:val="008408D2"/>
    <w:rsid w:val="00840B41"/>
    <w:rsid w:val="00840D5E"/>
    <w:rsid w:val="00840E7C"/>
    <w:rsid w:val="00840EDC"/>
    <w:rsid w:val="00840F09"/>
    <w:rsid w:val="00841A02"/>
    <w:rsid w:val="00841A18"/>
    <w:rsid w:val="00841F94"/>
    <w:rsid w:val="0084218D"/>
    <w:rsid w:val="008428C2"/>
    <w:rsid w:val="00842AC6"/>
    <w:rsid w:val="00842B28"/>
    <w:rsid w:val="00842D5E"/>
    <w:rsid w:val="0084307A"/>
    <w:rsid w:val="008430C5"/>
    <w:rsid w:val="0084331B"/>
    <w:rsid w:val="008435B9"/>
    <w:rsid w:val="008435F8"/>
    <w:rsid w:val="008435FD"/>
    <w:rsid w:val="008437F3"/>
    <w:rsid w:val="00843A78"/>
    <w:rsid w:val="00843CE2"/>
    <w:rsid w:val="00843E2C"/>
    <w:rsid w:val="00843E80"/>
    <w:rsid w:val="00843EB4"/>
    <w:rsid w:val="00843F2E"/>
    <w:rsid w:val="00843F4F"/>
    <w:rsid w:val="00843F9E"/>
    <w:rsid w:val="00843FB1"/>
    <w:rsid w:val="00844385"/>
    <w:rsid w:val="00844808"/>
    <w:rsid w:val="00844FA4"/>
    <w:rsid w:val="008450D9"/>
    <w:rsid w:val="00845474"/>
    <w:rsid w:val="00845504"/>
    <w:rsid w:val="00845A68"/>
    <w:rsid w:val="00845B01"/>
    <w:rsid w:val="00845B5A"/>
    <w:rsid w:val="00845BA8"/>
    <w:rsid w:val="00845BE3"/>
    <w:rsid w:val="00845C9D"/>
    <w:rsid w:val="00845EC7"/>
    <w:rsid w:val="00845EF8"/>
    <w:rsid w:val="0084620C"/>
    <w:rsid w:val="00846378"/>
    <w:rsid w:val="00846656"/>
    <w:rsid w:val="00846678"/>
    <w:rsid w:val="0084669A"/>
    <w:rsid w:val="00846A62"/>
    <w:rsid w:val="00846EF5"/>
    <w:rsid w:val="0084706F"/>
    <w:rsid w:val="008473E8"/>
    <w:rsid w:val="00847581"/>
    <w:rsid w:val="00847738"/>
    <w:rsid w:val="0084778F"/>
    <w:rsid w:val="00847ADB"/>
    <w:rsid w:val="00847BFE"/>
    <w:rsid w:val="00847DBC"/>
    <w:rsid w:val="00847E4A"/>
    <w:rsid w:val="00847F9C"/>
    <w:rsid w:val="00850092"/>
    <w:rsid w:val="00850101"/>
    <w:rsid w:val="00850349"/>
    <w:rsid w:val="00850468"/>
    <w:rsid w:val="00850478"/>
    <w:rsid w:val="0085095A"/>
    <w:rsid w:val="00850991"/>
    <w:rsid w:val="008509A7"/>
    <w:rsid w:val="00850A82"/>
    <w:rsid w:val="00850ABD"/>
    <w:rsid w:val="00850BC7"/>
    <w:rsid w:val="00850CD3"/>
    <w:rsid w:val="00850E70"/>
    <w:rsid w:val="00850F17"/>
    <w:rsid w:val="008512EC"/>
    <w:rsid w:val="00851394"/>
    <w:rsid w:val="0085143E"/>
    <w:rsid w:val="0085154E"/>
    <w:rsid w:val="0085193F"/>
    <w:rsid w:val="00851A88"/>
    <w:rsid w:val="00851C36"/>
    <w:rsid w:val="00851D0C"/>
    <w:rsid w:val="00851D21"/>
    <w:rsid w:val="00851FD2"/>
    <w:rsid w:val="00852185"/>
    <w:rsid w:val="0085234E"/>
    <w:rsid w:val="008524E5"/>
    <w:rsid w:val="00852763"/>
    <w:rsid w:val="00852764"/>
    <w:rsid w:val="0085298E"/>
    <w:rsid w:val="00852B18"/>
    <w:rsid w:val="00852C05"/>
    <w:rsid w:val="00852C69"/>
    <w:rsid w:val="00852E29"/>
    <w:rsid w:val="00852E60"/>
    <w:rsid w:val="00852F8C"/>
    <w:rsid w:val="00853015"/>
    <w:rsid w:val="008532D9"/>
    <w:rsid w:val="0085354D"/>
    <w:rsid w:val="0085372D"/>
    <w:rsid w:val="00853C62"/>
    <w:rsid w:val="00853CF4"/>
    <w:rsid w:val="00853E7A"/>
    <w:rsid w:val="00854097"/>
    <w:rsid w:val="0085409E"/>
    <w:rsid w:val="008542AA"/>
    <w:rsid w:val="00854405"/>
    <w:rsid w:val="00854528"/>
    <w:rsid w:val="0085456C"/>
    <w:rsid w:val="008545B2"/>
    <w:rsid w:val="008546CD"/>
    <w:rsid w:val="00854B5E"/>
    <w:rsid w:val="00854C5E"/>
    <w:rsid w:val="00854DFB"/>
    <w:rsid w:val="00854E6E"/>
    <w:rsid w:val="008550BF"/>
    <w:rsid w:val="008553C6"/>
    <w:rsid w:val="0085547C"/>
    <w:rsid w:val="008556D4"/>
    <w:rsid w:val="0085574B"/>
    <w:rsid w:val="00855825"/>
    <w:rsid w:val="00855ACF"/>
    <w:rsid w:val="00855C63"/>
    <w:rsid w:val="00855D98"/>
    <w:rsid w:val="00855E16"/>
    <w:rsid w:val="00855E38"/>
    <w:rsid w:val="00856065"/>
    <w:rsid w:val="0085607E"/>
    <w:rsid w:val="00856206"/>
    <w:rsid w:val="00856305"/>
    <w:rsid w:val="00856424"/>
    <w:rsid w:val="008568E7"/>
    <w:rsid w:val="008568EC"/>
    <w:rsid w:val="00856A41"/>
    <w:rsid w:val="00856AC4"/>
    <w:rsid w:val="00856C11"/>
    <w:rsid w:val="00856D4F"/>
    <w:rsid w:val="00856F71"/>
    <w:rsid w:val="00857098"/>
    <w:rsid w:val="00857180"/>
    <w:rsid w:val="00857599"/>
    <w:rsid w:val="008575A2"/>
    <w:rsid w:val="00857A6E"/>
    <w:rsid w:val="00857AD8"/>
    <w:rsid w:val="00857C4E"/>
    <w:rsid w:val="00857DE6"/>
    <w:rsid w:val="00857F14"/>
    <w:rsid w:val="00857F87"/>
    <w:rsid w:val="00860156"/>
    <w:rsid w:val="00860224"/>
    <w:rsid w:val="0086031A"/>
    <w:rsid w:val="008605ED"/>
    <w:rsid w:val="0086097A"/>
    <w:rsid w:val="00860982"/>
    <w:rsid w:val="008609AB"/>
    <w:rsid w:val="00860A39"/>
    <w:rsid w:val="00860A75"/>
    <w:rsid w:val="00860AF5"/>
    <w:rsid w:val="00860C57"/>
    <w:rsid w:val="00860C5C"/>
    <w:rsid w:val="00860D46"/>
    <w:rsid w:val="00860F3F"/>
    <w:rsid w:val="00860F5E"/>
    <w:rsid w:val="00861193"/>
    <w:rsid w:val="00861255"/>
    <w:rsid w:val="00861487"/>
    <w:rsid w:val="0086159A"/>
    <w:rsid w:val="008615AE"/>
    <w:rsid w:val="00861906"/>
    <w:rsid w:val="00861EEF"/>
    <w:rsid w:val="00862227"/>
    <w:rsid w:val="00862291"/>
    <w:rsid w:val="008622D7"/>
    <w:rsid w:val="00862382"/>
    <w:rsid w:val="00862685"/>
    <w:rsid w:val="008628B8"/>
    <w:rsid w:val="00862BF5"/>
    <w:rsid w:val="00862F98"/>
    <w:rsid w:val="00863152"/>
    <w:rsid w:val="0086317A"/>
    <w:rsid w:val="008631B6"/>
    <w:rsid w:val="008632BD"/>
    <w:rsid w:val="008632F2"/>
    <w:rsid w:val="00863A7F"/>
    <w:rsid w:val="00863D12"/>
    <w:rsid w:val="00863E58"/>
    <w:rsid w:val="00863E90"/>
    <w:rsid w:val="00863EBD"/>
    <w:rsid w:val="00864094"/>
    <w:rsid w:val="00864381"/>
    <w:rsid w:val="008643BD"/>
    <w:rsid w:val="00864420"/>
    <w:rsid w:val="008644F5"/>
    <w:rsid w:val="008646B0"/>
    <w:rsid w:val="00864889"/>
    <w:rsid w:val="00865060"/>
    <w:rsid w:val="00865278"/>
    <w:rsid w:val="00865477"/>
    <w:rsid w:val="00865560"/>
    <w:rsid w:val="00865AB3"/>
    <w:rsid w:val="00865AD3"/>
    <w:rsid w:val="00865E95"/>
    <w:rsid w:val="00865EA7"/>
    <w:rsid w:val="00865F8A"/>
    <w:rsid w:val="00865FE9"/>
    <w:rsid w:val="008664B6"/>
    <w:rsid w:val="008666E0"/>
    <w:rsid w:val="00866771"/>
    <w:rsid w:val="008668F8"/>
    <w:rsid w:val="00866E97"/>
    <w:rsid w:val="00867081"/>
    <w:rsid w:val="008670E8"/>
    <w:rsid w:val="0086739D"/>
    <w:rsid w:val="00867584"/>
    <w:rsid w:val="008675BA"/>
    <w:rsid w:val="00867622"/>
    <w:rsid w:val="008678E1"/>
    <w:rsid w:val="0086791F"/>
    <w:rsid w:val="008679BE"/>
    <w:rsid w:val="00867AA8"/>
    <w:rsid w:val="00867BF6"/>
    <w:rsid w:val="00867C66"/>
    <w:rsid w:val="00867EC3"/>
    <w:rsid w:val="00870305"/>
    <w:rsid w:val="00870459"/>
    <w:rsid w:val="008708A7"/>
    <w:rsid w:val="008708A9"/>
    <w:rsid w:val="008708E2"/>
    <w:rsid w:val="008709E2"/>
    <w:rsid w:val="00870D0D"/>
    <w:rsid w:val="00870DD8"/>
    <w:rsid w:val="00870FB4"/>
    <w:rsid w:val="00871281"/>
    <w:rsid w:val="0087141D"/>
    <w:rsid w:val="00871499"/>
    <w:rsid w:val="0087167A"/>
    <w:rsid w:val="008717B5"/>
    <w:rsid w:val="008717C0"/>
    <w:rsid w:val="00871A57"/>
    <w:rsid w:val="00871AAE"/>
    <w:rsid w:val="00871ADE"/>
    <w:rsid w:val="00872190"/>
    <w:rsid w:val="0087249D"/>
    <w:rsid w:val="0087255D"/>
    <w:rsid w:val="00872618"/>
    <w:rsid w:val="00872762"/>
    <w:rsid w:val="008728B1"/>
    <w:rsid w:val="0087295E"/>
    <w:rsid w:val="00872970"/>
    <w:rsid w:val="00872B9A"/>
    <w:rsid w:val="00872DE1"/>
    <w:rsid w:val="00872E59"/>
    <w:rsid w:val="0087304D"/>
    <w:rsid w:val="008730F8"/>
    <w:rsid w:val="0087320F"/>
    <w:rsid w:val="008732DA"/>
    <w:rsid w:val="008734C7"/>
    <w:rsid w:val="00873609"/>
    <w:rsid w:val="00873A62"/>
    <w:rsid w:val="00873C56"/>
    <w:rsid w:val="00873D55"/>
    <w:rsid w:val="00873DF8"/>
    <w:rsid w:val="00874111"/>
    <w:rsid w:val="0087437F"/>
    <w:rsid w:val="0087438F"/>
    <w:rsid w:val="008748C4"/>
    <w:rsid w:val="00874A34"/>
    <w:rsid w:val="00874C67"/>
    <w:rsid w:val="00874CA4"/>
    <w:rsid w:val="00874DD8"/>
    <w:rsid w:val="00875113"/>
    <w:rsid w:val="008751C1"/>
    <w:rsid w:val="00875223"/>
    <w:rsid w:val="00875344"/>
    <w:rsid w:val="008754F5"/>
    <w:rsid w:val="0087552F"/>
    <w:rsid w:val="0087556D"/>
    <w:rsid w:val="0087571D"/>
    <w:rsid w:val="008759FE"/>
    <w:rsid w:val="00875A52"/>
    <w:rsid w:val="00875A9E"/>
    <w:rsid w:val="00875ACC"/>
    <w:rsid w:val="00875B98"/>
    <w:rsid w:val="00875D8F"/>
    <w:rsid w:val="00875DB8"/>
    <w:rsid w:val="00875EEB"/>
    <w:rsid w:val="008760BF"/>
    <w:rsid w:val="00876158"/>
    <w:rsid w:val="008764B6"/>
    <w:rsid w:val="008764D1"/>
    <w:rsid w:val="008764DE"/>
    <w:rsid w:val="008765F5"/>
    <w:rsid w:val="00876745"/>
    <w:rsid w:val="00876A7B"/>
    <w:rsid w:val="00876B70"/>
    <w:rsid w:val="00876D52"/>
    <w:rsid w:val="00876D7D"/>
    <w:rsid w:val="00876DB1"/>
    <w:rsid w:val="00876DFC"/>
    <w:rsid w:val="00876E0A"/>
    <w:rsid w:val="00876EA9"/>
    <w:rsid w:val="008770D4"/>
    <w:rsid w:val="0087719A"/>
    <w:rsid w:val="0087732B"/>
    <w:rsid w:val="00877493"/>
    <w:rsid w:val="0087751C"/>
    <w:rsid w:val="0087758C"/>
    <w:rsid w:val="0087767D"/>
    <w:rsid w:val="0087793D"/>
    <w:rsid w:val="00877CA6"/>
    <w:rsid w:val="00877FE3"/>
    <w:rsid w:val="00880018"/>
    <w:rsid w:val="0088003A"/>
    <w:rsid w:val="00880174"/>
    <w:rsid w:val="008802CF"/>
    <w:rsid w:val="00880309"/>
    <w:rsid w:val="00880427"/>
    <w:rsid w:val="008805A9"/>
    <w:rsid w:val="008806EE"/>
    <w:rsid w:val="00880971"/>
    <w:rsid w:val="00880B82"/>
    <w:rsid w:val="00880C30"/>
    <w:rsid w:val="00880D47"/>
    <w:rsid w:val="00880D75"/>
    <w:rsid w:val="00880DD0"/>
    <w:rsid w:val="00880E9E"/>
    <w:rsid w:val="00881245"/>
    <w:rsid w:val="0088124B"/>
    <w:rsid w:val="008813F4"/>
    <w:rsid w:val="00881505"/>
    <w:rsid w:val="00881888"/>
    <w:rsid w:val="0088199C"/>
    <w:rsid w:val="00881B15"/>
    <w:rsid w:val="00881D08"/>
    <w:rsid w:val="00881E3B"/>
    <w:rsid w:val="00881EEA"/>
    <w:rsid w:val="00881F9F"/>
    <w:rsid w:val="00882032"/>
    <w:rsid w:val="008821F3"/>
    <w:rsid w:val="00882311"/>
    <w:rsid w:val="008823AB"/>
    <w:rsid w:val="0088263F"/>
    <w:rsid w:val="0088276B"/>
    <w:rsid w:val="008828D2"/>
    <w:rsid w:val="00882A3E"/>
    <w:rsid w:val="00882A3F"/>
    <w:rsid w:val="00882E69"/>
    <w:rsid w:val="0088337C"/>
    <w:rsid w:val="00883524"/>
    <w:rsid w:val="00883664"/>
    <w:rsid w:val="00883A8E"/>
    <w:rsid w:val="00883D69"/>
    <w:rsid w:val="00883D6D"/>
    <w:rsid w:val="0088416E"/>
    <w:rsid w:val="00884338"/>
    <w:rsid w:val="008847EC"/>
    <w:rsid w:val="008847F2"/>
    <w:rsid w:val="00884916"/>
    <w:rsid w:val="00884A24"/>
    <w:rsid w:val="00884F94"/>
    <w:rsid w:val="00885104"/>
    <w:rsid w:val="008852C2"/>
    <w:rsid w:val="00885424"/>
    <w:rsid w:val="00885496"/>
    <w:rsid w:val="00885553"/>
    <w:rsid w:val="00885720"/>
    <w:rsid w:val="00885750"/>
    <w:rsid w:val="00885A4C"/>
    <w:rsid w:val="00885BE3"/>
    <w:rsid w:val="00885CF5"/>
    <w:rsid w:val="00885D8C"/>
    <w:rsid w:val="00885EBC"/>
    <w:rsid w:val="00885EE7"/>
    <w:rsid w:val="00885F58"/>
    <w:rsid w:val="0088610F"/>
    <w:rsid w:val="0088612F"/>
    <w:rsid w:val="00886883"/>
    <w:rsid w:val="008869C3"/>
    <w:rsid w:val="00886A24"/>
    <w:rsid w:val="00886A98"/>
    <w:rsid w:val="00886C38"/>
    <w:rsid w:val="00886CAE"/>
    <w:rsid w:val="00887374"/>
    <w:rsid w:val="008873E3"/>
    <w:rsid w:val="0088752A"/>
    <w:rsid w:val="0088771E"/>
    <w:rsid w:val="008877E2"/>
    <w:rsid w:val="00887CB8"/>
    <w:rsid w:val="00887D8C"/>
    <w:rsid w:val="00887DCE"/>
    <w:rsid w:val="00887ED6"/>
    <w:rsid w:val="00887F33"/>
    <w:rsid w:val="00887F6C"/>
    <w:rsid w:val="0089032E"/>
    <w:rsid w:val="00890582"/>
    <w:rsid w:val="0089063A"/>
    <w:rsid w:val="00890660"/>
    <w:rsid w:val="0089069B"/>
    <w:rsid w:val="00890901"/>
    <w:rsid w:val="00890A4D"/>
    <w:rsid w:val="00890B3F"/>
    <w:rsid w:val="00890CC8"/>
    <w:rsid w:val="00890DCB"/>
    <w:rsid w:val="00890E65"/>
    <w:rsid w:val="00890F76"/>
    <w:rsid w:val="00891174"/>
    <w:rsid w:val="008913C3"/>
    <w:rsid w:val="008913DD"/>
    <w:rsid w:val="0089178C"/>
    <w:rsid w:val="008917A4"/>
    <w:rsid w:val="0089182C"/>
    <w:rsid w:val="00891E10"/>
    <w:rsid w:val="00891FE3"/>
    <w:rsid w:val="008920B6"/>
    <w:rsid w:val="008921F7"/>
    <w:rsid w:val="00892295"/>
    <w:rsid w:val="00892398"/>
    <w:rsid w:val="008924C2"/>
    <w:rsid w:val="0089264B"/>
    <w:rsid w:val="008928E7"/>
    <w:rsid w:val="00892A21"/>
    <w:rsid w:val="00892BBE"/>
    <w:rsid w:val="00892C27"/>
    <w:rsid w:val="00892DD0"/>
    <w:rsid w:val="00892F07"/>
    <w:rsid w:val="0089300B"/>
    <w:rsid w:val="008930D0"/>
    <w:rsid w:val="00893103"/>
    <w:rsid w:val="00893307"/>
    <w:rsid w:val="00893494"/>
    <w:rsid w:val="00893567"/>
    <w:rsid w:val="008935F5"/>
    <w:rsid w:val="008936CB"/>
    <w:rsid w:val="008937E2"/>
    <w:rsid w:val="00893911"/>
    <w:rsid w:val="0089392C"/>
    <w:rsid w:val="00893B08"/>
    <w:rsid w:val="00893BFD"/>
    <w:rsid w:val="00893CEC"/>
    <w:rsid w:val="00893DE4"/>
    <w:rsid w:val="00894193"/>
    <w:rsid w:val="00894306"/>
    <w:rsid w:val="00894710"/>
    <w:rsid w:val="00894811"/>
    <w:rsid w:val="0089492C"/>
    <w:rsid w:val="00894B42"/>
    <w:rsid w:val="00894B4C"/>
    <w:rsid w:val="008950BC"/>
    <w:rsid w:val="008953FA"/>
    <w:rsid w:val="00895442"/>
    <w:rsid w:val="008954DB"/>
    <w:rsid w:val="00895536"/>
    <w:rsid w:val="008957F4"/>
    <w:rsid w:val="00895BBB"/>
    <w:rsid w:val="00895BBD"/>
    <w:rsid w:val="00895D61"/>
    <w:rsid w:val="00895E34"/>
    <w:rsid w:val="00895F1C"/>
    <w:rsid w:val="0089652F"/>
    <w:rsid w:val="0089658F"/>
    <w:rsid w:val="0089678B"/>
    <w:rsid w:val="00896A1B"/>
    <w:rsid w:val="00896A42"/>
    <w:rsid w:val="00896E2B"/>
    <w:rsid w:val="00896E4B"/>
    <w:rsid w:val="00896F3F"/>
    <w:rsid w:val="0089714E"/>
    <w:rsid w:val="008971C9"/>
    <w:rsid w:val="008972AC"/>
    <w:rsid w:val="008974A7"/>
    <w:rsid w:val="008974FF"/>
    <w:rsid w:val="00897585"/>
    <w:rsid w:val="00897A03"/>
    <w:rsid w:val="00897AE1"/>
    <w:rsid w:val="00897B5C"/>
    <w:rsid w:val="00897CA0"/>
    <w:rsid w:val="00897D3C"/>
    <w:rsid w:val="00897DD7"/>
    <w:rsid w:val="008A0164"/>
    <w:rsid w:val="008A05EB"/>
    <w:rsid w:val="008A06E4"/>
    <w:rsid w:val="008A094B"/>
    <w:rsid w:val="008A09CA"/>
    <w:rsid w:val="008A0A16"/>
    <w:rsid w:val="008A0C8F"/>
    <w:rsid w:val="008A0CB4"/>
    <w:rsid w:val="008A0DFD"/>
    <w:rsid w:val="008A12AC"/>
    <w:rsid w:val="008A13C8"/>
    <w:rsid w:val="008A1643"/>
    <w:rsid w:val="008A16E3"/>
    <w:rsid w:val="008A1723"/>
    <w:rsid w:val="008A1744"/>
    <w:rsid w:val="008A1828"/>
    <w:rsid w:val="008A1991"/>
    <w:rsid w:val="008A1AAF"/>
    <w:rsid w:val="008A1BF6"/>
    <w:rsid w:val="008A1CA0"/>
    <w:rsid w:val="008A1CE3"/>
    <w:rsid w:val="008A2010"/>
    <w:rsid w:val="008A2069"/>
    <w:rsid w:val="008A2180"/>
    <w:rsid w:val="008A21FA"/>
    <w:rsid w:val="008A2467"/>
    <w:rsid w:val="008A24F4"/>
    <w:rsid w:val="008A25E9"/>
    <w:rsid w:val="008A2B55"/>
    <w:rsid w:val="008A2BF4"/>
    <w:rsid w:val="008A2C73"/>
    <w:rsid w:val="008A2C90"/>
    <w:rsid w:val="008A307C"/>
    <w:rsid w:val="008A3250"/>
    <w:rsid w:val="008A35E4"/>
    <w:rsid w:val="008A3670"/>
    <w:rsid w:val="008A37FB"/>
    <w:rsid w:val="008A38CB"/>
    <w:rsid w:val="008A3A79"/>
    <w:rsid w:val="008A3C05"/>
    <w:rsid w:val="008A3EBA"/>
    <w:rsid w:val="008A40EF"/>
    <w:rsid w:val="008A410D"/>
    <w:rsid w:val="008A433A"/>
    <w:rsid w:val="008A44C9"/>
    <w:rsid w:val="008A4939"/>
    <w:rsid w:val="008A4A3F"/>
    <w:rsid w:val="008A4E12"/>
    <w:rsid w:val="008A4ED0"/>
    <w:rsid w:val="008A4F26"/>
    <w:rsid w:val="008A5009"/>
    <w:rsid w:val="008A507A"/>
    <w:rsid w:val="008A5109"/>
    <w:rsid w:val="008A597E"/>
    <w:rsid w:val="008A5A82"/>
    <w:rsid w:val="008A5B4E"/>
    <w:rsid w:val="008A5F7E"/>
    <w:rsid w:val="008A5FEE"/>
    <w:rsid w:val="008A62D5"/>
    <w:rsid w:val="008A62D6"/>
    <w:rsid w:val="008A68BA"/>
    <w:rsid w:val="008A698C"/>
    <w:rsid w:val="008A69D7"/>
    <w:rsid w:val="008A6BD0"/>
    <w:rsid w:val="008A6E67"/>
    <w:rsid w:val="008A6FCD"/>
    <w:rsid w:val="008A716D"/>
    <w:rsid w:val="008A71B7"/>
    <w:rsid w:val="008A73C8"/>
    <w:rsid w:val="008A7948"/>
    <w:rsid w:val="008A79C7"/>
    <w:rsid w:val="008A79EA"/>
    <w:rsid w:val="008A7B64"/>
    <w:rsid w:val="008A7CF4"/>
    <w:rsid w:val="008A7CF9"/>
    <w:rsid w:val="008B022A"/>
    <w:rsid w:val="008B02AB"/>
    <w:rsid w:val="008B02CD"/>
    <w:rsid w:val="008B0454"/>
    <w:rsid w:val="008B064F"/>
    <w:rsid w:val="008B0B54"/>
    <w:rsid w:val="008B0C1E"/>
    <w:rsid w:val="008B0CEE"/>
    <w:rsid w:val="008B0DD6"/>
    <w:rsid w:val="008B0F33"/>
    <w:rsid w:val="008B0F70"/>
    <w:rsid w:val="008B10E9"/>
    <w:rsid w:val="008B136B"/>
    <w:rsid w:val="008B14EE"/>
    <w:rsid w:val="008B1698"/>
    <w:rsid w:val="008B17A5"/>
    <w:rsid w:val="008B1B86"/>
    <w:rsid w:val="008B1D24"/>
    <w:rsid w:val="008B1DD0"/>
    <w:rsid w:val="008B1F94"/>
    <w:rsid w:val="008B20DC"/>
    <w:rsid w:val="008B243A"/>
    <w:rsid w:val="008B289A"/>
    <w:rsid w:val="008B2982"/>
    <w:rsid w:val="008B2989"/>
    <w:rsid w:val="008B2A52"/>
    <w:rsid w:val="008B2AE6"/>
    <w:rsid w:val="008B2E83"/>
    <w:rsid w:val="008B2F3E"/>
    <w:rsid w:val="008B30C1"/>
    <w:rsid w:val="008B366E"/>
    <w:rsid w:val="008B37A8"/>
    <w:rsid w:val="008B3D2C"/>
    <w:rsid w:val="008B3FB3"/>
    <w:rsid w:val="008B3FE1"/>
    <w:rsid w:val="008B41C0"/>
    <w:rsid w:val="008B4241"/>
    <w:rsid w:val="008B42A7"/>
    <w:rsid w:val="008B4417"/>
    <w:rsid w:val="008B4433"/>
    <w:rsid w:val="008B46EB"/>
    <w:rsid w:val="008B4785"/>
    <w:rsid w:val="008B4845"/>
    <w:rsid w:val="008B4D81"/>
    <w:rsid w:val="008B4DDB"/>
    <w:rsid w:val="008B5545"/>
    <w:rsid w:val="008B59C3"/>
    <w:rsid w:val="008B5A29"/>
    <w:rsid w:val="008B5BC7"/>
    <w:rsid w:val="008B5C48"/>
    <w:rsid w:val="008B5C4F"/>
    <w:rsid w:val="008B6099"/>
    <w:rsid w:val="008B631F"/>
    <w:rsid w:val="008B63BC"/>
    <w:rsid w:val="008B65B6"/>
    <w:rsid w:val="008B6601"/>
    <w:rsid w:val="008B6856"/>
    <w:rsid w:val="008B685B"/>
    <w:rsid w:val="008B6980"/>
    <w:rsid w:val="008B6B6D"/>
    <w:rsid w:val="008B7121"/>
    <w:rsid w:val="008B7144"/>
    <w:rsid w:val="008B724D"/>
    <w:rsid w:val="008B7383"/>
    <w:rsid w:val="008B7738"/>
    <w:rsid w:val="008B77EA"/>
    <w:rsid w:val="008B7B66"/>
    <w:rsid w:val="008B7D2C"/>
    <w:rsid w:val="008B7EA3"/>
    <w:rsid w:val="008C0031"/>
    <w:rsid w:val="008C0158"/>
    <w:rsid w:val="008C0171"/>
    <w:rsid w:val="008C022B"/>
    <w:rsid w:val="008C0279"/>
    <w:rsid w:val="008C048A"/>
    <w:rsid w:val="008C0584"/>
    <w:rsid w:val="008C0763"/>
    <w:rsid w:val="008C0936"/>
    <w:rsid w:val="008C0AFB"/>
    <w:rsid w:val="008C0C0A"/>
    <w:rsid w:val="008C0EA6"/>
    <w:rsid w:val="008C1328"/>
    <w:rsid w:val="008C14AF"/>
    <w:rsid w:val="008C180C"/>
    <w:rsid w:val="008C190D"/>
    <w:rsid w:val="008C1C01"/>
    <w:rsid w:val="008C2045"/>
    <w:rsid w:val="008C21A0"/>
    <w:rsid w:val="008C22E3"/>
    <w:rsid w:val="008C239E"/>
    <w:rsid w:val="008C2652"/>
    <w:rsid w:val="008C267F"/>
    <w:rsid w:val="008C269B"/>
    <w:rsid w:val="008C2727"/>
    <w:rsid w:val="008C27A6"/>
    <w:rsid w:val="008C292A"/>
    <w:rsid w:val="008C2B07"/>
    <w:rsid w:val="008C2CBA"/>
    <w:rsid w:val="008C2CC0"/>
    <w:rsid w:val="008C32C8"/>
    <w:rsid w:val="008C3553"/>
    <w:rsid w:val="008C35B4"/>
    <w:rsid w:val="008C3D93"/>
    <w:rsid w:val="008C3E27"/>
    <w:rsid w:val="008C43BF"/>
    <w:rsid w:val="008C4526"/>
    <w:rsid w:val="008C48FE"/>
    <w:rsid w:val="008C4BB7"/>
    <w:rsid w:val="008C4D46"/>
    <w:rsid w:val="008C4F08"/>
    <w:rsid w:val="008C503D"/>
    <w:rsid w:val="008C536C"/>
    <w:rsid w:val="008C58CC"/>
    <w:rsid w:val="008C5926"/>
    <w:rsid w:val="008C5C51"/>
    <w:rsid w:val="008C5C56"/>
    <w:rsid w:val="008C601D"/>
    <w:rsid w:val="008C611F"/>
    <w:rsid w:val="008C61B9"/>
    <w:rsid w:val="008C656D"/>
    <w:rsid w:val="008C67D4"/>
    <w:rsid w:val="008C6834"/>
    <w:rsid w:val="008C69F3"/>
    <w:rsid w:val="008C6D75"/>
    <w:rsid w:val="008C71B1"/>
    <w:rsid w:val="008C72E2"/>
    <w:rsid w:val="008C7881"/>
    <w:rsid w:val="008C78DA"/>
    <w:rsid w:val="008C7CFD"/>
    <w:rsid w:val="008C7DAE"/>
    <w:rsid w:val="008C7DBC"/>
    <w:rsid w:val="008C7E42"/>
    <w:rsid w:val="008C7F33"/>
    <w:rsid w:val="008C7F65"/>
    <w:rsid w:val="008D012C"/>
    <w:rsid w:val="008D0226"/>
    <w:rsid w:val="008D0789"/>
    <w:rsid w:val="008D079D"/>
    <w:rsid w:val="008D07B8"/>
    <w:rsid w:val="008D0A6A"/>
    <w:rsid w:val="008D0A88"/>
    <w:rsid w:val="008D136C"/>
    <w:rsid w:val="008D138F"/>
    <w:rsid w:val="008D15BD"/>
    <w:rsid w:val="008D1756"/>
    <w:rsid w:val="008D17C4"/>
    <w:rsid w:val="008D181D"/>
    <w:rsid w:val="008D19C3"/>
    <w:rsid w:val="008D1B51"/>
    <w:rsid w:val="008D1CDE"/>
    <w:rsid w:val="008D1D8D"/>
    <w:rsid w:val="008D1FB6"/>
    <w:rsid w:val="008D1FE7"/>
    <w:rsid w:val="008D23BE"/>
    <w:rsid w:val="008D2BCA"/>
    <w:rsid w:val="008D2CCC"/>
    <w:rsid w:val="008D2D69"/>
    <w:rsid w:val="008D2E00"/>
    <w:rsid w:val="008D2EB8"/>
    <w:rsid w:val="008D3102"/>
    <w:rsid w:val="008D350B"/>
    <w:rsid w:val="008D3515"/>
    <w:rsid w:val="008D360D"/>
    <w:rsid w:val="008D37E8"/>
    <w:rsid w:val="008D38F2"/>
    <w:rsid w:val="008D39F0"/>
    <w:rsid w:val="008D3CAD"/>
    <w:rsid w:val="008D3CC4"/>
    <w:rsid w:val="008D4082"/>
    <w:rsid w:val="008D40CF"/>
    <w:rsid w:val="008D41A7"/>
    <w:rsid w:val="008D41FA"/>
    <w:rsid w:val="008D43EC"/>
    <w:rsid w:val="008D4491"/>
    <w:rsid w:val="008D519A"/>
    <w:rsid w:val="008D51F7"/>
    <w:rsid w:val="008D5505"/>
    <w:rsid w:val="008D5650"/>
    <w:rsid w:val="008D5826"/>
    <w:rsid w:val="008D5A59"/>
    <w:rsid w:val="008D5DEB"/>
    <w:rsid w:val="008D5E2B"/>
    <w:rsid w:val="008D5F9B"/>
    <w:rsid w:val="008D607A"/>
    <w:rsid w:val="008D6151"/>
    <w:rsid w:val="008D6446"/>
    <w:rsid w:val="008D6A2D"/>
    <w:rsid w:val="008D6F4D"/>
    <w:rsid w:val="008D6FB3"/>
    <w:rsid w:val="008D7360"/>
    <w:rsid w:val="008D76B9"/>
    <w:rsid w:val="008D7828"/>
    <w:rsid w:val="008D78BF"/>
    <w:rsid w:val="008D7975"/>
    <w:rsid w:val="008D79F4"/>
    <w:rsid w:val="008D7F32"/>
    <w:rsid w:val="008D7F33"/>
    <w:rsid w:val="008D7F42"/>
    <w:rsid w:val="008E01A3"/>
    <w:rsid w:val="008E01F3"/>
    <w:rsid w:val="008E0388"/>
    <w:rsid w:val="008E03CD"/>
    <w:rsid w:val="008E0502"/>
    <w:rsid w:val="008E050D"/>
    <w:rsid w:val="008E05E6"/>
    <w:rsid w:val="008E077A"/>
    <w:rsid w:val="008E0914"/>
    <w:rsid w:val="008E0979"/>
    <w:rsid w:val="008E0C42"/>
    <w:rsid w:val="008E0C4A"/>
    <w:rsid w:val="008E0CCB"/>
    <w:rsid w:val="008E0EA0"/>
    <w:rsid w:val="008E0F22"/>
    <w:rsid w:val="008E0F28"/>
    <w:rsid w:val="008E1005"/>
    <w:rsid w:val="008E1092"/>
    <w:rsid w:val="008E1179"/>
    <w:rsid w:val="008E1651"/>
    <w:rsid w:val="008E179E"/>
    <w:rsid w:val="008E18FC"/>
    <w:rsid w:val="008E18FE"/>
    <w:rsid w:val="008E19DB"/>
    <w:rsid w:val="008E1AA7"/>
    <w:rsid w:val="008E1C49"/>
    <w:rsid w:val="008E1E73"/>
    <w:rsid w:val="008E24FC"/>
    <w:rsid w:val="008E270B"/>
    <w:rsid w:val="008E297E"/>
    <w:rsid w:val="008E2B95"/>
    <w:rsid w:val="008E2B98"/>
    <w:rsid w:val="008E2BE7"/>
    <w:rsid w:val="008E2BED"/>
    <w:rsid w:val="008E30A7"/>
    <w:rsid w:val="008E30F1"/>
    <w:rsid w:val="008E32AD"/>
    <w:rsid w:val="008E33BD"/>
    <w:rsid w:val="008E3405"/>
    <w:rsid w:val="008E346A"/>
    <w:rsid w:val="008E3492"/>
    <w:rsid w:val="008E35BF"/>
    <w:rsid w:val="008E36BD"/>
    <w:rsid w:val="008E3828"/>
    <w:rsid w:val="008E38F9"/>
    <w:rsid w:val="008E3A49"/>
    <w:rsid w:val="008E3C41"/>
    <w:rsid w:val="008E3C62"/>
    <w:rsid w:val="008E3D94"/>
    <w:rsid w:val="008E3EF4"/>
    <w:rsid w:val="008E3F46"/>
    <w:rsid w:val="008E3FAB"/>
    <w:rsid w:val="008E40DD"/>
    <w:rsid w:val="008E418C"/>
    <w:rsid w:val="008E427D"/>
    <w:rsid w:val="008E430E"/>
    <w:rsid w:val="008E4310"/>
    <w:rsid w:val="008E438A"/>
    <w:rsid w:val="008E460D"/>
    <w:rsid w:val="008E485F"/>
    <w:rsid w:val="008E4865"/>
    <w:rsid w:val="008E4AAB"/>
    <w:rsid w:val="008E4B47"/>
    <w:rsid w:val="008E4C64"/>
    <w:rsid w:val="008E4CA9"/>
    <w:rsid w:val="008E4EF7"/>
    <w:rsid w:val="008E4FD0"/>
    <w:rsid w:val="008E5049"/>
    <w:rsid w:val="008E5068"/>
    <w:rsid w:val="008E50D3"/>
    <w:rsid w:val="008E50E5"/>
    <w:rsid w:val="008E511D"/>
    <w:rsid w:val="008E515E"/>
    <w:rsid w:val="008E5BB6"/>
    <w:rsid w:val="008E5C20"/>
    <w:rsid w:val="008E60B9"/>
    <w:rsid w:val="008E61F6"/>
    <w:rsid w:val="008E6233"/>
    <w:rsid w:val="008E623B"/>
    <w:rsid w:val="008E6375"/>
    <w:rsid w:val="008E6487"/>
    <w:rsid w:val="008E657E"/>
    <w:rsid w:val="008E65C0"/>
    <w:rsid w:val="008E67F4"/>
    <w:rsid w:val="008E703E"/>
    <w:rsid w:val="008E7053"/>
    <w:rsid w:val="008E71FB"/>
    <w:rsid w:val="008E7270"/>
    <w:rsid w:val="008E75D4"/>
    <w:rsid w:val="008E792E"/>
    <w:rsid w:val="008E7CA0"/>
    <w:rsid w:val="008E7CC6"/>
    <w:rsid w:val="008E7D15"/>
    <w:rsid w:val="008E7D1A"/>
    <w:rsid w:val="008E7F16"/>
    <w:rsid w:val="008E7FA0"/>
    <w:rsid w:val="008F002D"/>
    <w:rsid w:val="008F00A3"/>
    <w:rsid w:val="008F0308"/>
    <w:rsid w:val="008F06EA"/>
    <w:rsid w:val="008F0BB9"/>
    <w:rsid w:val="008F0BDB"/>
    <w:rsid w:val="008F0C00"/>
    <w:rsid w:val="008F0C1B"/>
    <w:rsid w:val="008F0E65"/>
    <w:rsid w:val="008F1076"/>
    <w:rsid w:val="008F1319"/>
    <w:rsid w:val="008F1455"/>
    <w:rsid w:val="008F15BF"/>
    <w:rsid w:val="008F17F4"/>
    <w:rsid w:val="008F18B4"/>
    <w:rsid w:val="008F1900"/>
    <w:rsid w:val="008F1CAF"/>
    <w:rsid w:val="008F236D"/>
    <w:rsid w:val="008F2550"/>
    <w:rsid w:val="008F2637"/>
    <w:rsid w:val="008F2686"/>
    <w:rsid w:val="008F2813"/>
    <w:rsid w:val="008F2838"/>
    <w:rsid w:val="008F294C"/>
    <w:rsid w:val="008F2957"/>
    <w:rsid w:val="008F29CB"/>
    <w:rsid w:val="008F2A80"/>
    <w:rsid w:val="008F2D08"/>
    <w:rsid w:val="008F2DC8"/>
    <w:rsid w:val="008F2E9E"/>
    <w:rsid w:val="008F2EB8"/>
    <w:rsid w:val="008F30C6"/>
    <w:rsid w:val="008F3117"/>
    <w:rsid w:val="008F3272"/>
    <w:rsid w:val="008F3409"/>
    <w:rsid w:val="008F3553"/>
    <w:rsid w:val="008F3592"/>
    <w:rsid w:val="008F3634"/>
    <w:rsid w:val="008F3761"/>
    <w:rsid w:val="008F378B"/>
    <w:rsid w:val="008F3A4E"/>
    <w:rsid w:val="008F3C12"/>
    <w:rsid w:val="008F3C61"/>
    <w:rsid w:val="008F3E7D"/>
    <w:rsid w:val="008F3F60"/>
    <w:rsid w:val="008F4080"/>
    <w:rsid w:val="008F4228"/>
    <w:rsid w:val="008F43DB"/>
    <w:rsid w:val="008F451E"/>
    <w:rsid w:val="008F4647"/>
    <w:rsid w:val="008F46DD"/>
    <w:rsid w:val="008F4900"/>
    <w:rsid w:val="008F4BA2"/>
    <w:rsid w:val="008F4C8F"/>
    <w:rsid w:val="008F4EE0"/>
    <w:rsid w:val="008F500C"/>
    <w:rsid w:val="008F5359"/>
    <w:rsid w:val="008F5389"/>
    <w:rsid w:val="008F53BF"/>
    <w:rsid w:val="008F597F"/>
    <w:rsid w:val="008F5B01"/>
    <w:rsid w:val="008F5BE7"/>
    <w:rsid w:val="008F5E6C"/>
    <w:rsid w:val="008F5E86"/>
    <w:rsid w:val="008F5E9C"/>
    <w:rsid w:val="008F5FE7"/>
    <w:rsid w:val="008F616B"/>
    <w:rsid w:val="008F6507"/>
    <w:rsid w:val="008F67BD"/>
    <w:rsid w:val="008F68C4"/>
    <w:rsid w:val="008F6904"/>
    <w:rsid w:val="008F6A0D"/>
    <w:rsid w:val="008F6DE4"/>
    <w:rsid w:val="008F7057"/>
    <w:rsid w:val="008F7061"/>
    <w:rsid w:val="008F70EE"/>
    <w:rsid w:val="008F713E"/>
    <w:rsid w:val="008F7271"/>
    <w:rsid w:val="008F7275"/>
    <w:rsid w:val="008F72A4"/>
    <w:rsid w:val="008F7358"/>
    <w:rsid w:val="008F735E"/>
    <w:rsid w:val="008F7649"/>
    <w:rsid w:val="008F771C"/>
    <w:rsid w:val="008F7C30"/>
    <w:rsid w:val="008F7C6E"/>
    <w:rsid w:val="008F7E28"/>
    <w:rsid w:val="008F7F40"/>
    <w:rsid w:val="008F7FD3"/>
    <w:rsid w:val="008F7FFB"/>
    <w:rsid w:val="00900235"/>
    <w:rsid w:val="00900645"/>
    <w:rsid w:val="0090070B"/>
    <w:rsid w:val="009008FD"/>
    <w:rsid w:val="0090094F"/>
    <w:rsid w:val="00900AA8"/>
    <w:rsid w:val="00900AC9"/>
    <w:rsid w:val="00900CB5"/>
    <w:rsid w:val="00900CD1"/>
    <w:rsid w:val="00900D79"/>
    <w:rsid w:val="00900E18"/>
    <w:rsid w:val="009011DE"/>
    <w:rsid w:val="00901252"/>
    <w:rsid w:val="00901593"/>
    <w:rsid w:val="00901865"/>
    <w:rsid w:val="00901AA2"/>
    <w:rsid w:val="00901AE7"/>
    <w:rsid w:val="00901C93"/>
    <w:rsid w:val="00901E8D"/>
    <w:rsid w:val="00901F15"/>
    <w:rsid w:val="009020B7"/>
    <w:rsid w:val="009021DC"/>
    <w:rsid w:val="00902294"/>
    <w:rsid w:val="009026DB"/>
    <w:rsid w:val="00902706"/>
    <w:rsid w:val="0090279D"/>
    <w:rsid w:val="0090283A"/>
    <w:rsid w:val="0090284A"/>
    <w:rsid w:val="00902997"/>
    <w:rsid w:val="00902ACF"/>
    <w:rsid w:val="00902B45"/>
    <w:rsid w:val="00902DC1"/>
    <w:rsid w:val="00902EBE"/>
    <w:rsid w:val="00902FA4"/>
    <w:rsid w:val="00902FF6"/>
    <w:rsid w:val="009033B6"/>
    <w:rsid w:val="009034F7"/>
    <w:rsid w:val="00903736"/>
    <w:rsid w:val="00903B66"/>
    <w:rsid w:val="00903C56"/>
    <w:rsid w:val="0090430D"/>
    <w:rsid w:val="009044D0"/>
    <w:rsid w:val="00904516"/>
    <w:rsid w:val="00904606"/>
    <w:rsid w:val="00904626"/>
    <w:rsid w:val="00904AB1"/>
    <w:rsid w:val="0090543A"/>
    <w:rsid w:val="009055DD"/>
    <w:rsid w:val="0090579D"/>
    <w:rsid w:val="009057CD"/>
    <w:rsid w:val="0090588D"/>
    <w:rsid w:val="009059BA"/>
    <w:rsid w:val="00905BCF"/>
    <w:rsid w:val="00905D45"/>
    <w:rsid w:val="00905EB8"/>
    <w:rsid w:val="009060ED"/>
    <w:rsid w:val="0090613E"/>
    <w:rsid w:val="0090624C"/>
    <w:rsid w:val="009063E8"/>
    <w:rsid w:val="00906741"/>
    <w:rsid w:val="009067C6"/>
    <w:rsid w:val="00906CBF"/>
    <w:rsid w:val="009070BE"/>
    <w:rsid w:val="00907189"/>
    <w:rsid w:val="00907231"/>
    <w:rsid w:val="009072DB"/>
    <w:rsid w:val="00907458"/>
    <w:rsid w:val="0090780E"/>
    <w:rsid w:val="00907ADB"/>
    <w:rsid w:val="00907B10"/>
    <w:rsid w:val="00907C93"/>
    <w:rsid w:val="00907DB8"/>
    <w:rsid w:val="00910024"/>
    <w:rsid w:val="0091031E"/>
    <w:rsid w:val="0091042C"/>
    <w:rsid w:val="00910440"/>
    <w:rsid w:val="009104E3"/>
    <w:rsid w:val="0091073E"/>
    <w:rsid w:val="009107EE"/>
    <w:rsid w:val="0091091B"/>
    <w:rsid w:val="00910941"/>
    <w:rsid w:val="0091094D"/>
    <w:rsid w:val="00910987"/>
    <w:rsid w:val="00910A97"/>
    <w:rsid w:val="00910BE9"/>
    <w:rsid w:val="00911066"/>
    <w:rsid w:val="009110A6"/>
    <w:rsid w:val="0091127E"/>
    <w:rsid w:val="009113B9"/>
    <w:rsid w:val="009116BA"/>
    <w:rsid w:val="009116FF"/>
    <w:rsid w:val="0091170C"/>
    <w:rsid w:val="00911A14"/>
    <w:rsid w:val="00911BBD"/>
    <w:rsid w:val="00911E7E"/>
    <w:rsid w:val="00911FDE"/>
    <w:rsid w:val="009121B2"/>
    <w:rsid w:val="0091234E"/>
    <w:rsid w:val="00912609"/>
    <w:rsid w:val="00912804"/>
    <w:rsid w:val="009128E1"/>
    <w:rsid w:val="00912915"/>
    <w:rsid w:val="0091299A"/>
    <w:rsid w:val="009129C9"/>
    <w:rsid w:val="00912A13"/>
    <w:rsid w:val="00912B14"/>
    <w:rsid w:val="00912CA2"/>
    <w:rsid w:val="009130B4"/>
    <w:rsid w:val="009130E4"/>
    <w:rsid w:val="00913109"/>
    <w:rsid w:val="00913199"/>
    <w:rsid w:val="0091326D"/>
    <w:rsid w:val="00913430"/>
    <w:rsid w:val="00913617"/>
    <w:rsid w:val="00913897"/>
    <w:rsid w:val="00913A88"/>
    <w:rsid w:val="00913AF0"/>
    <w:rsid w:val="00913EA7"/>
    <w:rsid w:val="00913F34"/>
    <w:rsid w:val="00913F5F"/>
    <w:rsid w:val="00914042"/>
    <w:rsid w:val="009140A6"/>
    <w:rsid w:val="00914111"/>
    <w:rsid w:val="00914126"/>
    <w:rsid w:val="009142EB"/>
    <w:rsid w:val="00914318"/>
    <w:rsid w:val="00914544"/>
    <w:rsid w:val="00914739"/>
    <w:rsid w:val="009147DA"/>
    <w:rsid w:val="009149B7"/>
    <w:rsid w:val="00914BB9"/>
    <w:rsid w:val="00914CDA"/>
    <w:rsid w:val="00914E07"/>
    <w:rsid w:val="00914F59"/>
    <w:rsid w:val="00914F97"/>
    <w:rsid w:val="00915178"/>
    <w:rsid w:val="009154D7"/>
    <w:rsid w:val="009155A0"/>
    <w:rsid w:val="0091568B"/>
    <w:rsid w:val="009156A6"/>
    <w:rsid w:val="009158FF"/>
    <w:rsid w:val="009159E4"/>
    <w:rsid w:val="00915A05"/>
    <w:rsid w:val="00915AC5"/>
    <w:rsid w:val="00915BD3"/>
    <w:rsid w:val="00915EFE"/>
    <w:rsid w:val="00916017"/>
    <w:rsid w:val="00916223"/>
    <w:rsid w:val="009163C1"/>
    <w:rsid w:val="00916549"/>
    <w:rsid w:val="009165BD"/>
    <w:rsid w:val="00916794"/>
    <w:rsid w:val="009167BA"/>
    <w:rsid w:val="00916871"/>
    <w:rsid w:val="009168CA"/>
    <w:rsid w:val="009168D4"/>
    <w:rsid w:val="00916B9F"/>
    <w:rsid w:val="00916BD9"/>
    <w:rsid w:val="00916BEC"/>
    <w:rsid w:val="00916D55"/>
    <w:rsid w:val="00916E05"/>
    <w:rsid w:val="00916F02"/>
    <w:rsid w:val="009170E3"/>
    <w:rsid w:val="00917168"/>
    <w:rsid w:val="00917229"/>
    <w:rsid w:val="0091728B"/>
    <w:rsid w:val="00917455"/>
    <w:rsid w:val="00917527"/>
    <w:rsid w:val="009177B0"/>
    <w:rsid w:val="00917A66"/>
    <w:rsid w:val="00917D4F"/>
    <w:rsid w:val="00917D68"/>
    <w:rsid w:val="00917DB1"/>
    <w:rsid w:val="00920137"/>
    <w:rsid w:val="0092023A"/>
    <w:rsid w:val="00920522"/>
    <w:rsid w:val="00920537"/>
    <w:rsid w:val="009208BA"/>
    <w:rsid w:val="009208FD"/>
    <w:rsid w:val="00920992"/>
    <w:rsid w:val="00920C12"/>
    <w:rsid w:val="00920C91"/>
    <w:rsid w:val="00920EB0"/>
    <w:rsid w:val="00920F53"/>
    <w:rsid w:val="00920FAE"/>
    <w:rsid w:val="00921039"/>
    <w:rsid w:val="009210C2"/>
    <w:rsid w:val="009210F7"/>
    <w:rsid w:val="009212A9"/>
    <w:rsid w:val="0092140D"/>
    <w:rsid w:val="0092148C"/>
    <w:rsid w:val="009214F6"/>
    <w:rsid w:val="00921549"/>
    <w:rsid w:val="00921611"/>
    <w:rsid w:val="009217B5"/>
    <w:rsid w:val="009217C1"/>
    <w:rsid w:val="00921AFE"/>
    <w:rsid w:val="00921B80"/>
    <w:rsid w:val="00921C45"/>
    <w:rsid w:val="00921E8B"/>
    <w:rsid w:val="009220BB"/>
    <w:rsid w:val="00922313"/>
    <w:rsid w:val="009223A4"/>
    <w:rsid w:val="0092246B"/>
    <w:rsid w:val="009227DF"/>
    <w:rsid w:val="00922ACD"/>
    <w:rsid w:val="00922CA2"/>
    <w:rsid w:val="00922CD5"/>
    <w:rsid w:val="00922E3D"/>
    <w:rsid w:val="00922EF5"/>
    <w:rsid w:val="009230CB"/>
    <w:rsid w:val="00923327"/>
    <w:rsid w:val="009233BF"/>
    <w:rsid w:val="00923742"/>
    <w:rsid w:val="0092396A"/>
    <w:rsid w:val="00923B66"/>
    <w:rsid w:val="00923F1E"/>
    <w:rsid w:val="009241EE"/>
    <w:rsid w:val="0092420E"/>
    <w:rsid w:val="00924287"/>
    <w:rsid w:val="0092433E"/>
    <w:rsid w:val="00924419"/>
    <w:rsid w:val="009245FD"/>
    <w:rsid w:val="009247F0"/>
    <w:rsid w:val="009248DA"/>
    <w:rsid w:val="00924A2C"/>
    <w:rsid w:val="00924B17"/>
    <w:rsid w:val="00924D14"/>
    <w:rsid w:val="00924D87"/>
    <w:rsid w:val="00924DBD"/>
    <w:rsid w:val="00924E01"/>
    <w:rsid w:val="00924EAA"/>
    <w:rsid w:val="00924EC0"/>
    <w:rsid w:val="009250B0"/>
    <w:rsid w:val="009250F5"/>
    <w:rsid w:val="0092510E"/>
    <w:rsid w:val="00925179"/>
    <w:rsid w:val="0092522C"/>
    <w:rsid w:val="00925329"/>
    <w:rsid w:val="00925365"/>
    <w:rsid w:val="009254BE"/>
    <w:rsid w:val="009256D0"/>
    <w:rsid w:val="0092588C"/>
    <w:rsid w:val="00925A40"/>
    <w:rsid w:val="00925C0D"/>
    <w:rsid w:val="00925EA5"/>
    <w:rsid w:val="00925EE2"/>
    <w:rsid w:val="009260B4"/>
    <w:rsid w:val="0092631A"/>
    <w:rsid w:val="0092637B"/>
    <w:rsid w:val="00926406"/>
    <w:rsid w:val="00926534"/>
    <w:rsid w:val="00926555"/>
    <w:rsid w:val="0092659C"/>
    <w:rsid w:val="009265A6"/>
    <w:rsid w:val="00926748"/>
    <w:rsid w:val="0092690A"/>
    <w:rsid w:val="009269AC"/>
    <w:rsid w:val="00926A29"/>
    <w:rsid w:val="00926A73"/>
    <w:rsid w:val="00926BFF"/>
    <w:rsid w:val="00926CA0"/>
    <w:rsid w:val="00926D8B"/>
    <w:rsid w:val="00926F84"/>
    <w:rsid w:val="00926FC9"/>
    <w:rsid w:val="009272EC"/>
    <w:rsid w:val="009274B5"/>
    <w:rsid w:val="00927600"/>
    <w:rsid w:val="009276D7"/>
    <w:rsid w:val="00927BBB"/>
    <w:rsid w:val="00927D07"/>
    <w:rsid w:val="00927D8B"/>
    <w:rsid w:val="00927F40"/>
    <w:rsid w:val="00927F80"/>
    <w:rsid w:val="00927FB1"/>
    <w:rsid w:val="00927FB9"/>
    <w:rsid w:val="009302F3"/>
    <w:rsid w:val="00930310"/>
    <w:rsid w:val="0093044B"/>
    <w:rsid w:val="00930629"/>
    <w:rsid w:val="009306FB"/>
    <w:rsid w:val="00930745"/>
    <w:rsid w:val="009307E1"/>
    <w:rsid w:val="00930A59"/>
    <w:rsid w:val="00930ADD"/>
    <w:rsid w:val="00930C2A"/>
    <w:rsid w:val="00930D13"/>
    <w:rsid w:val="00930F52"/>
    <w:rsid w:val="00930FB5"/>
    <w:rsid w:val="009311E8"/>
    <w:rsid w:val="00931291"/>
    <w:rsid w:val="0093130E"/>
    <w:rsid w:val="009313FC"/>
    <w:rsid w:val="00931423"/>
    <w:rsid w:val="009314DB"/>
    <w:rsid w:val="00931547"/>
    <w:rsid w:val="0093158E"/>
    <w:rsid w:val="00931691"/>
    <w:rsid w:val="009318A4"/>
    <w:rsid w:val="009318B2"/>
    <w:rsid w:val="009319EC"/>
    <w:rsid w:val="00931A8F"/>
    <w:rsid w:val="00931AD7"/>
    <w:rsid w:val="00931B30"/>
    <w:rsid w:val="00931B48"/>
    <w:rsid w:val="00931B62"/>
    <w:rsid w:val="00931B8F"/>
    <w:rsid w:val="00931C38"/>
    <w:rsid w:val="00932022"/>
    <w:rsid w:val="00932037"/>
    <w:rsid w:val="0093209B"/>
    <w:rsid w:val="0093284D"/>
    <w:rsid w:val="00932966"/>
    <w:rsid w:val="00932A16"/>
    <w:rsid w:val="00932AD4"/>
    <w:rsid w:val="00932B9F"/>
    <w:rsid w:val="00932D4C"/>
    <w:rsid w:val="00932E32"/>
    <w:rsid w:val="00932FCB"/>
    <w:rsid w:val="00933102"/>
    <w:rsid w:val="0093322C"/>
    <w:rsid w:val="00933255"/>
    <w:rsid w:val="009333E8"/>
    <w:rsid w:val="00933639"/>
    <w:rsid w:val="009336A5"/>
    <w:rsid w:val="0093399A"/>
    <w:rsid w:val="009339D7"/>
    <w:rsid w:val="00933ADA"/>
    <w:rsid w:val="00933BD0"/>
    <w:rsid w:val="00933CC9"/>
    <w:rsid w:val="00933D13"/>
    <w:rsid w:val="00933E5F"/>
    <w:rsid w:val="00933F38"/>
    <w:rsid w:val="009340CA"/>
    <w:rsid w:val="0093416C"/>
    <w:rsid w:val="009342AE"/>
    <w:rsid w:val="00934319"/>
    <w:rsid w:val="0093459D"/>
    <w:rsid w:val="00934AEB"/>
    <w:rsid w:val="00934CAA"/>
    <w:rsid w:val="00934E8F"/>
    <w:rsid w:val="0093534B"/>
    <w:rsid w:val="009356BE"/>
    <w:rsid w:val="009358AB"/>
    <w:rsid w:val="009359D5"/>
    <w:rsid w:val="00935C70"/>
    <w:rsid w:val="00935C88"/>
    <w:rsid w:val="00935F67"/>
    <w:rsid w:val="00936498"/>
    <w:rsid w:val="0093661D"/>
    <w:rsid w:val="009367E2"/>
    <w:rsid w:val="00936823"/>
    <w:rsid w:val="00936B1A"/>
    <w:rsid w:val="00936B76"/>
    <w:rsid w:val="00936CAB"/>
    <w:rsid w:val="0093725D"/>
    <w:rsid w:val="00937304"/>
    <w:rsid w:val="00937463"/>
    <w:rsid w:val="00937571"/>
    <w:rsid w:val="00937647"/>
    <w:rsid w:val="009378EE"/>
    <w:rsid w:val="00937AA4"/>
    <w:rsid w:val="00937AF4"/>
    <w:rsid w:val="00937C0A"/>
    <w:rsid w:val="009400D4"/>
    <w:rsid w:val="0094021B"/>
    <w:rsid w:val="00940308"/>
    <w:rsid w:val="00940A2A"/>
    <w:rsid w:val="00940A73"/>
    <w:rsid w:val="00940C09"/>
    <w:rsid w:val="00940F1D"/>
    <w:rsid w:val="00940F9C"/>
    <w:rsid w:val="0094100B"/>
    <w:rsid w:val="0094155F"/>
    <w:rsid w:val="009418A8"/>
    <w:rsid w:val="009419F8"/>
    <w:rsid w:val="00941AB0"/>
    <w:rsid w:val="00941AD9"/>
    <w:rsid w:val="00941C19"/>
    <w:rsid w:val="00941D39"/>
    <w:rsid w:val="00942091"/>
    <w:rsid w:val="00942857"/>
    <w:rsid w:val="0094296A"/>
    <w:rsid w:val="0094297E"/>
    <w:rsid w:val="00942D4D"/>
    <w:rsid w:val="00942F70"/>
    <w:rsid w:val="00942F7D"/>
    <w:rsid w:val="009439C9"/>
    <w:rsid w:val="00943C4C"/>
    <w:rsid w:val="00943E79"/>
    <w:rsid w:val="00943F48"/>
    <w:rsid w:val="00943FC8"/>
    <w:rsid w:val="00944090"/>
    <w:rsid w:val="009444BA"/>
    <w:rsid w:val="0094454C"/>
    <w:rsid w:val="00944763"/>
    <w:rsid w:val="009447B5"/>
    <w:rsid w:val="009447C7"/>
    <w:rsid w:val="009447D9"/>
    <w:rsid w:val="00944C16"/>
    <w:rsid w:val="00944D20"/>
    <w:rsid w:val="00944E3F"/>
    <w:rsid w:val="00944EFB"/>
    <w:rsid w:val="00944FB1"/>
    <w:rsid w:val="009452ED"/>
    <w:rsid w:val="00945712"/>
    <w:rsid w:val="00945907"/>
    <w:rsid w:val="00945BB4"/>
    <w:rsid w:val="00945BCF"/>
    <w:rsid w:val="00945D75"/>
    <w:rsid w:val="00945F12"/>
    <w:rsid w:val="0094638A"/>
    <w:rsid w:val="009463A0"/>
    <w:rsid w:val="009463BE"/>
    <w:rsid w:val="009463DB"/>
    <w:rsid w:val="0094647E"/>
    <w:rsid w:val="009464BE"/>
    <w:rsid w:val="00946960"/>
    <w:rsid w:val="00946ABB"/>
    <w:rsid w:val="00946BBC"/>
    <w:rsid w:val="00946BD8"/>
    <w:rsid w:val="00946BED"/>
    <w:rsid w:val="00946D8A"/>
    <w:rsid w:val="00946E55"/>
    <w:rsid w:val="00947028"/>
    <w:rsid w:val="009470FD"/>
    <w:rsid w:val="0094750C"/>
    <w:rsid w:val="00947579"/>
    <w:rsid w:val="009477BE"/>
    <w:rsid w:val="0094781E"/>
    <w:rsid w:val="0094786F"/>
    <w:rsid w:val="00947A1E"/>
    <w:rsid w:val="00947A60"/>
    <w:rsid w:val="00947EFC"/>
    <w:rsid w:val="00947F8C"/>
    <w:rsid w:val="009502A7"/>
    <w:rsid w:val="00950413"/>
    <w:rsid w:val="009504D2"/>
    <w:rsid w:val="009508BF"/>
    <w:rsid w:val="00950936"/>
    <w:rsid w:val="00950944"/>
    <w:rsid w:val="0095094C"/>
    <w:rsid w:val="00950A2B"/>
    <w:rsid w:val="00950A2E"/>
    <w:rsid w:val="00950AB3"/>
    <w:rsid w:val="00950F31"/>
    <w:rsid w:val="0095117D"/>
    <w:rsid w:val="009513E0"/>
    <w:rsid w:val="009517CF"/>
    <w:rsid w:val="009518FF"/>
    <w:rsid w:val="00951A82"/>
    <w:rsid w:val="00951B7C"/>
    <w:rsid w:val="00951BFD"/>
    <w:rsid w:val="00951D28"/>
    <w:rsid w:val="00951E7A"/>
    <w:rsid w:val="00951EB7"/>
    <w:rsid w:val="009521D0"/>
    <w:rsid w:val="0095227A"/>
    <w:rsid w:val="00952326"/>
    <w:rsid w:val="00952475"/>
    <w:rsid w:val="0095248A"/>
    <w:rsid w:val="009528D9"/>
    <w:rsid w:val="00952A5E"/>
    <w:rsid w:val="00952BA2"/>
    <w:rsid w:val="00952CFB"/>
    <w:rsid w:val="00952EA9"/>
    <w:rsid w:val="00952FCC"/>
    <w:rsid w:val="00953104"/>
    <w:rsid w:val="00953158"/>
    <w:rsid w:val="0095315D"/>
    <w:rsid w:val="00953366"/>
    <w:rsid w:val="0095351C"/>
    <w:rsid w:val="00953564"/>
    <w:rsid w:val="0095363B"/>
    <w:rsid w:val="009536DA"/>
    <w:rsid w:val="00953A66"/>
    <w:rsid w:val="00953B14"/>
    <w:rsid w:val="00953BD4"/>
    <w:rsid w:val="00953BF4"/>
    <w:rsid w:val="00953C43"/>
    <w:rsid w:val="00953E0D"/>
    <w:rsid w:val="00953E25"/>
    <w:rsid w:val="00953E39"/>
    <w:rsid w:val="00953E48"/>
    <w:rsid w:val="00953F71"/>
    <w:rsid w:val="00953FEF"/>
    <w:rsid w:val="0095402E"/>
    <w:rsid w:val="009541E7"/>
    <w:rsid w:val="00954290"/>
    <w:rsid w:val="009542C3"/>
    <w:rsid w:val="009542D5"/>
    <w:rsid w:val="00954335"/>
    <w:rsid w:val="00954600"/>
    <w:rsid w:val="009547EF"/>
    <w:rsid w:val="00954850"/>
    <w:rsid w:val="009548A3"/>
    <w:rsid w:val="009548EE"/>
    <w:rsid w:val="00954CB3"/>
    <w:rsid w:val="00954EAC"/>
    <w:rsid w:val="009550D2"/>
    <w:rsid w:val="00955140"/>
    <w:rsid w:val="0095521D"/>
    <w:rsid w:val="0095531F"/>
    <w:rsid w:val="00955581"/>
    <w:rsid w:val="00955986"/>
    <w:rsid w:val="00955E01"/>
    <w:rsid w:val="00955F44"/>
    <w:rsid w:val="00956004"/>
    <w:rsid w:val="00956070"/>
    <w:rsid w:val="00956092"/>
    <w:rsid w:val="009560A8"/>
    <w:rsid w:val="009561C9"/>
    <w:rsid w:val="009564A1"/>
    <w:rsid w:val="009565E8"/>
    <w:rsid w:val="0095663C"/>
    <w:rsid w:val="00956654"/>
    <w:rsid w:val="0095665A"/>
    <w:rsid w:val="009567D0"/>
    <w:rsid w:val="009569EF"/>
    <w:rsid w:val="00956CE7"/>
    <w:rsid w:val="00956DA7"/>
    <w:rsid w:val="00956DD0"/>
    <w:rsid w:val="00956F28"/>
    <w:rsid w:val="009571E3"/>
    <w:rsid w:val="0095739C"/>
    <w:rsid w:val="009573B6"/>
    <w:rsid w:val="0095764A"/>
    <w:rsid w:val="0095797E"/>
    <w:rsid w:val="00957AE6"/>
    <w:rsid w:val="00957DBB"/>
    <w:rsid w:val="009602CC"/>
    <w:rsid w:val="0096032D"/>
    <w:rsid w:val="009604E3"/>
    <w:rsid w:val="009606BF"/>
    <w:rsid w:val="009608CF"/>
    <w:rsid w:val="00960909"/>
    <w:rsid w:val="00960957"/>
    <w:rsid w:val="009609C7"/>
    <w:rsid w:val="00960B32"/>
    <w:rsid w:val="00960E98"/>
    <w:rsid w:val="00961223"/>
    <w:rsid w:val="009612E1"/>
    <w:rsid w:val="009612E8"/>
    <w:rsid w:val="00961576"/>
    <w:rsid w:val="00961934"/>
    <w:rsid w:val="009619D6"/>
    <w:rsid w:val="00961D45"/>
    <w:rsid w:val="0096226F"/>
    <w:rsid w:val="0096254E"/>
    <w:rsid w:val="0096258E"/>
    <w:rsid w:val="00962623"/>
    <w:rsid w:val="00962697"/>
    <w:rsid w:val="0096272B"/>
    <w:rsid w:val="00962778"/>
    <w:rsid w:val="00962968"/>
    <w:rsid w:val="00962D4C"/>
    <w:rsid w:val="00962F8C"/>
    <w:rsid w:val="00963038"/>
    <w:rsid w:val="009636BF"/>
    <w:rsid w:val="00963804"/>
    <w:rsid w:val="00963805"/>
    <w:rsid w:val="00963897"/>
    <w:rsid w:val="00963906"/>
    <w:rsid w:val="00963A00"/>
    <w:rsid w:val="00963A5D"/>
    <w:rsid w:val="00963C4B"/>
    <w:rsid w:val="00963D1F"/>
    <w:rsid w:val="00963E60"/>
    <w:rsid w:val="00963F4D"/>
    <w:rsid w:val="009640C7"/>
    <w:rsid w:val="00964444"/>
    <w:rsid w:val="009644B9"/>
    <w:rsid w:val="009645D0"/>
    <w:rsid w:val="0096475C"/>
    <w:rsid w:val="009648CA"/>
    <w:rsid w:val="00964923"/>
    <w:rsid w:val="009649F7"/>
    <w:rsid w:val="00964E83"/>
    <w:rsid w:val="009650E9"/>
    <w:rsid w:val="00965163"/>
    <w:rsid w:val="0096579D"/>
    <w:rsid w:val="009657A9"/>
    <w:rsid w:val="0096583C"/>
    <w:rsid w:val="00965848"/>
    <w:rsid w:val="0096586A"/>
    <w:rsid w:val="009658AD"/>
    <w:rsid w:val="00965A23"/>
    <w:rsid w:val="00965C46"/>
    <w:rsid w:val="00965E0F"/>
    <w:rsid w:val="00965F78"/>
    <w:rsid w:val="009660D2"/>
    <w:rsid w:val="0096616C"/>
    <w:rsid w:val="0096658F"/>
    <w:rsid w:val="0096677A"/>
    <w:rsid w:val="009668DE"/>
    <w:rsid w:val="00966A74"/>
    <w:rsid w:val="00966B18"/>
    <w:rsid w:val="00966BEC"/>
    <w:rsid w:val="00966E74"/>
    <w:rsid w:val="00966FCC"/>
    <w:rsid w:val="009670C0"/>
    <w:rsid w:val="009671FB"/>
    <w:rsid w:val="0096722D"/>
    <w:rsid w:val="0096735D"/>
    <w:rsid w:val="0096756B"/>
    <w:rsid w:val="0096768F"/>
    <w:rsid w:val="0096779C"/>
    <w:rsid w:val="00967AA4"/>
    <w:rsid w:val="00967B5A"/>
    <w:rsid w:val="00967C97"/>
    <w:rsid w:val="00967D98"/>
    <w:rsid w:val="00967F57"/>
    <w:rsid w:val="00967FA8"/>
    <w:rsid w:val="0097008C"/>
    <w:rsid w:val="009700FD"/>
    <w:rsid w:val="00970261"/>
    <w:rsid w:val="00970326"/>
    <w:rsid w:val="0097059A"/>
    <w:rsid w:val="009707AA"/>
    <w:rsid w:val="00970B50"/>
    <w:rsid w:val="00970F17"/>
    <w:rsid w:val="00970F27"/>
    <w:rsid w:val="00970F59"/>
    <w:rsid w:val="0097114F"/>
    <w:rsid w:val="0097152F"/>
    <w:rsid w:val="00971563"/>
    <w:rsid w:val="009715A9"/>
    <w:rsid w:val="009716D0"/>
    <w:rsid w:val="00971751"/>
    <w:rsid w:val="009717E9"/>
    <w:rsid w:val="009717F8"/>
    <w:rsid w:val="0097203F"/>
    <w:rsid w:val="0097218F"/>
    <w:rsid w:val="00972200"/>
    <w:rsid w:val="00972501"/>
    <w:rsid w:val="009726BD"/>
    <w:rsid w:val="0097294E"/>
    <w:rsid w:val="00972C97"/>
    <w:rsid w:val="00972D48"/>
    <w:rsid w:val="00972F0D"/>
    <w:rsid w:val="0097324C"/>
    <w:rsid w:val="009732A0"/>
    <w:rsid w:val="0097347C"/>
    <w:rsid w:val="0097349C"/>
    <w:rsid w:val="00973521"/>
    <w:rsid w:val="0097372A"/>
    <w:rsid w:val="009737C4"/>
    <w:rsid w:val="009737CA"/>
    <w:rsid w:val="00973988"/>
    <w:rsid w:val="009739C6"/>
    <w:rsid w:val="00973CFE"/>
    <w:rsid w:val="00973E78"/>
    <w:rsid w:val="0097451B"/>
    <w:rsid w:val="00974AA1"/>
    <w:rsid w:val="00974D32"/>
    <w:rsid w:val="00974D8D"/>
    <w:rsid w:val="00974ED3"/>
    <w:rsid w:val="00974FCD"/>
    <w:rsid w:val="009750D3"/>
    <w:rsid w:val="009751D6"/>
    <w:rsid w:val="00975228"/>
    <w:rsid w:val="009759AE"/>
    <w:rsid w:val="009759F2"/>
    <w:rsid w:val="00975A89"/>
    <w:rsid w:val="00975B68"/>
    <w:rsid w:val="00975C54"/>
    <w:rsid w:val="00975CF0"/>
    <w:rsid w:val="00975E41"/>
    <w:rsid w:val="00975E61"/>
    <w:rsid w:val="00975F79"/>
    <w:rsid w:val="00975FC1"/>
    <w:rsid w:val="0097605C"/>
    <w:rsid w:val="009760FB"/>
    <w:rsid w:val="009761FC"/>
    <w:rsid w:val="00976257"/>
    <w:rsid w:val="00976304"/>
    <w:rsid w:val="009763D6"/>
    <w:rsid w:val="00976537"/>
    <w:rsid w:val="00976556"/>
    <w:rsid w:val="00976750"/>
    <w:rsid w:val="00976758"/>
    <w:rsid w:val="00976768"/>
    <w:rsid w:val="009768B0"/>
    <w:rsid w:val="009769BF"/>
    <w:rsid w:val="00976B3E"/>
    <w:rsid w:val="00976CC8"/>
    <w:rsid w:val="00976D3F"/>
    <w:rsid w:val="00976FA1"/>
    <w:rsid w:val="00977093"/>
    <w:rsid w:val="0097712F"/>
    <w:rsid w:val="0097749C"/>
    <w:rsid w:val="00977752"/>
    <w:rsid w:val="0097782C"/>
    <w:rsid w:val="00977AB7"/>
    <w:rsid w:val="00977E26"/>
    <w:rsid w:val="00977F44"/>
    <w:rsid w:val="00980284"/>
    <w:rsid w:val="009803E0"/>
    <w:rsid w:val="00980650"/>
    <w:rsid w:val="009809B2"/>
    <w:rsid w:val="00980B39"/>
    <w:rsid w:val="00980D0D"/>
    <w:rsid w:val="00980D34"/>
    <w:rsid w:val="00980DAA"/>
    <w:rsid w:val="009816AC"/>
    <w:rsid w:val="009816FB"/>
    <w:rsid w:val="0098179F"/>
    <w:rsid w:val="00981896"/>
    <w:rsid w:val="00981A2D"/>
    <w:rsid w:val="00981BC9"/>
    <w:rsid w:val="00981C23"/>
    <w:rsid w:val="00981DD5"/>
    <w:rsid w:val="00981F23"/>
    <w:rsid w:val="0098203E"/>
    <w:rsid w:val="0098242F"/>
    <w:rsid w:val="0098298D"/>
    <w:rsid w:val="00982A4D"/>
    <w:rsid w:val="00982B00"/>
    <w:rsid w:val="00982B99"/>
    <w:rsid w:val="00982EAD"/>
    <w:rsid w:val="0098338D"/>
    <w:rsid w:val="009833D9"/>
    <w:rsid w:val="00983509"/>
    <w:rsid w:val="00983674"/>
    <w:rsid w:val="00983842"/>
    <w:rsid w:val="0098396B"/>
    <w:rsid w:val="00983CDD"/>
    <w:rsid w:val="00983E7E"/>
    <w:rsid w:val="00984150"/>
    <w:rsid w:val="009844C1"/>
    <w:rsid w:val="00984599"/>
    <w:rsid w:val="00984728"/>
    <w:rsid w:val="009849C4"/>
    <w:rsid w:val="00984E97"/>
    <w:rsid w:val="0098501F"/>
    <w:rsid w:val="0098511D"/>
    <w:rsid w:val="009851BF"/>
    <w:rsid w:val="0098569C"/>
    <w:rsid w:val="009856AA"/>
    <w:rsid w:val="00985742"/>
    <w:rsid w:val="00985B65"/>
    <w:rsid w:val="0098603B"/>
    <w:rsid w:val="009861D0"/>
    <w:rsid w:val="0098622B"/>
    <w:rsid w:val="00986504"/>
    <w:rsid w:val="00986513"/>
    <w:rsid w:val="009865BC"/>
    <w:rsid w:val="009865D5"/>
    <w:rsid w:val="0098673E"/>
    <w:rsid w:val="009867E7"/>
    <w:rsid w:val="00986A52"/>
    <w:rsid w:val="00986ACF"/>
    <w:rsid w:val="00986BD5"/>
    <w:rsid w:val="00986E35"/>
    <w:rsid w:val="00986ECE"/>
    <w:rsid w:val="00986F59"/>
    <w:rsid w:val="0098702B"/>
    <w:rsid w:val="00987065"/>
    <w:rsid w:val="009872D2"/>
    <w:rsid w:val="0098740E"/>
    <w:rsid w:val="0098773B"/>
    <w:rsid w:val="009877AB"/>
    <w:rsid w:val="00987844"/>
    <w:rsid w:val="00987DF9"/>
    <w:rsid w:val="00987E30"/>
    <w:rsid w:val="00987EE4"/>
    <w:rsid w:val="00987EE7"/>
    <w:rsid w:val="00987FE9"/>
    <w:rsid w:val="00990203"/>
    <w:rsid w:val="00990278"/>
    <w:rsid w:val="00990C5B"/>
    <w:rsid w:val="00990D0D"/>
    <w:rsid w:val="00990D24"/>
    <w:rsid w:val="00991123"/>
    <w:rsid w:val="00991205"/>
    <w:rsid w:val="0099148D"/>
    <w:rsid w:val="009918D1"/>
    <w:rsid w:val="00991AE8"/>
    <w:rsid w:val="00991D4D"/>
    <w:rsid w:val="00991DBF"/>
    <w:rsid w:val="00991FEB"/>
    <w:rsid w:val="0099209D"/>
    <w:rsid w:val="0099247E"/>
    <w:rsid w:val="0099258D"/>
    <w:rsid w:val="00992730"/>
    <w:rsid w:val="0099278E"/>
    <w:rsid w:val="009927C1"/>
    <w:rsid w:val="00992C74"/>
    <w:rsid w:val="00992EE2"/>
    <w:rsid w:val="00992FC6"/>
    <w:rsid w:val="0099303A"/>
    <w:rsid w:val="0099309C"/>
    <w:rsid w:val="009930AB"/>
    <w:rsid w:val="00993418"/>
    <w:rsid w:val="00993425"/>
    <w:rsid w:val="009935D6"/>
    <w:rsid w:val="009935F3"/>
    <w:rsid w:val="009936CF"/>
    <w:rsid w:val="00993746"/>
    <w:rsid w:val="00993C18"/>
    <w:rsid w:val="00993C1B"/>
    <w:rsid w:val="00993E8A"/>
    <w:rsid w:val="00993ECC"/>
    <w:rsid w:val="009940B0"/>
    <w:rsid w:val="00994246"/>
    <w:rsid w:val="00994459"/>
    <w:rsid w:val="009946F6"/>
    <w:rsid w:val="009947E0"/>
    <w:rsid w:val="009947E5"/>
    <w:rsid w:val="009948C9"/>
    <w:rsid w:val="00994996"/>
    <w:rsid w:val="009949FB"/>
    <w:rsid w:val="00994A25"/>
    <w:rsid w:val="00994D33"/>
    <w:rsid w:val="00994ED4"/>
    <w:rsid w:val="00994F0A"/>
    <w:rsid w:val="00994F53"/>
    <w:rsid w:val="00994FA4"/>
    <w:rsid w:val="00994FBD"/>
    <w:rsid w:val="0099504E"/>
    <w:rsid w:val="009950D6"/>
    <w:rsid w:val="00995506"/>
    <w:rsid w:val="00995607"/>
    <w:rsid w:val="0099567B"/>
    <w:rsid w:val="009958D6"/>
    <w:rsid w:val="00995B5F"/>
    <w:rsid w:val="00995E0C"/>
    <w:rsid w:val="00995E49"/>
    <w:rsid w:val="00995EA8"/>
    <w:rsid w:val="009961BA"/>
    <w:rsid w:val="00996362"/>
    <w:rsid w:val="0099659A"/>
    <w:rsid w:val="009966A3"/>
    <w:rsid w:val="00996756"/>
    <w:rsid w:val="009968BF"/>
    <w:rsid w:val="00996A9F"/>
    <w:rsid w:val="00996CB6"/>
    <w:rsid w:val="00996D23"/>
    <w:rsid w:val="00996D56"/>
    <w:rsid w:val="00996F90"/>
    <w:rsid w:val="00996F9E"/>
    <w:rsid w:val="00996FA7"/>
    <w:rsid w:val="009970E5"/>
    <w:rsid w:val="00997286"/>
    <w:rsid w:val="0099734C"/>
    <w:rsid w:val="00997524"/>
    <w:rsid w:val="009975D5"/>
    <w:rsid w:val="009975F0"/>
    <w:rsid w:val="009977B9"/>
    <w:rsid w:val="00997CE1"/>
    <w:rsid w:val="00997DFC"/>
    <w:rsid w:val="00997EF9"/>
    <w:rsid w:val="009A0106"/>
    <w:rsid w:val="009A027E"/>
    <w:rsid w:val="009A02B6"/>
    <w:rsid w:val="009A0529"/>
    <w:rsid w:val="009A0663"/>
    <w:rsid w:val="009A06A9"/>
    <w:rsid w:val="009A06AE"/>
    <w:rsid w:val="009A0825"/>
    <w:rsid w:val="009A0AA3"/>
    <w:rsid w:val="009A0AA9"/>
    <w:rsid w:val="009A0AAF"/>
    <w:rsid w:val="009A0B88"/>
    <w:rsid w:val="009A0B90"/>
    <w:rsid w:val="009A0C2C"/>
    <w:rsid w:val="009A0D61"/>
    <w:rsid w:val="009A0E8B"/>
    <w:rsid w:val="009A1028"/>
    <w:rsid w:val="009A1227"/>
    <w:rsid w:val="009A126D"/>
    <w:rsid w:val="009A12B3"/>
    <w:rsid w:val="009A13C8"/>
    <w:rsid w:val="009A14B4"/>
    <w:rsid w:val="009A14F9"/>
    <w:rsid w:val="009A1651"/>
    <w:rsid w:val="009A18EE"/>
    <w:rsid w:val="009A1A7D"/>
    <w:rsid w:val="009A1CC8"/>
    <w:rsid w:val="009A1D0F"/>
    <w:rsid w:val="009A1D59"/>
    <w:rsid w:val="009A1F02"/>
    <w:rsid w:val="009A2005"/>
    <w:rsid w:val="009A22A5"/>
    <w:rsid w:val="009A2734"/>
    <w:rsid w:val="009A2822"/>
    <w:rsid w:val="009A29FA"/>
    <w:rsid w:val="009A2B62"/>
    <w:rsid w:val="009A2DEF"/>
    <w:rsid w:val="009A2E47"/>
    <w:rsid w:val="009A2E61"/>
    <w:rsid w:val="009A2FBB"/>
    <w:rsid w:val="009A3193"/>
    <w:rsid w:val="009A324E"/>
    <w:rsid w:val="009A32F1"/>
    <w:rsid w:val="009A34A6"/>
    <w:rsid w:val="009A3777"/>
    <w:rsid w:val="009A37D6"/>
    <w:rsid w:val="009A3836"/>
    <w:rsid w:val="009A3A03"/>
    <w:rsid w:val="009A3A62"/>
    <w:rsid w:val="009A3DF3"/>
    <w:rsid w:val="009A43F7"/>
    <w:rsid w:val="009A44E3"/>
    <w:rsid w:val="009A47AB"/>
    <w:rsid w:val="009A47F4"/>
    <w:rsid w:val="009A491E"/>
    <w:rsid w:val="009A497E"/>
    <w:rsid w:val="009A4C8B"/>
    <w:rsid w:val="009A4D53"/>
    <w:rsid w:val="009A5241"/>
    <w:rsid w:val="009A52BA"/>
    <w:rsid w:val="009A54FB"/>
    <w:rsid w:val="009A555A"/>
    <w:rsid w:val="009A5615"/>
    <w:rsid w:val="009A57CD"/>
    <w:rsid w:val="009A59EE"/>
    <w:rsid w:val="009A5E31"/>
    <w:rsid w:val="009A5EB0"/>
    <w:rsid w:val="009A5F7C"/>
    <w:rsid w:val="009A5FCD"/>
    <w:rsid w:val="009A6006"/>
    <w:rsid w:val="009A62BA"/>
    <w:rsid w:val="009A6405"/>
    <w:rsid w:val="009A659A"/>
    <w:rsid w:val="009A65D2"/>
    <w:rsid w:val="009A6631"/>
    <w:rsid w:val="009A670B"/>
    <w:rsid w:val="009A6890"/>
    <w:rsid w:val="009A68AC"/>
    <w:rsid w:val="009A6D51"/>
    <w:rsid w:val="009A7349"/>
    <w:rsid w:val="009A7389"/>
    <w:rsid w:val="009A75DA"/>
    <w:rsid w:val="009A77F5"/>
    <w:rsid w:val="009A7841"/>
    <w:rsid w:val="009A7922"/>
    <w:rsid w:val="009A7A1E"/>
    <w:rsid w:val="009A7AC9"/>
    <w:rsid w:val="009A7B2E"/>
    <w:rsid w:val="009A7BFB"/>
    <w:rsid w:val="009A7DA3"/>
    <w:rsid w:val="009A7DBB"/>
    <w:rsid w:val="009B0033"/>
    <w:rsid w:val="009B04D5"/>
    <w:rsid w:val="009B0524"/>
    <w:rsid w:val="009B063C"/>
    <w:rsid w:val="009B085D"/>
    <w:rsid w:val="009B0E7B"/>
    <w:rsid w:val="009B1305"/>
    <w:rsid w:val="009B1377"/>
    <w:rsid w:val="009B1672"/>
    <w:rsid w:val="009B1697"/>
    <w:rsid w:val="009B179F"/>
    <w:rsid w:val="009B1A11"/>
    <w:rsid w:val="009B1DE1"/>
    <w:rsid w:val="009B2122"/>
    <w:rsid w:val="009B21E8"/>
    <w:rsid w:val="009B221B"/>
    <w:rsid w:val="009B23D0"/>
    <w:rsid w:val="009B2401"/>
    <w:rsid w:val="009B243F"/>
    <w:rsid w:val="009B2524"/>
    <w:rsid w:val="009B25A4"/>
    <w:rsid w:val="009B27FA"/>
    <w:rsid w:val="009B2880"/>
    <w:rsid w:val="009B2A15"/>
    <w:rsid w:val="009B2B4E"/>
    <w:rsid w:val="009B2C22"/>
    <w:rsid w:val="009B2D42"/>
    <w:rsid w:val="009B2E32"/>
    <w:rsid w:val="009B303C"/>
    <w:rsid w:val="009B30D4"/>
    <w:rsid w:val="009B336E"/>
    <w:rsid w:val="009B3418"/>
    <w:rsid w:val="009B3503"/>
    <w:rsid w:val="009B368C"/>
    <w:rsid w:val="009B386E"/>
    <w:rsid w:val="009B38D7"/>
    <w:rsid w:val="009B3901"/>
    <w:rsid w:val="009B3B7D"/>
    <w:rsid w:val="009B3BA7"/>
    <w:rsid w:val="009B3BE2"/>
    <w:rsid w:val="009B3CA7"/>
    <w:rsid w:val="009B3DF4"/>
    <w:rsid w:val="009B40FD"/>
    <w:rsid w:val="009B420F"/>
    <w:rsid w:val="009B44BC"/>
    <w:rsid w:val="009B4531"/>
    <w:rsid w:val="009B4635"/>
    <w:rsid w:val="009B4703"/>
    <w:rsid w:val="009B4857"/>
    <w:rsid w:val="009B48F7"/>
    <w:rsid w:val="009B49D5"/>
    <w:rsid w:val="009B49F0"/>
    <w:rsid w:val="009B4C27"/>
    <w:rsid w:val="009B4DF9"/>
    <w:rsid w:val="009B4F43"/>
    <w:rsid w:val="009B4F93"/>
    <w:rsid w:val="009B519E"/>
    <w:rsid w:val="009B5826"/>
    <w:rsid w:val="009B59FF"/>
    <w:rsid w:val="009B5ABB"/>
    <w:rsid w:val="009B5B42"/>
    <w:rsid w:val="009B5D1C"/>
    <w:rsid w:val="009B5E8D"/>
    <w:rsid w:val="009B5F5D"/>
    <w:rsid w:val="009B5FBF"/>
    <w:rsid w:val="009B60AC"/>
    <w:rsid w:val="009B67A2"/>
    <w:rsid w:val="009B68A0"/>
    <w:rsid w:val="009B6C69"/>
    <w:rsid w:val="009B6D90"/>
    <w:rsid w:val="009B6EA0"/>
    <w:rsid w:val="009B72B3"/>
    <w:rsid w:val="009B73B9"/>
    <w:rsid w:val="009B7406"/>
    <w:rsid w:val="009B78D6"/>
    <w:rsid w:val="009B7AD6"/>
    <w:rsid w:val="009B7C32"/>
    <w:rsid w:val="009B7D35"/>
    <w:rsid w:val="009B7D7D"/>
    <w:rsid w:val="009B7E08"/>
    <w:rsid w:val="009C0558"/>
    <w:rsid w:val="009C08DA"/>
    <w:rsid w:val="009C09A3"/>
    <w:rsid w:val="009C0C07"/>
    <w:rsid w:val="009C0E88"/>
    <w:rsid w:val="009C1217"/>
    <w:rsid w:val="009C1262"/>
    <w:rsid w:val="009C1438"/>
    <w:rsid w:val="009C14C5"/>
    <w:rsid w:val="009C16B4"/>
    <w:rsid w:val="009C175B"/>
    <w:rsid w:val="009C198D"/>
    <w:rsid w:val="009C1A05"/>
    <w:rsid w:val="009C1B12"/>
    <w:rsid w:val="009C1D9E"/>
    <w:rsid w:val="009C1EC8"/>
    <w:rsid w:val="009C2014"/>
    <w:rsid w:val="009C202E"/>
    <w:rsid w:val="009C2321"/>
    <w:rsid w:val="009C2448"/>
    <w:rsid w:val="009C2707"/>
    <w:rsid w:val="009C276E"/>
    <w:rsid w:val="009C2864"/>
    <w:rsid w:val="009C2A21"/>
    <w:rsid w:val="009C2C2C"/>
    <w:rsid w:val="009C2DBE"/>
    <w:rsid w:val="009C314F"/>
    <w:rsid w:val="009C3152"/>
    <w:rsid w:val="009C32D2"/>
    <w:rsid w:val="009C3476"/>
    <w:rsid w:val="009C34F7"/>
    <w:rsid w:val="009C3540"/>
    <w:rsid w:val="009C3699"/>
    <w:rsid w:val="009C37C0"/>
    <w:rsid w:val="009C3A97"/>
    <w:rsid w:val="009C3BB0"/>
    <w:rsid w:val="009C3DFA"/>
    <w:rsid w:val="009C4290"/>
    <w:rsid w:val="009C42E8"/>
    <w:rsid w:val="009C44BD"/>
    <w:rsid w:val="009C4516"/>
    <w:rsid w:val="009C453B"/>
    <w:rsid w:val="009C479D"/>
    <w:rsid w:val="009C4A48"/>
    <w:rsid w:val="009C4AE8"/>
    <w:rsid w:val="009C4C03"/>
    <w:rsid w:val="009C4D47"/>
    <w:rsid w:val="009C4D5F"/>
    <w:rsid w:val="009C52A4"/>
    <w:rsid w:val="009C5798"/>
    <w:rsid w:val="009C584E"/>
    <w:rsid w:val="009C5934"/>
    <w:rsid w:val="009C59E4"/>
    <w:rsid w:val="009C5B37"/>
    <w:rsid w:val="009C5DDB"/>
    <w:rsid w:val="009C5DEE"/>
    <w:rsid w:val="009C5E03"/>
    <w:rsid w:val="009C5EEE"/>
    <w:rsid w:val="009C5F06"/>
    <w:rsid w:val="009C5F4F"/>
    <w:rsid w:val="009C614F"/>
    <w:rsid w:val="009C62DF"/>
    <w:rsid w:val="009C63EE"/>
    <w:rsid w:val="009C67D1"/>
    <w:rsid w:val="009C69B2"/>
    <w:rsid w:val="009C6AD2"/>
    <w:rsid w:val="009C6FDE"/>
    <w:rsid w:val="009C6FFA"/>
    <w:rsid w:val="009C70B2"/>
    <w:rsid w:val="009C71DC"/>
    <w:rsid w:val="009C7584"/>
    <w:rsid w:val="009C7A9E"/>
    <w:rsid w:val="009C7D32"/>
    <w:rsid w:val="009C7EE6"/>
    <w:rsid w:val="009D010A"/>
    <w:rsid w:val="009D01AE"/>
    <w:rsid w:val="009D02C8"/>
    <w:rsid w:val="009D0429"/>
    <w:rsid w:val="009D0530"/>
    <w:rsid w:val="009D0621"/>
    <w:rsid w:val="009D0846"/>
    <w:rsid w:val="009D08F4"/>
    <w:rsid w:val="009D0952"/>
    <w:rsid w:val="009D0B29"/>
    <w:rsid w:val="009D1165"/>
    <w:rsid w:val="009D1175"/>
    <w:rsid w:val="009D1671"/>
    <w:rsid w:val="009D1877"/>
    <w:rsid w:val="009D191B"/>
    <w:rsid w:val="009D1FD0"/>
    <w:rsid w:val="009D2414"/>
    <w:rsid w:val="009D2452"/>
    <w:rsid w:val="009D24B9"/>
    <w:rsid w:val="009D251B"/>
    <w:rsid w:val="009D2581"/>
    <w:rsid w:val="009D25CC"/>
    <w:rsid w:val="009D26D5"/>
    <w:rsid w:val="009D26E7"/>
    <w:rsid w:val="009D286E"/>
    <w:rsid w:val="009D2BBE"/>
    <w:rsid w:val="009D2BD4"/>
    <w:rsid w:val="009D2D99"/>
    <w:rsid w:val="009D2E44"/>
    <w:rsid w:val="009D2E67"/>
    <w:rsid w:val="009D2ECD"/>
    <w:rsid w:val="009D35CA"/>
    <w:rsid w:val="009D3647"/>
    <w:rsid w:val="009D379C"/>
    <w:rsid w:val="009D37E9"/>
    <w:rsid w:val="009D3850"/>
    <w:rsid w:val="009D3851"/>
    <w:rsid w:val="009D39F0"/>
    <w:rsid w:val="009D3A40"/>
    <w:rsid w:val="009D3BA9"/>
    <w:rsid w:val="009D3C42"/>
    <w:rsid w:val="009D3EB9"/>
    <w:rsid w:val="009D4109"/>
    <w:rsid w:val="009D42B2"/>
    <w:rsid w:val="009D438C"/>
    <w:rsid w:val="009D43C0"/>
    <w:rsid w:val="009D450A"/>
    <w:rsid w:val="009D4544"/>
    <w:rsid w:val="009D45D5"/>
    <w:rsid w:val="009D4657"/>
    <w:rsid w:val="009D4818"/>
    <w:rsid w:val="009D48E4"/>
    <w:rsid w:val="009D4AA4"/>
    <w:rsid w:val="009D4C36"/>
    <w:rsid w:val="009D4F27"/>
    <w:rsid w:val="009D4FCC"/>
    <w:rsid w:val="009D51C2"/>
    <w:rsid w:val="009D55FB"/>
    <w:rsid w:val="009D5613"/>
    <w:rsid w:val="009D5614"/>
    <w:rsid w:val="009D56A2"/>
    <w:rsid w:val="009D5770"/>
    <w:rsid w:val="009D595F"/>
    <w:rsid w:val="009D59E0"/>
    <w:rsid w:val="009D5D21"/>
    <w:rsid w:val="009D5E1A"/>
    <w:rsid w:val="009D5E88"/>
    <w:rsid w:val="009D648C"/>
    <w:rsid w:val="009D65B6"/>
    <w:rsid w:val="009D67C5"/>
    <w:rsid w:val="009D6B02"/>
    <w:rsid w:val="009D6C86"/>
    <w:rsid w:val="009D6D18"/>
    <w:rsid w:val="009D7028"/>
    <w:rsid w:val="009D7291"/>
    <w:rsid w:val="009D73D3"/>
    <w:rsid w:val="009D7625"/>
    <w:rsid w:val="009D76F9"/>
    <w:rsid w:val="009D779A"/>
    <w:rsid w:val="009D7908"/>
    <w:rsid w:val="009D7925"/>
    <w:rsid w:val="009D7AA6"/>
    <w:rsid w:val="009D7C16"/>
    <w:rsid w:val="009D7F3B"/>
    <w:rsid w:val="009D7FCD"/>
    <w:rsid w:val="009D7FFA"/>
    <w:rsid w:val="009E04E9"/>
    <w:rsid w:val="009E0578"/>
    <w:rsid w:val="009E0788"/>
    <w:rsid w:val="009E08DA"/>
    <w:rsid w:val="009E0A9A"/>
    <w:rsid w:val="009E0B54"/>
    <w:rsid w:val="009E0C09"/>
    <w:rsid w:val="009E0D59"/>
    <w:rsid w:val="009E0DB6"/>
    <w:rsid w:val="009E0E42"/>
    <w:rsid w:val="009E0E53"/>
    <w:rsid w:val="009E10EE"/>
    <w:rsid w:val="009E1372"/>
    <w:rsid w:val="009E1434"/>
    <w:rsid w:val="009E164C"/>
    <w:rsid w:val="009E169A"/>
    <w:rsid w:val="009E1780"/>
    <w:rsid w:val="009E19D7"/>
    <w:rsid w:val="009E1A30"/>
    <w:rsid w:val="009E1AF9"/>
    <w:rsid w:val="009E1C2B"/>
    <w:rsid w:val="009E2043"/>
    <w:rsid w:val="009E2312"/>
    <w:rsid w:val="009E231A"/>
    <w:rsid w:val="009E25D0"/>
    <w:rsid w:val="009E26CE"/>
    <w:rsid w:val="009E28B7"/>
    <w:rsid w:val="009E290B"/>
    <w:rsid w:val="009E29C9"/>
    <w:rsid w:val="009E2A20"/>
    <w:rsid w:val="009E2F29"/>
    <w:rsid w:val="009E2F66"/>
    <w:rsid w:val="009E2F95"/>
    <w:rsid w:val="009E3185"/>
    <w:rsid w:val="009E31F3"/>
    <w:rsid w:val="009E33F1"/>
    <w:rsid w:val="009E3B98"/>
    <w:rsid w:val="009E3BA1"/>
    <w:rsid w:val="009E3BEF"/>
    <w:rsid w:val="009E3C7D"/>
    <w:rsid w:val="009E3CAF"/>
    <w:rsid w:val="009E3F12"/>
    <w:rsid w:val="009E3F8D"/>
    <w:rsid w:val="009E3FC0"/>
    <w:rsid w:val="009E41B7"/>
    <w:rsid w:val="009E4267"/>
    <w:rsid w:val="009E4300"/>
    <w:rsid w:val="009E431B"/>
    <w:rsid w:val="009E45AD"/>
    <w:rsid w:val="009E461F"/>
    <w:rsid w:val="009E465D"/>
    <w:rsid w:val="009E4775"/>
    <w:rsid w:val="009E4BAC"/>
    <w:rsid w:val="009E4CDE"/>
    <w:rsid w:val="009E4CF7"/>
    <w:rsid w:val="009E4CF8"/>
    <w:rsid w:val="009E4FD8"/>
    <w:rsid w:val="009E501E"/>
    <w:rsid w:val="009E50FF"/>
    <w:rsid w:val="009E53B7"/>
    <w:rsid w:val="009E54CB"/>
    <w:rsid w:val="009E56EA"/>
    <w:rsid w:val="009E5964"/>
    <w:rsid w:val="009E5A21"/>
    <w:rsid w:val="009E5C26"/>
    <w:rsid w:val="009E5E1B"/>
    <w:rsid w:val="009E5E1F"/>
    <w:rsid w:val="009E5FCA"/>
    <w:rsid w:val="009E5FE8"/>
    <w:rsid w:val="009E60EB"/>
    <w:rsid w:val="009E61D6"/>
    <w:rsid w:val="009E62D9"/>
    <w:rsid w:val="009E63FE"/>
    <w:rsid w:val="009E682D"/>
    <w:rsid w:val="009E6858"/>
    <w:rsid w:val="009E68C5"/>
    <w:rsid w:val="009E6960"/>
    <w:rsid w:val="009E6982"/>
    <w:rsid w:val="009E7323"/>
    <w:rsid w:val="009E74B5"/>
    <w:rsid w:val="009E757E"/>
    <w:rsid w:val="009E7626"/>
    <w:rsid w:val="009E7A6E"/>
    <w:rsid w:val="009E7A88"/>
    <w:rsid w:val="009F02BC"/>
    <w:rsid w:val="009F02D0"/>
    <w:rsid w:val="009F02F1"/>
    <w:rsid w:val="009F02FC"/>
    <w:rsid w:val="009F03CF"/>
    <w:rsid w:val="009F044C"/>
    <w:rsid w:val="009F0463"/>
    <w:rsid w:val="009F0479"/>
    <w:rsid w:val="009F066B"/>
    <w:rsid w:val="009F071C"/>
    <w:rsid w:val="009F0AFF"/>
    <w:rsid w:val="009F0BA5"/>
    <w:rsid w:val="009F0DF1"/>
    <w:rsid w:val="009F0E13"/>
    <w:rsid w:val="009F0E24"/>
    <w:rsid w:val="009F0E2C"/>
    <w:rsid w:val="009F0ECB"/>
    <w:rsid w:val="009F0FC9"/>
    <w:rsid w:val="009F1524"/>
    <w:rsid w:val="009F17C6"/>
    <w:rsid w:val="009F1DBC"/>
    <w:rsid w:val="009F1DD0"/>
    <w:rsid w:val="009F1F19"/>
    <w:rsid w:val="009F1F1B"/>
    <w:rsid w:val="009F2457"/>
    <w:rsid w:val="009F24FB"/>
    <w:rsid w:val="009F268A"/>
    <w:rsid w:val="009F2856"/>
    <w:rsid w:val="009F2A5D"/>
    <w:rsid w:val="009F2C15"/>
    <w:rsid w:val="009F3666"/>
    <w:rsid w:val="009F38DB"/>
    <w:rsid w:val="009F3E6D"/>
    <w:rsid w:val="009F3F0B"/>
    <w:rsid w:val="009F42AD"/>
    <w:rsid w:val="009F4454"/>
    <w:rsid w:val="009F4690"/>
    <w:rsid w:val="009F47C8"/>
    <w:rsid w:val="009F4A80"/>
    <w:rsid w:val="009F4BA7"/>
    <w:rsid w:val="009F4E17"/>
    <w:rsid w:val="009F4F0E"/>
    <w:rsid w:val="009F513D"/>
    <w:rsid w:val="009F546D"/>
    <w:rsid w:val="009F5537"/>
    <w:rsid w:val="009F5626"/>
    <w:rsid w:val="009F56CD"/>
    <w:rsid w:val="009F5A31"/>
    <w:rsid w:val="009F5DEC"/>
    <w:rsid w:val="009F5ECC"/>
    <w:rsid w:val="009F5F26"/>
    <w:rsid w:val="009F5F39"/>
    <w:rsid w:val="009F6125"/>
    <w:rsid w:val="009F64D5"/>
    <w:rsid w:val="009F667A"/>
    <w:rsid w:val="009F6718"/>
    <w:rsid w:val="009F6795"/>
    <w:rsid w:val="009F67DF"/>
    <w:rsid w:val="009F69AD"/>
    <w:rsid w:val="009F6B42"/>
    <w:rsid w:val="009F6FDD"/>
    <w:rsid w:val="009F70C3"/>
    <w:rsid w:val="009F764B"/>
    <w:rsid w:val="009F77E6"/>
    <w:rsid w:val="009F79CE"/>
    <w:rsid w:val="009F7D7E"/>
    <w:rsid w:val="009F7E16"/>
    <w:rsid w:val="009F7F7C"/>
    <w:rsid w:val="009F7FA7"/>
    <w:rsid w:val="00A000E9"/>
    <w:rsid w:val="00A00112"/>
    <w:rsid w:val="00A0017B"/>
    <w:rsid w:val="00A001EC"/>
    <w:rsid w:val="00A00858"/>
    <w:rsid w:val="00A0092A"/>
    <w:rsid w:val="00A00A96"/>
    <w:rsid w:val="00A00D2E"/>
    <w:rsid w:val="00A00D7E"/>
    <w:rsid w:val="00A00F5B"/>
    <w:rsid w:val="00A00F73"/>
    <w:rsid w:val="00A00F82"/>
    <w:rsid w:val="00A0101B"/>
    <w:rsid w:val="00A012A7"/>
    <w:rsid w:val="00A0145F"/>
    <w:rsid w:val="00A0173A"/>
    <w:rsid w:val="00A01C23"/>
    <w:rsid w:val="00A01CAB"/>
    <w:rsid w:val="00A01ED9"/>
    <w:rsid w:val="00A0203D"/>
    <w:rsid w:val="00A02061"/>
    <w:rsid w:val="00A0207B"/>
    <w:rsid w:val="00A026C3"/>
    <w:rsid w:val="00A026E5"/>
    <w:rsid w:val="00A027F0"/>
    <w:rsid w:val="00A02847"/>
    <w:rsid w:val="00A02888"/>
    <w:rsid w:val="00A028DE"/>
    <w:rsid w:val="00A02908"/>
    <w:rsid w:val="00A02D4C"/>
    <w:rsid w:val="00A02D94"/>
    <w:rsid w:val="00A02E63"/>
    <w:rsid w:val="00A02E69"/>
    <w:rsid w:val="00A0301C"/>
    <w:rsid w:val="00A03039"/>
    <w:rsid w:val="00A03090"/>
    <w:rsid w:val="00A03312"/>
    <w:rsid w:val="00A03365"/>
    <w:rsid w:val="00A03367"/>
    <w:rsid w:val="00A0345F"/>
    <w:rsid w:val="00A03623"/>
    <w:rsid w:val="00A037F6"/>
    <w:rsid w:val="00A0392A"/>
    <w:rsid w:val="00A03A88"/>
    <w:rsid w:val="00A03B09"/>
    <w:rsid w:val="00A03B8E"/>
    <w:rsid w:val="00A03C5D"/>
    <w:rsid w:val="00A03E70"/>
    <w:rsid w:val="00A0404C"/>
    <w:rsid w:val="00A0411B"/>
    <w:rsid w:val="00A04235"/>
    <w:rsid w:val="00A043C2"/>
    <w:rsid w:val="00A045FB"/>
    <w:rsid w:val="00A048C2"/>
    <w:rsid w:val="00A04C04"/>
    <w:rsid w:val="00A04C4B"/>
    <w:rsid w:val="00A0510D"/>
    <w:rsid w:val="00A0517E"/>
    <w:rsid w:val="00A05216"/>
    <w:rsid w:val="00A052E3"/>
    <w:rsid w:val="00A0535D"/>
    <w:rsid w:val="00A05519"/>
    <w:rsid w:val="00A0553B"/>
    <w:rsid w:val="00A05621"/>
    <w:rsid w:val="00A05AD9"/>
    <w:rsid w:val="00A05CAD"/>
    <w:rsid w:val="00A05D09"/>
    <w:rsid w:val="00A060CB"/>
    <w:rsid w:val="00A060DC"/>
    <w:rsid w:val="00A060E4"/>
    <w:rsid w:val="00A0620A"/>
    <w:rsid w:val="00A062E2"/>
    <w:rsid w:val="00A064F0"/>
    <w:rsid w:val="00A064FA"/>
    <w:rsid w:val="00A0653B"/>
    <w:rsid w:val="00A065C3"/>
    <w:rsid w:val="00A06BFB"/>
    <w:rsid w:val="00A06F5D"/>
    <w:rsid w:val="00A07395"/>
    <w:rsid w:val="00A0761D"/>
    <w:rsid w:val="00A0777A"/>
    <w:rsid w:val="00A07CEC"/>
    <w:rsid w:val="00A07F6D"/>
    <w:rsid w:val="00A10292"/>
    <w:rsid w:val="00A102A6"/>
    <w:rsid w:val="00A1058B"/>
    <w:rsid w:val="00A1079C"/>
    <w:rsid w:val="00A10B9C"/>
    <w:rsid w:val="00A10C2B"/>
    <w:rsid w:val="00A10C7A"/>
    <w:rsid w:val="00A10CF3"/>
    <w:rsid w:val="00A10D20"/>
    <w:rsid w:val="00A10D51"/>
    <w:rsid w:val="00A10E2E"/>
    <w:rsid w:val="00A10EBD"/>
    <w:rsid w:val="00A11252"/>
    <w:rsid w:val="00A11338"/>
    <w:rsid w:val="00A113AD"/>
    <w:rsid w:val="00A1143C"/>
    <w:rsid w:val="00A1144A"/>
    <w:rsid w:val="00A114B6"/>
    <w:rsid w:val="00A114F5"/>
    <w:rsid w:val="00A11CEC"/>
    <w:rsid w:val="00A11D1F"/>
    <w:rsid w:val="00A11D4B"/>
    <w:rsid w:val="00A11EB0"/>
    <w:rsid w:val="00A120CA"/>
    <w:rsid w:val="00A12116"/>
    <w:rsid w:val="00A122C1"/>
    <w:rsid w:val="00A1249A"/>
    <w:rsid w:val="00A12619"/>
    <w:rsid w:val="00A12878"/>
    <w:rsid w:val="00A129F6"/>
    <w:rsid w:val="00A12B1C"/>
    <w:rsid w:val="00A12BC5"/>
    <w:rsid w:val="00A12E72"/>
    <w:rsid w:val="00A12F11"/>
    <w:rsid w:val="00A12FB8"/>
    <w:rsid w:val="00A1304F"/>
    <w:rsid w:val="00A132C0"/>
    <w:rsid w:val="00A134AB"/>
    <w:rsid w:val="00A134D3"/>
    <w:rsid w:val="00A1378C"/>
    <w:rsid w:val="00A13802"/>
    <w:rsid w:val="00A13910"/>
    <w:rsid w:val="00A139CA"/>
    <w:rsid w:val="00A13C50"/>
    <w:rsid w:val="00A13D57"/>
    <w:rsid w:val="00A13E69"/>
    <w:rsid w:val="00A143EB"/>
    <w:rsid w:val="00A14931"/>
    <w:rsid w:val="00A14A93"/>
    <w:rsid w:val="00A14BC1"/>
    <w:rsid w:val="00A14CD4"/>
    <w:rsid w:val="00A14FF2"/>
    <w:rsid w:val="00A15075"/>
    <w:rsid w:val="00A150FE"/>
    <w:rsid w:val="00A15146"/>
    <w:rsid w:val="00A1515E"/>
    <w:rsid w:val="00A152F4"/>
    <w:rsid w:val="00A153B3"/>
    <w:rsid w:val="00A156D4"/>
    <w:rsid w:val="00A15852"/>
    <w:rsid w:val="00A15AAA"/>
    <w:rsid w:val="00A15CD8"/>
    <w:rsid w:val="00A15E51"/>
    <w:rsid w:val="00A15EBC"/>
    <w:rsid w:val="00A15FFB"/>
    <w:rsid w:val="00A16294"/>
    <w:rsid w:val="00A162D5"/>
    <w:rsid w:val="00A16862"/>
    <w:rsid w:val="00A169DF"/>
    <w:rsid w:val="00A16B7E"/>
    <w:rsid w:val="00A16B9E"/>
    <w:rsid w:val="00A16CB7"/>
    <w:rsid w:val="00A17242"/>
    <w:rsid w:val="00A17253"/>
    <w:rsid w:val="00A174CB"/>
    <w:rsid w:val="00A1765E"/>
    <w:rsid w:val="00A177BA"/>
    <w:rsid w:val="00A17866"/>
    <w:rsid w:val="00A17895"/>
    <w:rsid w:val="00A17F7C"/>
    <w:rsid w:val="00A200A0"/>
    <w:rsid w:val="00A200C4"/>
    <w:rsid w:val="00A20480"/>
    <w:rsid w:val="00A20815"/>
    <w:rsid w:val="00A20900"/>
    <w:rsid w:val="00A20B86"/>
    <w:rsid w:val="00A20CDB"/>
    <w:rsid w:val="00A20CEF"/>
    <w:rsid w:val="00A20E50"/>
    <w:rsid w:val="00A20E82"/>
    <w:rsid w:val="00A20EF4"/>
    <w:rsid w:val="00A21057"/>
    <w:rsid w:val="00A2105E"/>
    <w:rsid w:val="00A21114"/>
    <w:rsid w:val="00A2115E"/>
    <w:rsid w:val="00A21185"/>
    <w:rsid w:val="00A212AC"/>
    <w:rsid w:val="00A21312"/>
    <w:rsid w:val="00A21531"/>
    <w:rsid w:val="00A21787"/>
    <w:rsid w:val="00A21B69"/>
    <w:rsid w:val="00A21BD3"/>
    <w:rsid w:val="00A21C57"/>
    <w:rsid w:val="00A21D80"/>
    <w:rsid w:val="00A21F7E"/>
    <w:rsid w:val="00A21FDF"/>
    <w:rsid w:val="00A22201"/>
    <w:rsid w:val="00A2269E"/>
    <w:rsid w:val="00A226EA"/>
    <w:rsid w:val="00A228C2"/>
    <w:rsid w:val="00A229A7"/>
    <w:rsid w:val="00A22AA0"/>
    <w:rsid w:val="00A22ACD"/>
    <w:rsid w:val="00A22B15"/>
    <w:rsid w:val="00A22B57"/>
    <w:rsid w:val="00A22D5E"/>
    <w:rsid w:val="00A230CE"/>
    <w:rsid w:val="00A232CF"/>
    <w:rsid w:val="00A23341"/>
    <w:rsid w:val="00A23410"/>
    <w:rsid w:val="00A234C1"/>
    <w:rsid w:val="00A2359F"/>
    <w:rsid w:val="00A235CD"/>
    <w:rsid w:val="00A2378F"/>
    <w:rsid w:val="00A237DF"/>
    <w:rsid w:val="00A237E3"/>
    <w:rsid w:val="00A2380F"/>
    <w:rsid w:val="00A23CDB"/>
    <w:rsid w:val="00A2410F"/>
    <w:rsid w:val="00A242C6"/>
    <w:rsid w:val="00A24762"/>
    <w:rsid w:val="00A247A3"/>
    <w:rsid w:val="00A248EE"/>
    <w:rsid w:val="00A249DB"/>
    <w:rsid w:val="00A24D82"/>
    <w:rsid w:val="00A24E09"/>
    <w:rsid w:val="00A24E70"/>
    <w:rsid w:val="00A251E5"/>
    <w:rsid w:val="00A25774"/>
    <w:rsid w:val="00A25784"/>
    <w:rsid w:val="00A25B09"/>
    <w:rsid w:val="00A25BDB"/>
    <w:rsid w:val="00A25C56"/>
    <w:rsid w:val="00A25CBA"/>
    <w:rsid w:val="00A25F83"/>
    <w:rsid w:val="00A25FF6"/>
    <w:rsid w:val="00A26450"/>
    <w:rsid w:val="00A2659B"/>
    <w:rsid w:val="00A2669A"/>
    <w:rsid w:val="00A266B1"/>
    <w:rsid w:val="00A268B4"/>
    <w:rsid w:val="00A26972"/>
    <w:rsid w:val="00A26C3D"/>
    <w:rsid w:val="00A26E14"/>
    <w:rsid w:val="00A26F2B"/>
    <w:rsid w:val="00A27275"/>
    <w:rsid w:val="00A27375"/>
    <w:rsid w:val="00A275C0"/>
    <w:rsid w:val="00A27629"/>
    <w:rsid w:val="00A277D1"/>
    <w:rsid w:val="00A27ADC"/>
    <w:rsid w:val="00A27C7C"/>
    <w:rsid w:val="00A27EBA"/>
    <w:rsid w:val="00A30176"/>
    <w:rsid w:val="00A30195"/>
    <w:rsid w:val="00A30267"/>
    <w:rsid w:val="00A3050D"/>
    <w:rsid w:val="00A30573"/>
    <w:rsid w:val="00A307A9"/>
    <w:rsid w:val="00A30A68"/>
    <w:rsid w:val="00A30C8E"/>
    <w:rsid w:val="00A30D32"/>
    <w:rsid w:val="00A30D52"/>
    <w:rsid w:val="00A30EE6"/>
    <w:rsid w:val="00A31216"/>
    <w:rsid w:val="00A31234"/>
    <w:rsid w:val="00A3180E"/>
    <w:rsid w:val="00A31971"/>
    <w:rsid w:val="00A31EEF"/>
    <w:rsid w:val="00A32325"/>
    <w:rsid w:val="00A32339"/>
    <w:rsid w:val="00A325BB"/>
    <w:rsid w:val="00A32607"/>
    <w:rsid w:val="00A3265D"/>
    <w:rsid w:val="00A32696"/>
    <w:rsid w:val="00A32941"/>
    <w:rsid w:val="00A32987"/>
    <w:rsid w:val="00A32ACA"/>
    <w:rsid w:val="00A32BBC"/>
    <w:rsid w:val="00A33044"/>
    <w:rsid w:val="00A331C3"/>
    <w:rsid w:val="00A3323C"/>
    <w:rsid w:val="00A333B6"/>
    <w:rsid w:val="00A33532"/>
    <w:rsid w:val="00A335AC"/>
    <w:rsid w:val="00A33691"/>
    <w:rsid w:val="00A33809"/>
    <w:rsid w:val="00A33866"/>
    <w:rsid w:val="00A33933"/>
    <w:rsid w:val="00A33B39"/>
    <w:rsid w:val="00A33DFD"/>
    <w:rsid w:val="00A33F0D"/>
    <w:rsid w:val="00A33FCA"/>
    <w:rsid w:val="00A33FE3"/>
    <w:rsid w:val="00A3405F"/>
    <w:rsid w:val="00A340E9"/>
    <w:rsid w:val="00A3455B"/>
    <w:rsid w:val="00A34689"/>
    <w:rsid w:val="00A34D86"/>
    <w:rsid w:val="00A34F31"/>
    <w:rsid w:val="00A3508F"/>
    <w:rsid w:val="00A35235"/>
    <w:rsid w:val="00A352EE"/>
    <w:rsid w:val="00A3531E"/>
    <w:rsid w:val="00A3544B"/>
    <w:rsid w:val="00A35588"/>
    <w:rsid w:val="00A35639"/>
    <w:rsid w:val="00A35642"/>
    <w:rsid w:val="00A356BF"/>
    <w:rsid w:val="00A35C72"/>
    <w:rsid w:val="00A35CB5"/>
    <w:rsid w:val="00A35CCA"/>
    <w:rsid w:val="00A35D74"/>
    <w:rsid w:val="00A35DB1"/>
    <w:rsid w:val="00A35E1B"/>
    <w:rsid w:val="00A361B6"/>
    <w:rsid w:val="00A361DC"/>
    <w:rsid w:val="00A3623C"/>
    <w:rsid w:val="00A363A6"/>
    <w:rsid w:val="00A364C6"/>
    <w:rsid w:val="00A365C1"/>
    <w:rsid w:val="00A367D7"/>
    <w:rsid w:val="00A3692C"/>
    <w:rsid w:val="00A369C1"/>
    <w:rsid w:val="00A36A8B"/>
    <w:rsid w:val="00A36AA9"/>
    <w:rsid w:val="00A36BAA"/>
    <w:rsid w:val="00A36BDE"/>
    <w:rsid w:val="00A36C88"/>
    <w:rsid w:val="00A36DAC"/>
    <w:rsid w:val="00A36E69"/>
    <w:rsid w:val="00A3723D"/>
    <w:rsid w:val="00A37621"/>
    <w:rsid w:val="00A377A9"/>
    <w:rsid w:val="00A37863"/>
    <w:rsid w:val="00A3790B"/>
    <w:rsid w:val="00A3791E"/>
    <w:rsid w:val="00A3793B"/>
    <w:rsid w:val="00A3794F"/>
    <w:rsid w:val="00A37971"/>
    <w:rsid w:val="00A37E34"/>
    <w:rsid w:val="00A37FDE"/>
    <w:rsid w:val="00A37FF6"/>
    <w:rsid w:val="00A400AE"/>
    <w:rsid w:val="00A401C8"/>
    <w:rsid w:val="00A402FB"/>
    <w:rsid w:val="00A40581"/>
    <w:rsid w:val="00A407A3"/>
    <w:rsid w:val="00A407BC"/>
    <w:rsid w:val="00A40832"/>
    <w:rsid w:val="00A409AC"/>
    <w:rsid w:val="00A40AD8"/>
    <w:rsid w:val="00A40AF2"/>
    <w:rsid w:val="00A40BD4"/>
    <w:rsid w:val="00A4134D"/>
    <w:rsid w:val="00A414D4"/>
    <w:rsid w:val="00A41573"/>
    <w:rsid w:val="00A4175D"/>
    <w:rsid w:val="00A41C14"/>
    <w:rsid w:val="00A41ECE"/>
    <w:rsid w:val="00A420E8"/>
    <w:rsid w:val="00A42248"/>
    <w:rsid w:val="00A422E5"/>
    <w:rsid w:val="00A42300"/>
    <w:rsid w:val="00A4234C"/>
    <w:rsid w:val="00A42773"/>
    <w:rsid w:val="00A4279D"/>
    <w:rsid w:val="00A428D2"/>
    <w:rsid w:val="00A4299C"/>
    <w:rsid w:val="00A42B5C"/>
    <w:rsid w:val="00A43135"/>
    <w:rsid w:val="00A43172"/>
    <w:rsid w:val="00A4322B"/>
    <w:rsid w:val="00A4323B"/>
    <w:rsid w:val="00A4372D"/>
    <w:rsid w:val="00A4386D"/>
    <w:rsid w:val="00A4386E"/>
    <w:rsid w:val="00A4388D"/>
    <w:rsid w:val="00A4397C"/>
    <w:rsid w:val="00A439C3"/>
    <w:rsid w:val="00A43C1D"/>
    <w:rsid w:val="00A43D28"/>
    <w:rsid w:val="00A442BA"/>
    <w:rsid w:val="00A443EB"/>
    <w:rsid w:val="00A44811"/>
    <w:rsid w:val="00A44868"/>
    <w:rsid w:val="00A449B8"/>
    <w:rsid w:val="00A44BEF"/>
    <w:rsid w:val="00A44CAA"/>
    <w:rsid w:val="00A44E3A"/>
    <w:rsid w:val="00A44F53"/>
    <w:rsid w:val="00A450EC"/>
    <w:rsid w:val="00A45102"/>
    <w:rsid w:val="00A454B8"/>
    <w:rsid w:val="00A454BB"/>
    <w:rsid w:val="00A45580"/>
    <w:rsid w:val="00A45938"/>
    <w:rsid w:val="00A45CE6"/>
    <w:rsid w:val="00A46641"/>
    <w:rsid w:val="00A46660"/>
    <w:rsid w:val="00A46787"/>
    <w:rsid w:val="00A46CA7"/>
    <w:rsid w:val="00A47639"/>
    <w:rsid w:val="00A47670"/>
    <w:rsid w:val="00A479C8"/>
    <w:rsid w:val="00A47EFE"/>
    <w:rsid w:val="00A47F60"/>
    <w:rsid w:val="00A501CA"/>
    <w:rsid w:val="00A5045C"/>
    <w:rsid w:val="00A5049D"/>
    <w:rsid w:val="00A504DE"/>
    <w:rsid w:val="00A50664"/>
    <w:rsid w:val="00A5074A"/>
    <w:rsid w:val="00A50821"/>
    <w:rsid w:val="00A508B8"/>
    <w:rsid w:val="00A508FA"/>
    <w:rsid w:val="00A50937"/>
    <w:rsid w:val="00A50C16"/>
    <w:rsid w:val="00A50C89"/>
    <w:rsid w:val="00A5113F"/>
    <w:rsid w:val="00A51199"/>
    <w:rsid w:val="00A512A1"/>
    <w:rsid w:val="00A51673"/>
    <w:rsid w:val="00A516A7"/>
    <w:rsid w:val="00A51812"/>
    <w:rsid w:val="00A51841"/>
    <w:rsid w:val="00A51843"/>
    <w:rsid w:val="00A51924"/>
    <w:rsid w:val="00A51C19"/>
    <w:rsid w:val="00A51DCB"/>
    <w:rsid w:val="00A51EE9"/>
    <w:rsid w:val="00A51F9F"/>
    <w:rsid w:val="00A51FD7"/>
    <w:rsid w:val="00A5214A"/>
    <w:rsid w:val="00A524DA"/>
    <w:rsid w:val="00A526C0"/>
    <w:rsid w:val="00A526E7"/>
    <w:rsid w:val="00A52799"/>
    <w:rsid w:val="00A5280C"/>
    <w:rsid w:val="00A53135"/>
    <w:rsid w:val="00A534E6"/>
    <w:rsid w:val="00A53509"/>
    <w:rsid w:val="00A53596"/>
    <w:rsid w:val="00A535B3"/>
    <w:rsid w:val="00A53AAF"/>
    <w:rsid w:val="00A53AB1"/>
    <w:rsid w:val="00A53D69"/>
    <w:rsid w:val="00A53DB7"/>
    <w:rsid w:val="00A53F6B"/>
    <w:rsid w:val="00A54019"/>
    <w:rsid w:val="00A54131"/>
    <w:rsid w:val="00A54244"/>
    <w:rsid w:val="00A54304"/>
    <w:rsid w:val="00A5435C"/>
    <w:rsid w:val="00A54CCE"/>
    <w:rsid w:val="00A54D31"/>
    <w:rsid w:val="00A54DFF"/>
    <w:rsid w:val="00A54FC8"/>
    <w:rsid w:val="00A54FF2"/>
    <w:rsid w:val="00A550AE"/>
    <w:rsid w:val="00A5528E"/>
    <w:rsid w:val="00A55308"/>
    <w:rsid w:val="00A5534D"/>
    <w:rsid w:val="00A55442"/>
    <w:rsid w:val="00A5547C"/>
    <w:rsid w:val="00A55648"/>
    <w:rsid w:val="00A55865"/>
    <w:rsid w:val="00A55877"/>
    <w:rsid w:val="00A558A2"/>
    <w:rsid w:val="00A558EF"/>
    <w:rsid w:val="00A558F0"/>
    <w:rsid w:val="00A55AC0"/>
    <w:rsid w:val="00A55DB0"/>
    <w:rsid w:val="00A55DF8"/>
    <w:rsid w:val="00A55EEA"/>
    <w:rsid w:val="00A55EF6"/>
    <w:rsid w:val="00A55FCF"/>
    <w:rsid w:val="00A560D9"/>
    <w:rsid w:val="00A561F6"/>
    <w:rsid w:val="00A562D5"/>
    <w:rsid w:val="00A563E6"/>
    <w:rsid w:val="00A5654D"/>
    <w:rsid w:val="00A56823"/>
    <w:rsid w:val="00A5698D"/>
    <w:rsid w:val="00A5699C"/>
    <w:rsid w:val="00A56A45"/>
    <w:rsid w:val="00A56A56"/>
    <w:rsid w:val="00A56ED8"/>
    <w:rsid w:val="00A56F14"/>
    <w:rsid w:val="00A57001"/>
    <w:rsid w:val="00A57002"/>
    <w:rsid w:val="00A57151"/>
    <w:rsid w:val="00A5724A"/>
    <w:rsid w:val="00A5726A"/>
    <w:rsid w:val="00A5760D"/>
    <w:rsid w:val="00A57657"/>
    <w:rsid w:val="00A576C2"/>
    <w:rsid w:val="00A57B3B"/>
    <w:rsid w:val="00A57C00"/>
    <w:rsid w:val="00A57C5A"/>
    <w:rsid w:val="00A57D61"/>
    <w:rsid w:val="00A601D5"/>
    <w:rsid w:val="00A6036D"/>
    <w:rsid w:val="00A603B4"/>
    <w:rsid w:val="00A6056B"/>
    <w:rsid w:val="00A6056C"/>
    <w:rsid w:val="00A605E8"/>
    <w:rsid w:val="00A6063F"/>
    <w:rsid w:val="00A606CC"/>
    <w:rsid w:val="00A6072F"/>
    <w:rsid w:val="00A608AA"/>
    <w:rsid w:val="00A60A96"/>
    <w:rsid w:val="00A60ADE"/>
    <w:rsid w:val="00A60BD4"/>
    <w:rsid w:val="00A60D61"/>
    <w:rsid w:val="00A610AD"/>
    <w:rsid w:val="00A61216"/>
    <w:rsid w:val="00A61406"/>
    <w:rsid w:val="00A614D1"/>
    <w:rsid w:val="00A617C5"/>
    <w:rsid w:val="00A61895"/>
    <w:rsid w:val="00A619D0"/>
    <w:rsid w:val="00A61A5D"/>
    <w:rsid w:val="00A61C4E"/>
    <w:rsid w:val="00A620F5"/>
    <w:rsid w:val="00A62213"/>
    <w:rsid w:val="00A62404"/>
    <w:rsid w:val="00A6241A"/>
    <w:rsid w:val="00A6250B"/>
    <w:rsid w:val="00A6272A"/>
    <w:rsid w:val="00A62783"/>
    <w:rsid w:val="00A6291C"/>
    <w:rsid w:val="00A62973"/>
    <w:rsid w:val="00A62D07"/>
    <w:rsid w:val="00A62E66"/>
    <w:rsid w:val="00A62FC8"/>
    <w:rsid w:val="00A63182"/>
    <w:rsid w:val="00A63185"/>
    <w:rsid w:val="00A631C4"/>
    <w:rsid w:val="00A63343"/>
    <w:rsid w:val="00A634E5"/>
    <w:rsid w:val="00A6359D"/>
    <w:rsid w:val="00A636A8"/>
    <w:rsid w:val="00A636C7"/>
    <w:rsid w:val="00A636CB"/>
    <w:rsid w:val="00A63A08"/>
    <w:rsid w:val="00A63A3F"/>
    <w:rsid w:val="00A63AF3"/>
    <w:rsid w:val="00A63B20"/>
    <w:rsid w:val="00A63D56"/>
    <w:rsid w:val="00A63DD2"/>
    <w:rsid w:val="00A63E97"/>
    <w:rsid w:val="00A64003"/>
    <w:rsid w:val="00A640FD"/>
    <w:rsid w:val="00A64366"/>
    <w:rsid w:val="00A64603"/>
    <w:rsid w:val="00A6464A"/>
    <w:rsid w:val="00A6489F"/>
    <w:rsid w:val="00A648E3"/>
    <w:rsid w:val="00A64924"/>
    <w:rsid w:val="00A64EB9"/>
    <w:rsid w:val="00A64EF8"/>
    <w:rsid w:val="00A6505B"/>
    <w:rsid w:val="00A6555A"/>
    <w:rsid w:val="00A655A7"/>
    <w:rsid w:val="00A65838"/>
    <w:rsid w:val="00A65A52"/>
    <w:rsid w:val="00A65A74"/>
    <w:rsid w:val="00A65C9A"/>
    <w:rsid w:val="00A65D64"/>
    <w:rsid w:val="00A65E44"/>
    <w:rsid w:val="00A65FBD"/>
    <w:rsid w:val="00A66372"/>
    <w:rsid w:val="00A66492"/>
    <w:rsid w:val="00A664C7"/>
    <w:rsid w:val="00A666D9"/>
    <w:rsid w:val="00A667D9"/>
    <w:rsid w:val="00A66A9E"/>
    <w:rsid w:val="00A66C70"/>
    <w:rsid w:val="00A66D4F"/>
    <w:rsid w:val="00A6703E"/>
    <w:rsid w:val="00A670C9"/>
    <w:rsid w:val="00A67178"/>
    <w:rsid w:val="00A67333"/>
    <w:rsid w:val="00A6745D"/>
    <w:rsid w:val="00A67501"/>
    <w:rsid w:val="00A67702"/>
    <w:rsid w:val="00A67993"/>
    <w:rsid w:val="00A6799A"/>
    <w:rsid w:val="00A679EE"/>
    <w:rsid w:val="00A67A28"/>
    <w:rsid w:val="00A67C8E"/>
    <w:rsid w:val="00A67F05"/>
    <w:rsid w:val="00A67F60"/>
    <w:rsid w:val="00A67FF1"/>
    <w:rsid w:val="00A70477"/>
    <w:rsid w:val="00A70684"/>
    <w:rsid w:val="00A707DC"/>
    <w:rsid w:val="00A708D7"/>
    <w:rsid w:val="00A70D3C"/>
    <w:rsid w:val="00A70E83"/>
    <w:rsid w:val="00A711E6"/>
    <w:rsid w:val="00A711FE"/>
    <w:rsid w:val="00A7120E"/>
    <w:rsid w:val="00A71442"/>
    <w:rsid w:val="00A71492"/>
    <w:rsid w:val="00A71516"/>
    <w:rsid w:val="00A71551"/>
    <w:rsid w:val="00A715C8"/>
    <w:rsid w:val="00A7190B"/>
    <w:rsid w:val="00A71911"/>
    <w:rsid w:val="00A71A54"/>
    <w:rsid w:val="00A71B6E"/>
    <w:rsid w:val="00A71BCD"/>
    <w:rsid w:val="00A71D9C"/>
    <w:rsid w:val="00A71E84"/>
    <w:rsid w:val="00A722E2"/>
    <w:rsid w:val="00A7232A"/>
    <w:rsid w:val="00A7246C"/>
    <w:rsid w:val="00A72483"/>
    <w:rsid w:val="00A724B0"/>
    <w:rsid w:val="00A7270C"/>
    <w:rsid w:val="00A729DE"/>
    <w:rsid w:val="00A729E4"/>
    <w:rsid w:val="00A73191"/>
    <w:rsid w:val="00A731A6"/>
    <w:rsid w:val="00A731CF"/>
    <w:rsid w:val="00A73771"/>
    <w:rsid w:val="00A73838"/>
    <w:rsid w:val="00A73924"/>
    <w:rsid w:val="00A73ABD"/>
    <w:rsid w:val="00A73B59"/>
    <w:rsid w:val="00A74488"/>
    <w:rsid w:val="00A7464E"/>
    <w:rsid w:val="00A74739"/>
    <w:rsid w:val="00A7482D"/>
    <w:rsid w:val="00A74848"/>
    <w:rsid w:val="00A7486C"/>
    <w:rsid w:val="00A7492D"/>
    <w:rsid w:val="00A7495D"/>
    <w:rsid w:val="00A74C55"/>
    <w:rsid w:val="00A74FAA"/>
    <w:rsid w:val="00A750D4"/>
    <w:rsid w:val="00A751EE"/>
    <w:rsid w:val="00A752AE"/>
    <w:rsid w:val="00A7557D"/>
    <w:rsid w:val="00A756A1"/>
    <w:rsid w:val="00A757DE"/>
    <w:rsid w:val="00A75881"/>
    <w:rsid w:val="00A75AB7"/>
    <w:rsid w:val="00A75CE1"/>
    <w:rsid w:val="00A75D34"/>
    <w:rsid w:val="00A760D6"/>
    <w:rsid w:val="00A76350"/>
    <w:rsid w:val="00A76372"/>
    <w:rsid w:val="00A76412"/>
    <w:rsid w:val="00A766F0"/>
    <w:rsid w:val="00A7672C"/>
    <w:rsid w:val="00A767F9"/>
    <w:rsid w:val="00A768BF"/>
    <w:rsid w:val="00A76DBE"/>
    <w:rsid w:val="00A76DF8"/>
    <w:rsid w:val="00A76FF5"/>
    <w:rsid w:val="00A770EB"/>
    <w:rsid w:val="00A772B4"/>
    <w:rsid w:val="00A77426"/>
    <w:rsid w:val="00A777B8"/>
    <w:rsid w:val="00A777CE"/>
    <w:rsid w:val="00A77AC7"/>
    <w:rsid w:val="00A8005E"/>
    <w:rsid w:val="00A802AE"/>
    <w:rsid w:val="00A80932"/>
    <w:rsid w:val="00A80A81"/>
    <w:rsid w:val="00A80B86"/>
    <w:rsid w:val="00A80B99"/>
    <w:rsid w:val="00A80C03"/>
    <w:rsid w:val="00A80C86"/>
    <w:rsid w:val="00A80D60"/>
    <w:rsid w:val="00A810EA"/>
    <w:rsid w:val="00A81389"/>
    <w:rsid w:val="00A813B0"/>
    <w:rsid w:val="00A813D6"/>
    <w:rsid w:val="00A81473"/>
    <w:rsid w:val="00A81476"/>
    <w:rsid w:val="00A815C1"/>
    <w:rsid w:val="00A818B3"/>
    <w:rsid w:val="00A81941"/>
    <w:rsid w:val="00A81945"/>
    <w:rsid w:val="00A819A7"/>
    <w:rsid w:val="00A81BDC"/>
    <w:rsid w:val="00A81DFA"/>
    <w:rsid w:val="00A81E5D"/>
    <w:rsid w:val="00A82109"/>
    <w:rsid w:val="00A826D5"/>
    <w:rsid w:val="00A827D9"/>
    <w:rsid w:val="00A827EE"/>
    <w:rsid w:val="00A82800"/>
    <w:rsid w:val="00A8285A"/>
    <w:rsid w:val="00A828F6"/>
    <w:rsid w:val="00A82E16"/>
    <w:rsid w:val="00A82EFF"/>
    <w:rsid w:val="00A83100"/>
    <w:rsid w:val="00A8345D"/>
    <w:rsid w:val="00A834F7"/>
    <w:rsid w:val="00A83B36"/>
    <w:rsid w:val="00A83BC7"/>
    <w:rsid w:val="00A83C47"/>
    <w:rsid w:val="00A83C51"/>
    <w:rsid w:val="00A83C69"/>
    <w:rsid w:val="00A83FA4"/>
    <w:rsid w:val="00A84759"/>
    <w:rsid w:val="00A847C3"/>
    <w:rsid w:val="00A848AC"/>
    <w:rsid w:val="00A8491E"/>
    <w:rsid w:val="00A84955"/>
    <w:rsid w:val="00A849AF"/>
    <w:rsid w:val="00A84A57"/>
    <w:rsid w:val="00A84A81"/>
    <w:rsid w:val="00A84B83"/>
    <w:rsid w:val="00A84EB2"/>
    <w:rsid w:val="00A8512D"/>
    <w:rsid w:val="00A85345"/>
    <w:rsid w:val="00A85541"/>
    <w:rsid w:val="00A85596"/>
    <w:rsid w:val="00A85887"/>
    <w:rsid w:val="00A85C29"/>
    <w:rsid w:val="00A85CF2"/>
    <w:rsid w:val="00A861A8"/>
    <w:rsid w:val="00A861CD"/>
    <w:rsid w:val="00A862BB"/>
    <w:rsid w:val="00A863B2"/>
    <w:rsid w:val="00A864E5"/>
    <w:rsid w:val="00A8660D"/>
    <w:rsid w:val="00A8661C"/>
    <w:rsid w:val="00A86665"/>
    <w:rsid w:val="00A86880"/>
    <w:rsid w:val="00A86938"/>
    <w:rsid w:val="00A86A1F"/>
    <w:rsid w:val="00A86AA3"/>
    <w:rsid w:val="00A86AFF"/>
    <w:rsid w:val="00A86B0E"/>
    <w:rsid w:val="00A87112"/>
    <w:rsid w:val="00A8765A"/>
    <w:rsid w:val="00A8766E"/>
    <w:rsid w:val="00A87719"/>
    <w:rsid w:val="00A877C4"/>
    <w:rsid w:val="00A877F1"/>
    <w:rsid w:val="00A87C27"/>
    <w:rsid w:val="00A87CF4"/>
    <w:rsid w:val="00A90044"/>
    <w:rsid w:val="00A9036F"/>
    <w:rsid w:val="00A90412"/>
    <w:rsid w:val="00A9056A"/>
    <w:rsid w:val="00A90696"/>
    <w:rsid w:val="00A90703"/>
    <w:rsid w:val="00A9081F"/>
    <w:rsid w:val="00A90AD0"/>
    <w:rsid w:val="00A90E70"/>
    <w:rsid w:val="00A9106D"/>
    <w:rsid w:val="00A91264"/>
    <w:rsid w:val="00A912C4"/>
    <w:rsid w:val="00A91349"/>
    <w:rsid w:val="00A91677"/>
    <w:rsid w:val="00A91807"/>
    <w:rsid w:val="00A91920"/>
    <w:rsid w:val="00A91B64"/>
    <w:rsid w:val="00A91B6C"/>
    <w:rsid w:val="00A91C5F"/>
    <w:rsid w:val="00A91C7C"/>
    <w:rsid w:val="00A91E14"/>
    <w:rsid w:val="00A91F93"/>
    <w:rsid w:val="00A921A1"/>
    <w:rsid w:val="00A92351"/>
    <w:rsid w:val="00A92490"/>
    <w:rsid w:val="00A927EB"/>
    <w:rsid w:val="00A929B7"/>
    <w:rsid w:val="00A92ABC"/>
    <w:rsid w:val="00A92DC2"/>
    <w:rsid w:val="00A92E8D"/>
    <w:rsid w:val="00A92EDF"/>
    <w:rsid w:val="00A92FC9"/>
    <w:rsid w:val="00A9314C"/>
    <w:rsid w:val="00A931C8"/>
    <w:rsid w:val="00A931FD"/>
    <w:rsid w:val="00A93326"/>
    <w:rsid w:val="00A93430"/>
    <w:rsid w:val="00A9372F"/>
    <w:rsid w:val="00A938C6"/>
    <w:rsid w:val="00A939D0"/>
    <w:rsid w:val="00A93A02"/>
    <w:rsid w:val="00A93C93"/>
    <w:rsid w:val="00A93E13"/>
    <w:rsid w:val="00A9409E"/>
    <w:rsid w:val="00A94143"/>
    <w:rsid w:val="00A941B3"/>
    <w:rsid w:val="00A9444D"/>
    <w:rsid w:val="00A9446E"/>
    <w:rsid w:val="00A94635"/>
    <w:rsid w:val="00A94752"/>
    <w:rsid w:val="00A947C0"/>
    <w:rsid w:val="00A948BD"/>
    <w:rsid w:val="00A948E0"/>
    <w:rsid w:val="00A94917"/>
    <w:rsid w:val="00A94D2F"/>
    <w:rsid w:val="00A94D55"/>
    <w:rsid w:val="00A94EC1"/>
    <w:rsid w:val="00A94FA1"/>
    <w:rsid w:val="00A950C1"/>
    <w:rsid w:val="00A95172"/>
    <w:rsid w:val="00A95305"/>
    <w:rsid w:val="00A95655"/>
    <w:rsid w:val="00A95833"/>
    <w:rsid w:val="00A95BA3"/>
    <w:rsid w:val="00A95C0E"/>
    <w:rsid w:val="00A95CB9"/>
    <w:rsid w:val="00A95D86"/>
    <w:rsid w:val="00A95E52"/>
    <w:rsid w:val="00A95ECD"/>
    <w:rsid w:val="00A960F4"/>
    <w:rsid w:val="00A96189"/>
    <w:rsid w:val="00A96190"/>
    <w:rsid w:val="00A9630F"/>
    <w:rsid w:val="00A9642A"/>
    <w:rsid w:val="00A96536"/>
    <w:rsid w:val="00A966FB"/>
    <w:rsid w:val="00A9670D"/>
    <w:rsid w:val="00A96904"/>
    <w:rsid w:val="00A96A9C"/>
    <w:rsid w:val="00A96AAC"/>
    <w:rsid w:val="00A96B80"/>
    <w:rsid w:val="00A96E67"/>
    <w:rsid w:val="00A96EB5"/>
    <w:rsid w:val="00A96F83"/>
    <w:rsid w:val="00A97097"/>
    <w:rsid w:val="00A97165"/>
    <w:rsid w:val="00A972C9"/>
    <w:rsid w:val="00A97395"/>
    <w:rsid w:val="00A97490"/>
    <w:rsid w:val="00A97508"/>
    <w:rsid w:val="00A975A9"/>
    <w:rsid w:val="00A97605"/>
    <w:rsid w:val="00A97714"/>
    <w:rsid w:val="00A9774E"/>
    <w:rsid w:val="00A977E9"/>
    <w:rsid w:val="00A9797D"/>
    <w:rsid w:val="00A97FE4"/>
    <w:rsid w:val="00AA01F5"/>
    <w:rsid w:val="00AA0480"/>
    <w:rsid w:val="00AA04AF"/>
    <w:rsid w:val="00AA06B0"/>
    <w:rsid w:val="00AA0709"/>
    <w:rsid w:val="00AA071B"/>
    <w:rsid w:val="00AA0788"/>
    <w:rsid w:val="00AA088F"/>
    <w:rsid w:val="00AA08C6"/>
    <w:rsid w:val="00AA0CC5"/>
    <w:rsid w:val="00AA0D5A"/>
    <w:rsid w:val="00AA0D88"/>
    <w:rsid w:val="00AA0E19"/>
    <w:rsid w:val="00AA0F77"/>
    <w:rsid w:val="00AA0F7F"/>
    <w:rsid w:val="00AA107F"/>
    <w:rsid w:val="00AA12D8"/>
    <w:rsid w:val="00AA140F"/>
    <w:rsid w:val="00AA1430"/>
    <w:rsid w:val="00AA146E"/>
    <w:rsid w:val="00AA15BF"/>
    <w:rsid w:val="00AA16C3"/>
    <w:rsid w:val="00AA16D7"/>
    <w:rsid w:val="00AA180B"/>
    <w:rsid w:val="00AA1954"/>
    <w:rsid w:val="00AA1BCB"/>
    <w:rsid w:val="00AA1C6B"/>
    <w:rsid w:val="00AA1D32"/>
    <w:rsid w:val="00AA1DD7"/>
    <w:rsid w:val="00AA1F03"/>
    <w:rsid w:val="00AA1FB7"/>
    <w:rsid w:val="00AA20BA"/>
    <w:rsid w:val="00AA20BB"/>
    <w:rsid w:val="00AA245A"/>
    <w:rsid w:val="00AA25AB"/>
    <w:rsid w:val="00AA25B3"/>
    <w:rsid w:val="00AA25C7"/>
    <w:rsid w:val="00AA260C"/>
    <w:rsid w:val="00AA262B"/>
    <w:rsid w:val="00AA2A33"/>
    <w:rsid w:val="00AA2C9B"/>
    <w:rsid w:val="00AA2DCD"/>
    <w:rsid w:val="00AA2EEB"/>
    <w:rsid w:val="00AA2F33"/>
    <w:rsid w:val="00AA31B7"/>
    <w:rsid w:val="00AA332C"/>
    <w:rsid w:val="00AA33AA"/>
    <w:rsid w:val="00AA3914"/>
    <w:rsid w:val="00AA3C31"/>
    <w:rsid w:val="00AA3C3E"/>
    <w:rsid w:val="00AA3F38"/>
    <w:rsid w:val="00AA4615"/>
    <w:rsid w:val="00AA4B49"/>
    <w:rsid w:val="00AA4E31"/>
    <w:rsid w:val="00AA4ED4"/>
    <w:rsid w:val="00AA4FD2"/>
    <w:rsid w:val="00AA5093"/>
    <w:rsid w:val="00AA50E1"/>
    <w:rsid w:val="00AA538E"/>
    <w:rsid w:val="00AA541F"/>
    <w:rsid w:val="00AA5588"/>
    <w:rsid w:val="00AA5689"/>
    <w:rsid w:val="00AA5714"/>
    <w:rsid w:val="00AA58FE"/>
    <w:rsid w:val="00AA59E1"/>
    <w:rsid w:val="00AA5B2B"/>
    <w:rsid w:val="00AA5B46"/>
    <w:rsid w:val="00AA5ED6"/>
    <w:rsid w:val="00AA604A"/>
    <w:rsid w:val="00AA65A3"/>
    <w:rsid w:val="00AA67A2"/>
    <w:rsid w:val="00AA6952"/>
    <w:rsid w:val="00AA6999"/>
    <w:rsid w:val="00AA6C85"/>
    <w:rsid w:val="00AA6D09"/>
    <w:rsid w:val="00AA6D75"/>
    <w:rsid w:val="00AA6ED2"/>
    <w:rsid w:val="00AA6F63"/>
    <w:rsid w:val="00AA7115"/>
    <w:rsid w:val="00AA7401"/>
    <w:rsid w:val="00AA74FF"/>
    <w:rsid w:val="00AA77E0"/>
    <w:rsid w:val="00AA78AD"/>
    <w:rsid w:val="00AA7A12"/>
    <w:rsid w:val="00AA7B06"/>
    <w:rsid w:val="00AA7D92"/>
    <w:rsid w:val="00AA7EA0"/>
    <w:rsid w:val="00AB0113"/>
    <w:rsid w:val="00AB030B"/>
    <w:rsid w:val="00AB03CE"/>
    <w:rsid w:val="00AB0558"/>
    <w:rsid w:val="00AB0570"/>
    <w:rsid w:val="00AB0627"/>
    <w:rsid w:val="00AB0728"/>
    <w:rsid w:val="00AB0AC2"/>
    <w:rsid w:val="00AB0CD7"/>
    <w:rsid w:val="00AB0D7F"/>
    <w:rsid w:val="00AB0DA3"/>
    <w:rsid w:val="00AB0E83"/>
    <w:rsid w:val="00AB10AF"/>
    <w:rsid w:val="00AB117F"/>
    <w:rsid w:val="00AB12D9"/>
    <w:rsid w:val="00AB157A"/>
    <w:rsid w:val="00AB15FE"/>
    <w:rsid w:val="00AB20BE"/>
    <w:rsid w:val="00AB2146"/>
    <w:rsid w:val="00AB2150"/>
    <w:rsid w:val="00AB2224"/>
    <w:rsid w:val="00AB22E7"/>
    <w:rsid w:val="00AB2750"/>
    <w:rsid w:val="00AB27D0"/>
    <w:rsid w:val="00AB28E1"/>
    <w:rsid w:val="00AB2900"/>
    <w:rsid w:val="00AB296E"/>
    <w:rsid w:val="00AB2ACE"/>
    <w:rsid w:val="00AB2B4F"/>
    <w:rsid w:val="00AB2BA3"/>
    <w:rsid w:val="00AB2EC7"/>
    <w:rsid w:val="00AB3022"/>
    <w:rsid w:val="00AB302F"/>
    <w:rsid w:val="00AB32BE"/>
    <w:rsid w:val="00AB33E9"/>
    <w:rsid w:val="00AB3641"/>
    <w:rsid w:val="00AB3AB0"/>
    <w:rsid w:val="00AB3B44"/>
    <w:rsid w:val="00AB3D21"/>
    <w:rsid w:val="00AB3DC1"/>
    <w:rsid w:val="00AB3FFB"/>
    <w:rsid w:val="00AB4234"/>
    <w:rsid w:val="00AB453B"/>
    <w:rsid w:val="00AB455A"/>
    <w:rsid w:val="00AB4944"/>
    <w:rsid w:val="00AB4A89"/>
    <w:rsid w:val="00AB4AFE"/>
    <w:rsid w:val="00AB4CAC"/>
    <w:rsid w:val="00AB4EA8"/>
    <w:rsid w:val="00AB5072"/>
    <w:rsid w:val="00AB5142"/>
    <w:rsid w:val="00AB51D9"/>
    <w:rsid w:val="00AB582B"/>
    <w:rsid w:val="00AB58EF"/>
    <w:rsid w:val="00AB5B61"/>
    <w:rsid w:val="00AB5E27"/>
    <w:rsid w:val="00AB5E88"/>
    <w:rsid w:val="00AB5EF7"/>
    <w:rsid w:val="00AB63DB"/>
    <w:rsid w:val="00AB64B9"/>
    <w:rsid w:val="00AB64DA"/>
    <w:rsid w:val="00AB6875"/>
    <w:rsid w:val="00AB6BD3"/>
    <w:rsid w:val="00AB6C18"/>
    <w:rsid w:val="00AB6E4F"/>
    <w:rsid w:val="00AB7050"/>
    <w:rsid w:val="00AB706D"/>
    <w:rsid w:val="00AB7286"/>
    <w:rsid w:val="00AB732D"/>
    <w:rsid w:val="00AB75BC"/>
    <w:rsid w:val="00AB78FE"/>
    <w:rsid w:val="00AB7949"/>
    <w:rsid w:val="00AB7968"/>
    <w:rsid w:val="00AB7AAA"/>
    <w:rsid w:val="00AB7BFE"/>
    <w:rsid w:val="00AB7E2E"/>
    <w:rsid w:val="00AC01EE"/>
    <w:rsid w:val="00AC0212"/>
    <w:rsid w:val="00AC03CD"/>
    <w:rsid w:val="00AC055E"/>
    <w:rsid w:val="00AC092E"/>
    <w:rsid w:val="00AC0CF7"/>
    <w:rsid w:val="00AC0DA6"/>
    <w:rsid w:val="00AC0FEF"/>
    <w:rsid w:val="00AC1184"/>
    <w:rsid w:val="00AC11F3"/>
    <w:rsid w:val="00AC1313"/>
    <w:rsid w:val="00AC1318"/>
    <w:rsid w:val="00AC1396"/>
    <w:rsid w:val="00AC1817"/>
    <w:rsid w:val="00AC1A6E"/>
    <w:rsid w:val="00AC1CA4"/>
    <w:rsid w:val="00AC1D80"/>
    <w:rsid w:val="00AC211E"/>
    <w:rsid w:val="00AC2789"/>
    <w:rsid w:val="00AC2832"/>
    <w:rsid w:val="00AC292B"/>
    <w:rsid w:val="00AC2A98"/>
    <w:rsid w:val="00AC2B0A"/>
    <w:rsid w:val="00AC2C20"/>
    <w:rsid w:val="00AC2CD9"/>
    <w:rsid w:val="00AC2DBD"/>
    <w:rsid w:val="00AC2F01"/>
    <w:rsid w:val="00AC2F5F"/>
    <w:rsid w:val="00AC327F"/>
    <w:rsid w:val="00AC33AD"/>
    <w:rsid w:val="00AC33CF"/>
    <w:rsid w:val="00AC3411"/>
    <w:rsid w:val="00AC350F"/>
    <w:rsid w:val="00AC354F"/>
    <w:rsid w:val="00AC35DA"/>
    <w:rsid w:val="00AC375D"/>
    <w:rsid w:val="00AC3831"/>
    <w:rsid w:val="00AC3849"/>
    <w:rsid w:val="00AC3B1C"/>
    <w:rsid w:val="00AC3F2B"/>
    <w:rsid w:val="00AC4345"/>
    <w:rsid w:val="00AC439A"/>
    <w:rsid w:val="00AC440F"/>
    <w:rsid w:val="00AC4672"/>
    <w:rsid w:val="00AC4718"/>
    <w:rsid w:val="00AC48AC"/>
    <w:rsid w:val="00AC493E"/>
    <w:rsid w:val="00AC4A68"/>
    <w:rsid w:val="00AC4A80"/>
    <w:rsid w:val="00AC4BDF"/>
    <w:rsid w:val="00AC4E76"/>
    <w:rsid w:val="00AC4F69"/>
    <w:rsid w:val="00AC4FAA"/>
    <w:rsid w:val="00AC53BC"/>
    <w:rsid w:val="00AC543D"/>
    <w:rsid w:val="00AC5AC3"/>
    <w:rsid w:val="00AC5C9F"/>
    <w:rsid w:val="00AC6369"/>
    <w:rsid w:val="00AC6719"/>
    <w:rsid w:val="00AC6B3F"/>
    <w:rsid w:val="00AC6B59"/>
    <w:rsid w:val="00AC6C3C"/>
    <w:rsid w:val="00AC6C96"/>
    <w:rsid w:val="00AC6E2C"/>
    <w:rsid w:val="00AC6E90"/>
    <w:rsid w:val="00AC71BB"/>
    <w:rsid w:val="00AC7221"/>
    <w:rsid w:val="00AC76F2"/>
    <w:rsid w:val="00AC774B"/>
    <w:rsid w:val="00AC7795"/>
    <w:rsid w:val="00AC77BD"/>
    <w:rsid w:val="00AC7829"/>
    <w:rsid w:val="00AC7926"/>
    <w:rsid w:val="00AC7930"/>
    <w:rsid w:val="00AC7A33"/>
    <w:rsid w:val="00AC7DC5"/>
    <w:rsid w:val="00AC7F67"/>
    <w:rsid w:val="00AD024A"/>
    <w:rsid w:val="00AD04DF"/>
    <w:rsid w:val="00AD0557"/>
    <w:rsid w:val="00AD05BB"/>
    <w:rsid w:val="00AD06A2"/>
    <w:rsid w:val="00AD0803"/>
    <w:rsid w:val="00AD0C73"/>
    <w:rsid w:val="00AD0F93"/>
    <w:rsid w:val="00AD0FA6"/>
    <w:rsid w:val="00AD108A"/>
    <w:rsid w:val="00AD10AD"/>
    <w:rsid w:val="00AD11EC"/>
    <w:rsid w:val="00AD128C"/>
    <w:rsid w:val="00AD13CD"/>
    <w:rsid w:val="00AD1694"/>
    <w:rsid w:val="00AD1759"/>
    <w:rsid w:val="00AD177B"/>
    <w:rsid w:val="00AD1799"/>
    <w:rsid w:val="00AD17A9"/>
    <w:rsid w:val="00AD18DC"/>
    <w:rsid w:val="00AD1A8F"/>
    <w:rsid w:val="00AD1AA2"/>
    <w:rsid w:val="00AD1E30"/>
    <w:rsid w:val="00AD2103"/>
    <w:rsid w:val="00AD243B"/>
    <w:rsid w:val="00AD246A"/>
    <w:rsid w:val="00AD253B"/>
    <w:rsid w:val="00AD26BB"/>
    <w:rsid w:val="00AD296F"/>
    <w:rsid w:val="00AD2CDC"/>
    <w:rsid w:val="00AD2DBE"/>
    <w:rsid w:val="00AD2E52"/>
    <w:rsid w:val="00AD2EB7"/>
    <w:rsid w:val="00AD304B"/>
    <w:rsid w:val="00AD3074"/>
    <w:rsid w:val="00AD31AC"/>
    <w:rsid w:val="00AD384A"/>
    <w:rsid w:val="00AD39F5"/>
    <w:rsid w:val="00AD3C2C"/>
    <w:rsid w:val="00AD3D0B"/>
    <w:rsid w:val="00AD3DB4"/>
    <w:rsid w:val="00AD3F3A"/>
    <w:rsid w:val="00AD4216"/>
    <w:rsid w:val="00AD4502"/>
    <w:rsid w:val="00AD47EB"/>
    <w:rsid w:val="00AD4B4B"/>
    <w:rsid w:val="00AD4B97"/>
    <w:rsid w:val="00AD4C36"/>
    <w:rsid w:val="00AD4F62"/>
    <w:rsid w:val="00AD5307"/>
    <w:rsid w:val="00AD53CD"/>
    <w:rsid w:val="00AD543C"/>
    <w:rsid w:val="00AD5642"/>
    <w:rsid w:val="00AD570A"/>
    <w:rsid w:val="00AD57D3"/>
    <w:rsid w:val="00AD57D4"/>
    <w:rsid w:val="00AD5954"/>
    <w:rsid w:val="00AD5A75"/>
    <w:rsid w:val="00AD5BE6"/>
    <w:rsid w:val="00AD5CFB"/>
    <w:rsid w:val="00AD5D25"/>
    <w:rsid w:val="00AD5FB8"/>
    <w:rsid w:val="00AD60E5"/>
    <w:rsid w:val="00AD624D"/>
    <w:rsid w:val="00AD642F"/>
    <w:rsid w:val="00AD64B9"/>
    <w:rsid w:val="00AD64F8"/>
    <w:rsid w:val="00AD677B"/>
    <w:rsid w:val="00AD6819"/>
    <w:rsid w:val="00AD6B61"/>
    <w:rsid w:val="00AD6C42"/>
    <w:rsid w:val="00AD6DA2"/>
    <w:rsid w:val="00AD6E1A"/>
    <w:rsid w:val="00AD6F58"/>
    <w:rsid w:val="00AD70D2"/>
    <w:rsid w:val="00AD7472"/>
    <w:rsid w:val="00AD7539"/>
    <w:rsid w:val="00AD769A"/>
    <w:rsid w:val="00AD77FC"/>
    <w:rsid w:val="00AD7A9E"/>
    <w:rsid w:val="00AD7B35"/>
    <w:rsid w:val="00AD7BE9"/>
    <w:rsid w:val="00AD7CEE"/>
    <w:rsid w:val="00AD7D67"/>
    <w:rsid w:val="00AD7E83"/>
    <w:rsid w:val="00AD7F89"/>
    <w:rsid w:val="00AD7FD5"/>
    <w:rsid w:val="00AE01F6"/>
    <w:rsid w:val="00AE039E"/>
    <w:rsid w:val="00AE03BD"/>
    <w:rsid w:val="00AE040A"/>
    <w:rsid w:val="00AE0575"/>
    <w:rsid w:val="00AE0808"/>
    <w:rsid w:val="00AE0822"/>
    <w:rsid w:val="00AE08C5"/>
    <w:rsid w:val="00AE0977"/>
    <w:rsid w:val="00AE09FA"/>
    <w:rsid w:val="00AE0A32"/>
    <w:rsid w:val="00AE0C7B"/>
    <w:rsid w:val="00AE0EF3"/>
    <w:rsid w:val="00AE1340"/>
    <w:rsid w:val="00AE14AA"/>
    <w:rsid w:val="00AE1819"/>
    <w:rsid w:val="00AE1827"/>
    <w:rsid w:val="00AE1879"/>
    <w:rsid w:val="00AE1A3F"/>
    <w:rsid w:val="00AE1A9D"/>
    <w:rsid w:val="00AE1AAF"/>
    <w:rsid w:val="00AE1B00"/>
    <w:rsid w:val="00AE1B12"/>
    <w:rsid w:val="00AE1D02"/>
    <w:rsid w:val="00AE2104"/>
    <w:rsid w:val="00AE21CA"/>
    <w:rsid w:val="00AE223F"/>
    <w:rsid w:val="00AE22CD"/>
    <w:rsid w:val="00AE22F1"/>
    <w:rsid w:val="00AE2310"/>
    <w:rsid w:val="00AE2414"/>
    <w:rsid w:val="00AE24E7"/>
    <w:rsid w:val="00AE2594"/>
    <w:rsid w:val="00AE28B7"/>
    <w:rsid w:val="00AE2E94"/>
    <w:rsid w:val="00AE2F3C"/>
    <w:rsid w:val="00AE302E"/>
    <w:rsid w:val="00AE30F6"/>
    <w:rsid w:val="00AE3187"/>
    <w:rsid w:val="00AE31D2"/>
    <w:rsid w:val="00AE328C"/>
    <w:rsid w:val="00AE336C"/>
    <w:rsid w:val="00AE37CF"/>
    <w:rsid w:val="00AE37D1"/>
    <w:rsid w:val="00AE389B"/>
    <w:rsid w:val="00AE39AD"/>
    <w:rsid w:val="00AE39E4"/>
    <w:rsid w:val="00AE3A0C"/>
    <w:rsid w:val="00AE3B08"/>
    <w:rsid w:val="00AE3C39"/>
    <w:rsid w:val="00AE41C1"/>
    <w:rsid w:val="00AE41EB"/>
    <w:rsid w:val="00AE41F4"/>
    <w:rsid w:val="00AE45AF"/>
    <w:rsid w:val="00AE4744"/>
    <w:rsid w:val="00AE4CC7"/>
    <w:rsid w:val="00AE50B4"/>
    <w:rsid w:val="00AE5103"/>
    <w:rsid w:val="00AE5159"/>
    <w:rsid w:val="00AE53D1"/>
    <w:rsid w:val="00AE5445"/>
    <w:rsid w:val="00AE54C6"/>
    <w:rsid w:val="00AE5542"/>
    <w:rsid w:val="00AE593A"/>
    <w:rsid w:val="00AE6070"/>
    <w:rsid w:val="00AE60C6"/>
    <w:rsid w:val="00AE60E1"/>
    <w:rsid w:val="00AE6131"/>
    <w:rsid w:val="00AE625D"/>
    <w:rsid w:val="00AE667F"/>
    <w:rsid w:val="00AE67D1"/>
    <w:rsid w:val="00AE6912"/>
    <w:rsid w:val="00AE6934"/>
    <w:rsid w:val="00AE6A99"/>
    <w:rsid w:val="00AE6B8E"/>
    <w:rsid w:val="00AE6D95"/>
    <w:rsid w:val="00AE6E36"/>
    <w:rsid w:val="00AE6E62"/>
    <w:rsid w:val="00AE6EB9"/>
    <w:rsid w:val="00AE6F20"/>
    <w:rsid w:val="00AE7390"/>
    <w:rsid w:val="00AE7419"/>
    <w:rsid w:val="00AE742F"/>
    <w:rsid w:val="00AE7574"/>
    <w:rsid w:val="00AE7743"/>
    <w:rsid w:val="00AE7844"/>
    <w:rsid w:val="00AE7855"/>
    <w:rsid w:val="00AE79F3"/>
    <w:rsid w:val="00AE7A29"/>
    <w:rsid w:val="00AE7A45"/>
    <w:rsid w:val="00AE7D03"/>
    <w:rsid w:val="00AE7E50"/>
    <w:rsid w:val="00AE7F05"/>
    <w:rsid w:val="00AF0174"/>
    <w:rsid w:val="00AF0185"/>
    <w:rsid w:val="00AF02BC"/>
    <w:rsid w:val="00AF02EE"/>
    <w:rsid w:val="00AF02F4"/>
    <w:rsid w:val="00AF06AF"/>
    <w:rsid w:val="00AF0918"/>
    <w:rsid w:val="00AF0A1C"/>
    <w:rsid w:val="00AF0A99"/>
    <w:rsid w:val="00AF0D30"/>
    <w:rsid w:val="00AF1041"/>
    <w:rsid w:val="00AF108B"/>
    <w:rsid w:val="00AF14BE"/>
    <w:rsid w:val="00AF182B"/>
    <w:rsid w:val="00AF1B48"/>
    <w:rsid w:val="00AF1B92"/>
    <w:rsid w:val="00AF1DEB"/>
    <w:rsid w:val="00AF1E23"/>
    <w:rsid w:val="00AF1F6C"/>
    <w:rsid w:val="00AF1FF5"/>
    <w:rsid w:val="00AF231C"/>
    <w:rsid w:val="00AF232A"/>
    <w:rsid w:val="00AF24C9"/>
    <w:rsid w:val="00AF2530"/>
    <w:rsid w:val="00AF2719"/>
    <w:rsid w:val="00AF2790"/>
    <w:rsid w:val="00AF28B5"/>
    <w:rsid w:val="00AF2965"/>
    <w:rsid w:val="00AF2A48"/>
    <w:rsid w:val="00AF2C96"/>
    <w:rsid w:val="00AF2D38"/>
    <w:rsid w:val="00AF2F9E"/>
    <w:rsid w:val="00AF30C2"/>
    <w:rsid w:val="00AF33F7"/>
    <w:rsid w:val="00AF3ADA"/>
    <w:rsid w:val="00AF3CEF"/>
    <w:rsid w:val="00AF3D86"/>
    <w:rsid w:val="00AF3FDF"/>
    <w:rsid w:val="00AF402F"/>
    <w:rsid w:val="00AF40C5"/>
    <w:rsid w:val="00AF4178"/>
    <w:rsid w:val="00AF41A5"/>
    <w:rsid w:val="00AF43DA"/>
    <w:rsid w:val="00AF440F"/>
    <w:rsid w:val="00AF447B"/>
    <w:rsid w:val="00AF45B1"/>
    <w:rsid w:val="00AF46C3"/>
    <w:rsid w:val="00AF4779"/>
    <w:rsid w:val="00AF48B3"/>
    <w:rsid w:val="00AF4B02"/>
    <w:rsid w:val="00AF4B13"/>
    <w:rsid w:val="00AF4BE1"/>
    <w:rsid w:val="00AF4CAB"/>
    <w:rsid w:val="00AF539D"/>
    <w:rsid w:val="00AF5542"/>
    <w:rsid w:val="00AF555F"/>
    <w:rsid w:val="00AF561E"/>
    <w:rsid w:val="00AF58D5"/>
    <w:rsid w:val="00AF5B6F"/>
    <w:rsid w:val="00AF5C3C"/>
    <w:rsid w:val="00AF5EF6"/>
    <w:rsid w:val="00AF5FBF"/>
    <w:rsid w:val="00AF602B"/>
    <w:rsid w:val="00AF6172"/>
    <w:rsid w:val="00AF637F"/>
    <w:rsid w:val="00AF660C"/>
    <w:rsid w:val="00AF6652"/>
    <w:rsid w:val="00AF67BC"/>
    <w:rsid w:val="00AF6979"/>
    <w:rsid w:val="00AF6ADB"/>
    <w:rsid w:val="00AF6DCB"/>
    <w:rsid w:val="00AF6EE8"/>
    <w:rsid w:val="00AF71A2"/>
    <w:rsid w:val="00AF7220"/>
    <w:rsid w:val="00AF72A3"/>
    <w:rsid w:val="00AF7590"/>
    <w:rsid w:val="00AF75BE"/>
    <w:rsid w:val="00AF772D"/>
    <w:rsid w:val="00AF7767"/>
    <w:rsid w:val="00AF7B16"/>
    <w:rsid w:val="00B0008F"/>
    <w:rsid w:val="00B0016C"/>
    <w:rsid w:val="00B00494"/>
    <w:rsid w:val="00B004A5"/>
    <w:rsid w:val="00B007E9"/>
    <w:rsid w:val="00B00891"/>
    <w:rsid w:val="00B00965"/>
    <w:rsid w:val="00B00B46"/>
    <w:rsid w:val="00B01050"/>
    <w:rsid w:val="00B010E0"/>
    <w:rsid w:val="00B0136D"/>
    <w:rsid w:val="00B015F6"/>
    <w:rsid w:val="00B016B9"/>
    <w:rsid w:val="00B01ADE"/>
    <w:rsid w:val="00B01B41"/>
    <w:rsid w:val="00B01F54"/>
    <w:rsid w:val="00B0202E"/>
    <w:rsid w:val="00B0208C"/>
    <w:rsid w:val="00B021C5"/>
    <w:rsid w:val="00B02323"/>
    <w:rsid w:val="00B02565"/>
    <w:rsid w:val="00B025E8"/>
    <w:rsid w:val="00B02C93"/>
    <w:rsid w:val="00B02E53"/>
    <w:rsid w:val="00B031B3"/>
    <w:rsid w:val="00B03BBC"/>
    <w:rsid w:val="00B03BD2"/>
    <w:rsid w:val="00B03C2D"/>
    <w:rsid w:val="00B03C79"/>
    <w:rsid w:val="00B03CE1"/>
    <w:rsid w:val="00B03EE4"/>
    <w:rsid w:val="00B03FAF"/>
    <w:rsid w:val="00B0416A"/>
    <w:rsid w:val="00B0418C"/>
    <w:rsid w:val="00B041AE"/>
    <w:rsid w:val="00B0441D"/>
    <w:rsid w:val="00B045A4"/>
    <w:rsid w:val="00B04C12"/>
    <w:rsid w:val="00B052F1"/>
    <w:rsid w:val="00B0555C"/>
    <w:rsid w:val="00B055F1"/>
    <w:rsid w:val="00B056A3"/>
    <w:rsid w:val="00B057E0"/>
    <w:rsid w:val="00B057E5"/>
    <w:rsid w:val="00B05956"/>
    <w:rsid w:val="00B05A2B"/>
    <w:rsid w:val="00B05E36"/>
    <w:rsid w:val="00B05EDA"/>
    <w:rsid w:val="00B06068"/>
    <w:rsid w:val="00B06298"/>
    <w:rsid w:val="00B06430"/>
    <w:rsid w:val="00B067F1"/>
    <w:rsid w:val="00B06D3D"/>
    <w:rsid w:val="00B06D67"/>
    <w:rsid w:val="00B06DD1"/>
    <w:rsid w:val="00B06DEA"/>
    <w:rsid w:val="00B06E60"/>
    <w:rsid w:val="00B06EE3"/>
    <w:rsid w:val="00B06F4E"/>
    <w:rsid w:val="00B0715D"/>
    <w:rsid w:val="00B0725B"/>
    <w:rsid w:val="00B073F5"/>
    <w:rsid w:val="00B0740B"/>
    <w:rsid w:val="00B07468"/>
    <w:rsid w:val="00B07531"/>
    <w:rsid w:val="00B077C9"/>
    <w:rsid w:val="00B07831"/>
    <w:rsid w:val="00B079BC"/>
    <w:rsid w:val="00B07C51"/>
    <w:rsid w:val="00B1006D"/>
    <w:rsid w:val="00B100CA"/>
    <w:rsid w:val="00B10243"/>
    <w:rsid w:val="00B1065D"/>
    <w:rsid w:val="00B1078A"/>
    <w:rsid w:val="00B10790"/>
    <w:rsid w:val="00B1093C"/>
    <w:rsid w:val="00B10A03"/>
    <w:rsid w:val="00B10DCF"/>
    <w:rsid w:val="00B10F81"/>
    <w:rsid w:val="00B1145E"/>
    <w:rsid w:val="00B1151C"/>
    <w:rsid w:val="00B11616"/>
    <w:rsid w:val="00B11659"/>
    <w:rsid w:val="00B11708"/>
    <w:rsid w:val="00B11804"/>
    <w:rsid w:val="00B1187A"/>
    <w:rsid w:val="00B11915"/>
    <w:rsid w:val="00B11C12"/>
    <w:rsid w:val="00B11D65"/>
    <w:rsid w:val="00B12082"/>
    <w:rsid w:val="00B121B6"/>
    <w:rsid w:val="00B121C5"/>
    <w:rsid w:val="00B121E4"/>
    <w:rsid w:val="00B122D6"/>
    <w:rsid w:val="00B123DA"/>
    <w:rsid w:val="00B12411"/>
    <w:rsid w:val="00B1248B"/>
    <w:rsid w:val="00B125EF"/>
    <w:rsid w:val="00B12773"/>
    <w:rsid w:val="00B12886"/>
    <w:rsid w:val="00B128C0"/>
    <w:rsid w:val="00B12B58"/>
    <w:rsid w:val="00B1341F"/>
    <w:rsid w:val="00B13526"/>
    <w:rsid w:val="00B1361D"/>
    <w:rsid w:val="00B1363F"/>
    <w:rsid w:val="00B139B4"/>
    <w:rsid w:val="00B13DFF"/>
    <w:rsid w:val="00B13EDD"/>
    <w:rsid w:val="00B13EE2"/>
    <w:rsid w:val="00B13FB3"/>
    <w:rsid w:val="00B141CA"/>
    <w:rsid w:val="00B1425D"/>
    <w:rsid w:val="00B142B1"/>
    <w:rsid w:val="00B14332"/>
    <w:rsid w:val="00B14519"/>
    <w:rsid w:val="00B145EC"/>
    <w:rsid w:val="00B154D8"/>
    <w:rsid w:val="00B155B6"/>
    <w:rsid w:val="00B15605"/>
    <w:rsid w:val="00B156C6"/>
    <w:rsid w:val="00B156EA"/>
    <w:rsid w:val="00B15A37"/>
    <w:rsid w:val="00B15A6F"/>
    <w:rsid w:val="00B15EF2"/>
    <w:rsid w:val="00B161A3"/>
    <w:rsid w:val="00B163CD"/>
    <w:rsid w:val="00B16517"/>
    <w:rsid w:val="00B1661E"/>
    <w:rsid w:val="00B169D2"/>
    <w:rsid w:val="00B16C47"/>
    <w:rsid w:val="00B16F11"/>
    <w:rsid w:val="00B17191"/>
    <w:rsid w:val="00B17316"/>
    <w:rsid w:val="00B17411"/>
    <w:rsid w:val="00B1747B"/>
    <w:rsid w:val="00B174A9"/>
    <w:rsid w:val="00B17642"/>
    <w:rsid w:val="00B178BE"/>
    <w:rsid w:val="00B178D4"/>
    <w:rsid w:val="00B179E4"/>
    <w:rsid w:val="00B17EE5"/>
    <w:rsid w:val="00B203AF"/>
    <w:rsid w:val="00B2052E"/>
    <w:rsid w:val="00B20602"/>
    <w:rsid w:val="00B206A9"/>
    <w:rsid w:val="00B206AA"/>
    <w:rsid w:val="00B206AF"/>
    <w:rsid w:val="00B2083E"/>
    <w:rsid w:val="00B2085E"/>
    <w:rsid w:val="00B209A0"/>
    <w:rsid w:val="00B20AC2"/>
    <w:rsid w:val="00B20C12"/>
    <w:rsid w:val="00B20DAB"/>
    <w:rsid w:val="00B214F7"/>
    <w:rsid w:val="00B216E9"/>
    <w:rsid w:val="00B21733"/>
    <w:rsid w:val="00B21924"/>
    <w:rsid w:val="00B21994"/>
    <w:rsid w:val="00B21A89"/>
    <w:rsid w:val="00B21AF9"/>
    <w:rsid w:val="00B21BEF"/>
    <w:rsid w:val="00B21CD3"/>
    <w:rsid w:val="00B21DC3"/>
    <w:rsid w:val="00B2205B"/>
    <w:rsid w:val="00B22272"/>
    <w:rsid w:val="00B224F6"/>
    <w:rsid w:val="00B225C3"/>
    <w:rsid w:val="00B22847"/>
    <w:rsid w:val="00B228FB"/>
    <w:rsid w:val="00B229E8"/>
    <w:rsid w:val="00B22D2F"/>
    <w:rsid w:val="00B22E2F"/>
    <w:rsid w:val="00B22ED2"/>
    <w:rsid w:val="00B22EE2"/>
    <w:rsid w:val="00B231DB"/>
    <w:rsid w:val="00B23524"/>
    <w:rsid w:val="00B23551"/>
    <w:rsid w:val="00B2375D"/>
    <w:rsid w:val="00B2376E"/>
    <w:rsid w:val="00B239C4"/>
    <w:rsid w:val="00B23B49"/>
    <w:rsid w:val="00B23D83"/>
    <w:rsid w:val="00B23E24"/>
    <w:rsid w:val="00B2416D"/>
    <w:rsid w:val="00B24251"/>
    <w:rsid w:val="00B244E5"/>
    <w:rsid w:val="00B24523"/>
    <w:rsid w:val="00B245CD"/>
    <w:rsid w:val="00B245E9"/>
    <w:rsid w:val="00B246F2"/>
    <w:rsid w:val="00B2477F"/>
    <w:rsid w:val="00B24935"/>
    <w:rsid w:val="00B24A62"/>
    <w:rsid w:val="00B24AAE"/>
    <w:rsid w:val="00B24D85"/>
    <w:rsid w:val="00B24DC7"/>
    <w:rsid w:val="00B25009"/>
    <w:rsid w:val="00B2506F"/>
    <w:rsid w:val="00B25298"/>
    <w:rsid w:val="00B2531D"/>
    <w:rsid w:val="00B25412"/>
    <w:rsid w:val="00B25458"/>
    <w:rsid w:val="00B25535"/>
    <w:rsid w:val="00B255BB"/>
    <w:rsid w:val="00B25600"/>
    <w:rsid w:val="00B2579B"/>
    <w:rsid w:val="00B257A8"/>
    <w:rsid w:val="00B25E49"/>
    <w:rsid w:val="00B25EB5"/>
    <w:rsid w:val="00B25F77"/>
    <w:rsid w:val="00B26070"/>
    <w:rsid w:val="00B2616D"/>
    <w:rsid w:val="00B262BC"/>
    <w:rsid w:val="00B262D3"/>
    <w:rsid w:val="00B2636A"/>
    <w:rsid w:val="00B264F3"/>
    <w:rsid w:val="00B26580"/>
    <w:rsid w:val="00B2696C"/>
    <w:rsid w:val="00B26A71"/>
    <w:rsid w:val="00B26C41"/>
    <w:rsid w:val="00B27088"/>
    <w:rsid w:val="00B270F9"/>
    <w:rsid w:val="00B27296"/>
    <w:rsid w:val="00B27644"/>
    <w:rsid w:val="00B278E9"/>
    <w:rsid w:val="00B27AA1"/>
    <w:rsid w:val="00B27D6D"/>
    <w:rsid w:val="00B27E6D"/>
    <w:rsid w:val="00B27FB8"/>
    <w:rsid w:val="00B300CC"/>
    <w:rsid w:val="00B30182"/>
    <w:rsid w:val="00B30359"/>
    <w:rsid w:val="00B303F1"/>
    <w:rsid w:val="00B3070F"/>
    <w:rsid w:val="00B30CBE"/>
    <w:rsid w:val="00B31309"/>
    <w:rsid w:val="00B31315"/>
    <w:rsid w:val="00B31403"/>
    <w:rsid w:val="00B31410"/>
    <w:rsid w:val="00B31783"/>
    <w:rsid w:val="00B3182F"/>
    <w:rsid w:val="00B31B9A"/>
    <w:rsid w:val="00B31EF7"/>
    <w:rsid w:val="00B32194"/>
    <w:rsid w:val="00B322DB"/>
    <w:rsid w:val="00B323DD"/>
    <w:rsid w:val="00B324A5"/>
    <w:rsid w:val="00B32556"/>
    <w:rsid w:val="00B32673"/>
    <w:rsid w:val="00B32947"/>
    <w:rsid w:val="00B329CA"/>
    <w:rsid w:val="00B32BFA"/>
    <w:rsid w:val="00B32D73"/>
    <w:rsid w:val="00B32D8D"/>
    <w:rsid w:val="00B32DE4"/>
    <w:rsid w:val="00B32E4B"/>
    <w:rsid w:val="00B32F28"/>
    <w:rsid w:val="00B32FC0"/>
    <w:rsid w:val="00B32FE8"/>
    <w:rsid w:val="00B330EB"/>
    <w:rsid w:val="00B332B4"/>
    <w:rsid w:val="00B33306"/>
    <w:rsid w:val="00B33374"/>
    <w:rsid w:val="00B334D7"/>
    <w:rsid w:val="00B334E6"/>
    <w:rsid w:val="00B33627"/>
    <w:rsid w:val="00B33630"/>
    <w:rsid w:val="00B336ED"/>
    <w:rsid w:val="00B3379F"/>
    <w:rsid w:val="00B338A3"/>
    <w:rsid w:val="00B338D8"/>
    <w:rsid w:val="00B33B25"/>
    <w:rsid w:val="00B33D6C"/>
    <w:rsid w:val="00B34009"/>
    <w:rsid w:val="00B3400D"/>
    <w:rsid w:val="00B34133"/>
    <w:rsid w:val="00B34406"/>
    <w:rsid w:val="00B34624"/>
    <w:rsid w:val="00B3468B"/>
    <w:rsid w:val="00B346FF"/>
    <w:rsid w:val="00B34783"/>
    <w:rsid w:val="00B347FC"/>
    <w:rsid w:val="00B34AF6"/>
    <w:rsid w:val="00B34CC0"/>
    <w:rsid w:val="00B34CD6"/>
    <w:rsid w:val="00B34E3A"/>
    <w:rsid w:val="00B34FEE"/>
    <w:rsid w:val="00B35161"/>
    <w:rsid w:val="00B352F1"/>
    <w:rsid w:val="00B35423"/>
    <w:rsid w:val="00B35510"/>
    <w:rsid w:val="00B356B9"/>
    <w:rsid w:val="00B35788"/>
    <w:rsid w:val="00B3578B"/>
    <w:rsid w:val="00B35BEE"/>
    <w:rsid w:val="00B35D80"/>
    <w:rsid w:val="00B35F6D"/>
    <w:rsid w:val="00B36000"/>
    <w:rsid w:val="00B36363"/>
    <w:rsid w:val="00B363BB"/>
    <w:rsid w:val="00B364CE"/>
    <w:rsid w:val="00B3650A"/>
    <w:rsid w:val="00B36662"/>
    <w:rsid w:val="00B3689C"/>
    <w:rsid w:val="00B369A3"/>
    <w:rsid w:val="00B36AEE"/>
    <w:rsid w:val="00B36AFD"/>
    <w:rsid w:val="00B36B98"/>
    <w:rsid w:val="00B36BED"/>
    <w:rsid w:val="00B36C45"/>
    <w:rsid w:val="00B36F77"/>
    <w:rsid w:val="00B371C4"/>
    <w:rsid w:val="00B373E8"/>
    <w:rsid w:val="00B3744A"/>
    <w:rsid w:val="00B3748A"/>
    <w:rsid w:val="00B37630"/>
    <w:rsid w:val="00B3773C"/>
    <w:rsid w:val="00B3777A"/>
    <w:rsid w:val="00B379DD"/>
    <w:rsid w:val="00B37D43"/>
    <w:rsid w:val="00B37DAB"/>
    <w:rsid w:val="00B400AE"/>
    <w:rsid w:val="00B40250"/>
    <w:rsid w:val="00B402AC"/>
    <w:rsid w:val="00B402D4"/>
    <w:rsid w:val="00B403D7"/>
    <w:rsid w:val="00B4044E"/>
    <w:rsid w:val="00B404FB"/>
    <w:rsid w:val="00B405FA"/>
    <w:rsid w:val="00B407CA"/>
    <w:rsid w:val="00B409A1"/>
    <w:rsid w:val="00B409DD"/>
    <w:rsid w:val="00B40A2F"/>
    <w:rsid w:val="00B40A49"/>
    <w:rsid w:val="00B40CCA"/>
    <w:rsid w:val="00B40CE5"/>
    <w:rsid w:val="00B40ED8"/>
    <w:rsid w:val="00B41042"/>
    <w:rsid w:val="00B41215"/>
    <w:rsid w:val="00B41224"/>
    <w:rsid w:val="00B412D6"/>
    <w:rsid w:val="00B412D8"/>
    <w:rsid w:val="00B4155F"/>
    <w:rsid w:val="00B41B06"/>
    <w:rsid w:val="00B41E51"/>
    <w:rsid w:val="00B42316"/>
    <w:rsid w:val="00B42438"/>
    <w:rsid w:val="00B424EE"/>
    <w:rsid w:val="00B4267B"/>
    <w:rsid w:val="00B42735"/>
    <w:rsid w:val="00B42859"/>
    <w:rsid w:val="00B428B4"/>
    <w:rsid w:val="00B428BD"/>
    <w:rsid w:val="00B429D8"/>
    <w:rsid w:val="00B42B7B"/>
    <w:rsid w:val="00B43155"/>
    <w:rsid w:val="00B431BF"/>
    <w:rsid w:val="00B431D9"/>
    <w:rsid w:val="00B4331D"/>
    <w:rsid w:val="00B4346B"/>
    <w:rsid w:val="00B4353B"/>
    <w:rsid w:val="00B436D2"/>
    <w:rsid w:val="00B436EA"/>
    <w:rsid w:val="00B4370E"/>
    <w:rsid w:val="00B43997"/>
    <w:rsid w:val="00B43AD4"/>
    <w:rsid w:val="00B43D3F"/>
    <w:rsid w:val="00B43DCE"/>
    <w:rsid w:val="00B43EB9"/>
    <w:rsid w:val="00B44021"/>
    <w:rsid w:val="00B44151"/>
    <w:rsid w:val="00B4426E"/>
    <w:rsid w:val="00B442B3"/>
    <w:rsid w:val="00B4430F"/>
    <w:rsid w:val="00B443E1"/>
    <w:rsid w:val="00B4443F"/>
    <w:rsid w:val="00B44705"/>
    <w:rsid w:val="00B44767"/>
    <w:rsid w:val="00B44768"/>
    <w:rsid w:val="00B448E5"/>
    <w:rsid w:val="00B44CD3"/>
    <w:rsid w:val="00B44F86"/>
    <w:rsid w:val="00B44FFD"/>
    <w:rsid w:val="00B4535C"/>
    <w:rsid w:val="00B454F4"/>
    <w:rsid w:val="00B4566C"/>
    <w:rsid w:val="00B4592C"/>
    <w:rsid w:val="00B4593B"/>
    <w:rsid w:val="00B45A18"/>
    <w:rsid w:val="00B45AAA"/>
    <w:rsid w:val="00B45C70"/>
    <w:rsid w:val="00B45DA0"/>
    <w:rsid w:val="00B45E85"/>
    <w:rsid w:val="00B45E90"/>
    <w:rsid w:val="00B4627F"/>
    <w:rsid w:val="00B46473"/>
    <w:rsid w:val="00B466AA"/>
    <w:rsid w:val="00B46770"/>
    <w:rsid w:val="00B46824"/>
    <w:rsid w:val="00B46861"/>
    <w:rsid w:val="00B46AEC"/>
    <w:rsid w:val="00B46B46"/>
    <w:rsid w:val="00B46BD6"/>
    <w:rsid w:val="00B46E1B"/>
    <w:rsid w:val="00B46FA2"/>
    <w:rsid w:val="00B47399"/>
    <w:rsid w:val="00B4762D"/>
    <w:rsid w:val="00B47B2B"/>
    <w:rsid w:val="00B47CEF"/>
    <w:rsid w:val="00B5010E"/>
    <w:rsid w:val="00B50225"/>
    <w:rsid w:val="00B5030B"/>
    <w:rsid w:val="00B5036C"/>
    <w:rsid w:val="00B5042C"/>
    <w:rsid w:val="00B50632"/>
    <w:rsid w:val="00B5089E"/>
    <w:rsid w:val="00B50E38"/>
    <w:rsid w:val="00B50ECC"/>
    <w:rsid w:val="00B50F67"/>
    <w:rsid w:val="00B5100D"/>
    <w:rsid w:val="00B510F6"/>
    <w:rsid w:val="00B511E5"/>
    <w:rsid w:val="00B51298"/>
    <w:rsid w:val="00B512E2"/>
    <w:rsid w:val="00B515D2"/>
    <w:rsid w:val="00B518C5"/>
    <w:rsid w:val="00B51F02"/>
    <w:rsid w:val="00B51FF0"/>
    <w:rsid w:val="00B52019"/>
    <w:rsid w:val="00B52067"/>
    <w:rsid w:val="00B52166"/>
    <w:rsid w:val="00B5248E"/>
    <w:rsid w:val="00B52520"/>
    <w:rsid w:val="00B526B0"/>
    <w:rsid w:val="00B5285E"/>
    <w:rsid w:val="00B52963"/>
    <w:rsid w:val="00B52968"/>
    <w:rsid w:val="00B52AE8"/>
    <w:rsid w:val="00B52D36"/>
    <w:rsid w:val="00B52D68"/>
    <w:rsid w:val="00B52E10"/>
    <w:rsid w:val="00B52E1D"/>
    <w:rsid w:val="00B5326D"/>
    <w:rsid w:val="00B5330D"/>
    <w:rsid w:val="00B5361E"/>
    <w:rsid w:val="00B53643"/>
    <w:rsid w:val="00B53652"/>
    <w:rsid w:val="00B538AA"/>
    <w:rsid w:val="00B53CAB"/>
    <w:rsid w:val="00B53DA6"/>
    <w:rsid w:val="00B53DD1"/>
    <w:rsid w:val="00B54264"/>
    <w:rsid w:val="00B54290"/>
    <w:rsid w:val="00B5439D"/>
    <w:rsid w:val="00B544E4"/>
    <w:rsid w:val="00B54525"/>
    <w:rsid w:val="00B54609"/>
    <w:rsid w:val="00B54681"/>
    <w:rsid w:val="00B54A90"/>
    <w:rsid w:val="00B54B72"/>
    <w:rsid w:val="00B54E35"/>
    <w:rsid w:val="00B54F7C"/>
    <w:rsid w:val="00B55051"/>
    <w:rsid w:val="00B55253"/>
    <w:rsid w:val="00B55279"/>
    <w:rsid w:val="00B5536E"/>
    <w:rsid w:val="00B5562B"/>
    <w:rsid w:val="00B556D0"/>
    <w:rsid w:val="00B558F1"/>
    <w:rsid w:val="00B55932"/>
    <w:rsid w:val="00B55A0A"/>
    <w:rsid w:val="00B55AAD"/>
    <w:rsid w:val="00B55BEF"/>
    <w:rsid w:val="00B55C7B"/>
    <w:rsid w:val="00B55C95"/>
    <w:rsid w:val="00B55D4D"/>
    <w:rsid w:val="00B5661A"/>
    <w:rsid w:val="00B5664A"/>
    <w:rsid w:val="00B56B79"/>
    <w:rsid w:val="00B56B8A"/>
    <w:rsid w:val="00B56BED"/>
    <w:rsid w:val="00B56DB5"/>
    <w:rsid w:val="00B56E24"/>
    <w:rsid w:val="00B56FAB"/>
    <w:rsid w:val="00B570A0"/>
    <w:rsid w:val="00B5750A"/>
    <w:rsid w:val="00B5755B"/>
    <w:rsid w:val="00B57602"/>
    <w:rsid w:val="00B57657"/>
    <w:rsid w:val="00B57781"/>
    <w:rsid w:val="00B578E7"/>
    <w:rsid w:val="00B579A7"/>
    <w:rsid w:val="00B579B1"/>
    <w:rsid w:val="00B579B6"/>
    <w:rsid w:val="00B57BF6"/>
    <w:rsid w:val="00B57D51"/>
    <w:rsid w:val="00B57D56"/>
    <w:rsid w:val="00B57DCC"/>
    <w:rsid w:val="00B57F3B"/>
    <w:rsid w:val="00B57FC1"/>
    <w:rsid w:val="00B60044"/>
    <w:rsid w:val="00B6022D"/>
    <w:rsid w:val="00B604D5"/>
    <w:rsid w:val="00B6061A"/>
    <w:rsid w:val="00B6071B"/>
    <w:rsid w:val="00B60A18"/>
    <w:rsid w:val="00B60B02"/>
    <w:rsid w:val="00B60CBE"/>
    <w:rsid w:val="00B60FDD"/>
    <w:rsid w:val="00B610BD"/>
    <w:rsid w:val="00B61179"/>
    <w:rsid w:val="00B614EA"/>
    <w:rsid w:val="00B6169A"/>
    <w:rsid w:val="00B616FD"/>
    <w:rsid w:val="00B61758"/>
    <w:rsid w:val="00B6185B"/>
    <w:rsid w:val="00B61965"/>
    <w:rsid w:val="00B619BD"/>
    <w:rsid w:val="00B61D1C"/>
    <w:rsid w:val="00B61E18"/>
    <w:rsid w:val="00B61FF4"/>
    <w:rsid w:val="00B621F1"/>
    <w:rsid w:val="00B622BC"/>
    <w:rsid w:val="00B6245A"/>
    <w:rsid w:val="00B627DF"/>
    <w:rsid w:val="00B627EB"/>
    <w:rsid w:val="00B62973"/>
    <w:rsid w:val="00B6298E"/>
    <w:rsid w:val="00B62A7F"/>
    <w:rsid w:val="00B62BC6"/>
    <w:rsid w:val="00B62C52"/>
    <w:rsid w:val="00B62CC1"/>
    <w:rsid w:val="00B62E19"/>
    <w:rsid w:val="00B62FA5"/>
    <w:rsid w:val="00B630AD"/>
    <w:rsid w:val="00B63153"/>
    <w:rsid w:val="00B6346F"/>
    <w:rsid w:val="00B63497"/>
    <w:rsid w:val="00B6356F"/>
    <w:rsid w:val="00B63726"/>
    <w:rsid w:val="00B637E9"/>
    <w:rsid w:val="00B63879"/>
    <w:rsid w:val="00B638C8"/>
    <w:rsid w:val="00B639A9"/>
    <w:rsid w:val="00B639AE"/>
    <w:rsid w:val="00B63B90"/>
    <w:rsid w:val="00B63B9E"/>
    <w:rsid w:val="00B63E3E"/>
    <w:rsid w:val="00B63EE6"/>
    <w:rsid w:val="00B63F5E"/>
    <w:rsid w:val="00B63FFE"/>
    <w:rsid w:val="00B6417A"/>
    <w:rsid w:val="00B641CF"/>
    <w:rsid w:val="00B64368"/>
    <w:rsid w:val="00B64451"/>
    <w:rsid w:val="00B644BE"/>
    <w:rsid w:val="00B64505"/>
    <w:rsid w:val="00B6476B"/>
    <w:rsid w:val="00B648E5"/>
    <w:rsid w:val="00B64AD4"/>
    <w:rsid w:val="00B64B2F"/>
    <w:rsid w:val="00B64B9F"/>
    <w:rsid w:val="00B64C0B"/>
    <w:rsid w:val="00B64CAD"/>
    <w:rsid w:val="00B64D32"/>
    <w:rsid w:val="00B64E60"/>
    <w:rsid w:val="00B64FAD"/>
    <w:rsid w:val="00B65012"/>
    <w:rsid w:val="00B65155"/>
    <w:rsid w:val="00B65376"/>
    <w:rsid w:val="00B654AE"/>
    <w:rsid w:val="00B658AA"/>
    <w:rsid w:val="00B65D16"/>
    <w:rsid w:val="00B65D4F"/>
    <w:rsid w:val="00B66018"/>
    <w:rsid w:val="00B6604D"/>
    <w:rsid w:val="00B6616C"/>
    <w:rsid w:val="00B662E0"/>
    <w:rsid w:val="00B662EC"/>
    <w:rsid w:val="00B662EF"/>
    <w:rsid w:val="00B6653F"/>
    <w:rsid w:val="00B66668"/>
    <w:rsid w:val="00B66695"/>
    <w:rsid w:val="00B6675A"/>
    <w:rsid w:val="00B66A27"/>
    <w:rsid w:val="00B66ADE"/>
    <w:rsid w:val="00B66DB4"/>
    <w:rsid w:val="00B670F0"/>
    <w:rsid w:val="00B670FB"/>
    <w:rsid w:val="00B67190"/>
    <w:rsid w:val="00B67369"/>
    <w:rsid w:val="00B67716"/>
    <w:rsid w:val="00B678BF"/>
    <w:rsid w:val="00B67BBB"/>
    <w:rsid w:val="00B67BE8"/>
    <w:rsid w:val="00B67FF8"/>
    <w:rsid w:val="00B70045"/>
    <w:rsid w:val="00B702CF"/>
    <w:rsid w:val="00B703F0"/>
    <w:rsid w:val="00B7042E"/>
    <w:rsid w:val="00B704E1"/>
    <w:rsid w:val="00B704F7"/>
    <w:rsid w:val="00B70558"/>
    <w:rsid w:val="00B7064D"/>
    <w:rsid w:val="00B706D9"/>
    <w:rsid w:val="00B706DF"/>
    <w:rsid w:val="00B706F4"/>
    <w:rsid w:val="00B70798"/>
    <w:rsid w:val="00B71045"/>
    <w:rsid w:val="00B71158"/>
    <w:rsid w:val="00B7115D"/>
    <w:rsid w:val="00B711E0"/>
    <w:rsid w:val="00B712F2"/>
    <w:rsid w:val="00B71646"/>
    <w:rsid w:val="00B7174F"/>
    <w:rsid w:val="00B71802"/>
    <w:rsid w:val="00B718C3"/>
    <w:rsid w:val="00B71B24"/>
    <w:rsid w:val="00B71BBC"/>
    <w:rsid w:val="00B71CD8"/>
    <w:rsid w:val="00B71E27"/>
    <w:rsid w:val="00B721DF"/>
    <w:rsid w:val="00B722C6"/>
    <w:rsid w:val="00B722ED"/>
    <w:rsid w:val="00B7255A"/>
    <w:rsid w:val="00B72573"/>
    <w:rsid w:val="00B727A4"/>
    <w:rsid w:val="00B72984"/>
    <w:rsid w:val="00B729CC"/>
    <w:rsid w:val="00B72AF1"/>
    <w:rsid w:val="00B72C4D"/>
    <w:rsid w:val="00B72F18"/>
    <w:rsid w:val="00B732DB"/>
    <w:rsid w:val="00B73763"/>
    <w:rsid w:val="00B73937"/>
    <w:rsid w:val="00B73A10"/>
    <w:rsid w:val="00B73A88"/>
    <w:rsid w:val="00B73B54"/>
    <w:rsid w:val="00B73BF8"/>
    <w:rsid w:val="00B73C2A"/>
    <w:rsid w:val="00B73C4C"/>
    <w:rsid w:val="00B74109"/>
    <w:rsid w:val="00B74191"/>
    <w:rsid w:val="00B743C5"/>
    <w:rsid w:val="00B74414"/>
    <w:rsid w:val="00B74C3B"/>
    <w:rsid w:val="00B74D73"/>
    <w:rsid w:val="00B74DB2"/>
    <w:rsid w:val="00B74E78"/>
    <w:rsid w:val="00B74FA7"/>
    <w:rsid w:val="00B75002"/>
    <w:rsid w:val="00B750DE"/>
    <w:rsid w:val="00B752BC"/>
    <w:rsid w:val="00B7532C"/>
    <w:rsid w:val="00B7533E"/>
    <w:rsid w:val="00B75603"/>
    <w:rsid w:val="00B759B4"/>
    <w:rsid w:val="00B75A7B"/>
    <w:rsid w:val="00B75B94"/>
    <w:rsid w:val="00B75CE5"/>
    <w:rsid w:val="00B75E44"/>
    <w:rsid w:val="00B75F63"/>
    <w:rsid w:val="00B75F98"/>
    <w:rsid w:val="00B7602A"/>
    <w:rsid w:val="00B76051"/>
    <w:rsid w:val="00B760B8"/>
    <w:rsid w:val="00B760C8"/>
    <w:rsid w:val="00B760EA"/>
    <w:rsid w:val="00B76195"/>
    <w:rsid w:val="00B761C4"/>
    <w:rsid w:val="00B76254"/>
    <w:rsid w:val="00B76330"/>
    <w:rsid w:val="00B76566"/>
    <w:rsid w:val="00B7681B"/>
    <w:rsid w:val="00B76ACE"/>
    <w:rsid w:val="00B76B4A"/>
    <w:rsid w:val="00B76B51"/>
    <w:rsid w:val="00B76BE5"/>
    <w:rsid w:val="00B76BF3"/>
    <w:rsid w:val="00B76DB7"/>
    <w:rsid w:val="00B76DEA"/>
    <w:rsid w:val="00B76F97"/>
    <w:rsid w:val="00B772ED"/>
    <w:rsid w:val="00B7748B"/>
    <w:rsid w:val="00B778D0"/>
    <w:rsid w:val="00B7798C"/>
    <w:rsid w:val="00B7799C"/>
    <w:rsid w:val="00B77C37"/>
    <w:rsid w:val="00B77EDA"/>
    <w:rsid w:val="00B8002B"/>
    <w:rsid w:val="00B80035"/>
    <w:rsid w:val="00B80047"/>
    <w:rsid w:val="00B80067"/>
    <w:rsid w:val="00B801D8"/>
    <w:rsid w:val="00B8020D"/>
    <w:rsid w:val="00B8024E"/>
    <w:rsid w:val="00B803EB"/>
    <w:rsid w:val="00B80469"/>
    <w:rsid w:val="00B804D9"/>
    <w:rsid w:val="00B804FB"/>
    <w:rsid w:val="00B80609"/>
    <w:rsid w:val="00B806EC"/>
    <w:rsid w:val="00B80723"/>
    <w:rsid w:val="00B8075A"/>
    <w:rsid w:val="00B80879"/>
    <w:rsid w:val="00B80915"/>
    <w:rsid w:val="00B80DED"/>
    <w:rsid w:val="00B80EB9"/>
    <w:rsid w:val="00B80ECE"/>
    <w:rsid w:val="00B812D6"/>
    <w:rsid w:val="00B812E3"/>
    <w:rsid w:val="00B81369"/>
    <w:rsid w:val="00B814DA"/>
    <w:rsid w:val="00B81596"/>
    <w:rsid w:val="00B81673"/>
    <w:rsid w:val="00B81E5A"/>
    <w:rsid w:val="00B821CE"/>
    <w:rsid w:val="00B821DD"/>
    <w:rsid w:val="00B824EA"/>
    <w:rsid w:val="00B8258A"/>
    <w:rsid w:val="00B8269A"/>
    <w:rsid w:val="00B8272B"/>
    <w:rsid w:val="00B8285B"/>
    <w:rsid w:val="00B82D04"/>
    <w:rsid w:val="00B83107"/>
    <w:rsid w:val="00B83201"/>
    <w:rsid w:val="00B83231"/>
    <w:rsid w:val="00B83390"/>
    <w:rsid w:val="00B834AA"/>
    <w:rsid w:val="00B83695"/>
    <w:rsid w:val="00B838B0"/>
    <w:rsid w:val="00B839D8"/>
    <w:rsid w:val="00B83F3C"/>
    <w:rsid w:val="00B83FCA"/>
    <w:rsid w:val="00B841B1"/>
    <w:rsid w:val="00B84317"/>
    <w:rsid w:val="00B8433B"/>
    <w:rsid w:val="00B8445D"/>
    <w:rsid w:val="00B845D7"/>
    <w:rsid w:val="00B84685"/>
    <w:rsid w:val="00B8475C"/>
    <w:rsid w:val="00B84761"/>
    <w:rsid w:val="00B8476F"/>
    <w:rsid w:val="00B847DC"/>
    <w:rsid w:val="00B84967"/>
    <w:rsid w:val="00B84A5C"/>
    <w:rsid w:val="00B84A78"/>
    <w:rsid w:val="00B84CA6"/>
    <w:rsid w:val="00B84DC8"/>
    <w:rsid w:val="00B84F6C"/>
    <w:rsid w:val="00B84F7D"/>
    <w:rsid w:val="00B851C6"/>
    <w:rsid w:val="00B8530A"/>
    <w:rsid w:val="00B85326"/>
    <w:rsid w:val="00B85373"/>
    <w:rsid w:val="00B85380"/>
    <w:rsid w:val="00B855DE"/>
    <w:rsid w:val="00B85707"/>
    <w:rsid w:val="00B85981"/>
    <w:rsid w:val="00B85A7C"/>
    <w:rsid w:val="00B85A8B"/>
    <w:rsid w:val="00B85B56"/>
    <w:rsid w:val="00B8605F"/>
    <w:rsid w:val="00B8615C"/>
    <w:rsid w:val="00B862F5"/>
    <w:rsid w:val="00B86A31"/>
    <w:rsid w:val="00B86A7E"/>
    <w:rsid w:val="00B86C51"/>
    <w:rsid w:val="00B86DF5"/>
    <w:rsid w:val="00B86EF2"/>
    <w:rsid w:val="00B86FD1"/>
    <w:rsid w:val="00B871CA"/>
    <w:rsid w:val="00B87573"/>
    <w:rsid w:val="00B8792A"/>
    <w:rsid w:val="00B879A8"/>
    <w:rsid w:val="00B87A62"/>
    <w:rsid w:val="00B87ABE"/>
    <w:rsid w:val="00B87DBC"/>
    <w:rsid w:val="00B90638"/>
    <w:rsid w:val="00B90666"/>
    <w:rsid w:val="00B9121C"/>
    <w:rsid w:val="00B91768"/>
    <w:rsid w:val="00B917D7"/>
    <w:rsid w:val="00B91806"/>
    <w:rsid w:val="00B91880"/>
    <w:rsid w:val="00B9189C"/>
    <w:rsid w:val="00B918F7"/>
    <w:rsid w:val="00B91952"/>
    <w:rsid w:val="00B91D6F"/>
    <w:rsid w:val="00B91E23"/>
    <w:rsid w:val="00B92148"/>
    <w:rsid w:val="00B9222F"/>
    <w:rsid w:val="00B922A1"/>
    <w:rsid w:val="00B9237E"/>
    <w:rsid w:val="00B9239D"/>
    <w:rsid w:val="00B923B2"/>
    <w:rsid w:val="00B9291C"/>
    <w:rsid w:val="00B92BA0"/>
    <w:rsid w:val="00B92D10"/>
    <w:rsid w:val="00B93342"/>
    <w:rsid w:val="00B934C7"/>
    <w:rsid w:val="00B935BF"/>
    <w:rsid w:val="00B936E9"/>
    <w:rsid w:val="00B93B68"/>
    <w:rsid w:val="00B93C81"/>
    <w:rsid w:val="00B93D31"/>
    <w:rsid w:val="00B93D3E"/>
    <w:rsid w:val="00B93D48"/>
    <w:rsid w:val="00B940A6"/>
    <w:rsid w:val="00B94186"/>
    <w:rsid w:val="00B94204"/>
    <w:rsid w:val="00B94413"/>
    <w:rsid w:val="00B95018"/>
    <w:rsid w:val="00B9524B"/>
    <w:rsid w:val="00B9538E"/>
    <w:rsid w:val="00B9554C"/>
    <w:rsid w:val="00B95835"/>
    <w:rsid w:val="00B95B54"/>
    <w:rsid w:val="00B95BE5"/>
    <w:rsid w:val="00B95BEA"/>
    <w:rsid w:val="00B95BF5"/>
    <w:rsid w:val="00B95EDB"/>
    <w:rsid w:val="00B95FB9"/>
    <w:rsid w:val="00B95FDE"/>
    <w:rsid w:val="00B9602D"/>
    <w:rsid w:val="00B9612E"/>
    <w:rsid w:val="00B961EC"/>
    <w:rsid w:val="00B96331"/>
    <w:rsid w:val="00B9634A"/>
    <w:rsid w:val="00B9658A"/>
    <w:rsid w:val="00B96653"/>
    <w:rsid w:val="00B966D8"/>
    <w:rsid w:val="00B96758"/>
    <w:rsid w:val="00B96942"/>
    <w:rsid w:val="00B96C48"/>
    <w:rsid w:val="00B9706C"/>
    <w:rsid w:val="00B979AB"/>
    <w:rsid w:val="00B979FB"/>
    <w:rsid w:val="00B97A0F"/>
    <w:rsid w:val="00B97DC4"/>
    <w:rsid w:val="00B97FFA"/>
    <w:rsid w:val="00BA0575"/>
    <w:rsid w:val="00BA06C0"/>
    <w:rsid w:val="00BA0A4E"/>
    <w:rsid w:val="00BA0B1C"/>
    <w:rsid w:val="00BA0D9B"/>
    <w:rsid w:val="00BA0DA7"/>
    <w:rsid w:val="00BA0DB7"/>
    <w:rsid w:val="00BA0EB5"/>
    <w:rsid w:val="00BA162D"/>
    <w:rsid w:val="00BA1B1A"/>
    <w:rsid w:val="00BA1B44"/>
    <w:rsid w:val="00BA1B4A"/>
    <w:rsid w:val="00BA1C72"/>
    <w:rsid w:val="00BA2413"/>
    <w:rsid w:val="00BA24A1"/>
    <w:rsid w:val="00BA2633"/>
    <w:rsid w:val="00BA26CF"/>
    <w:rsid w:val="00BA27A9"/>
    <w:rsid w:val="00BA2923"/>
    <w:rsid w:val="00BA2D1A"/>
    <w:rsid w:val="00BA2DB3"/>
    <w:rsid w:val="00BA2DE6"/>
    <w:rsid w:val="00BA3350"/>
    <w:rsid w:val="00BA3359"/>
    <w:rsid w:val="00BA3530"/>
    <w:rsid w:val="00BA35F9"/>
    <w:rsid w:val="00BA35FF"/>
    <w:rsid w:val="00BA3717"/>
    <w:rsid w:val="00BA37BE"/>
    <w:rsid w:val="00BA3853"/>
    <w:rsid w:val="00BA39AC"/>
    <w:rsid w:val="00BA3B62"/>
    <w:rsid w:val="00BA3B76"/>
    <w:rsid w:val="00BA3C06"/>
    <w:rsid w:val="00BA3CF3"/>
    <w:rsid w:val="00BA3EDB"/>
    <w:rsid w:val="00BA435F"/>
    <w:rsid w:val="00BA4638"/>
    <w:rsid w:val="00BA48C5"/>
    <w:rsid w:val="00BA4BF2"/>
    <w:rsid w:val="00BA4D7F"/>
    <w:rsid w:val="00BA4DA5"/>
    <w:rsid w:val="00BA4F07"/>
    <w:rsid w:val="00BA4FD1"/>
    <w:rsid w:val="00BA54DD"/>
    <w:rsid w:val="00BA5609"/>
    <w:rsid w:val="00BA59D3"/>
    <w:rsid w:val="00BA5D31"/>
    <w:rsid w:val="00BA5DB2"/>
    <w:rsid w:val="00BA5E4B"/>
    <w:rsid w:val="00BA6015"/>
    <w:rsid w:val="00BA63D2"/>
    <w:rsid w:val="00BA6465"/>
    <w:rsid w:val="00BA6482"/>
    <w:rsid w:val="00BA664F"/>
    <w:rsid w:val="00BA66F2"/>
    <w:rsid w:val="00BA68B2"/>
    <w:rsid w:val="00BA68B3"/>
    <w:rsid w:val="00BA6961"/>
    <w:rsid w:val="00BA6BEA"/>
    <w:rsid w:val="00BA6F41"/>
    <w:rsid w:val="00BA703B"/>
    <w:rsid w:val="00BA70BC"/>
    <w:rsid w:val="00BA715F"/>
    <w:rsid w:val="00BA731D"/>
    <w:rsid w:val="00BA742D"/>
    <w:rsid w:val="00BA7465"/>
    <w:rsid w:val="00BA761C"/>
    <w:rsid w:val="00BA763E"/>
    <w:rsid w:val="00BA7769"/>
    <w:rsid w:val="00BA7C01"/>
    <w:rsid w:val="00BB00AB"/>
    <w:rsid w:val="00BB0146"/>
    <w:rsid w:val="00BB0194"/>
    <w:rsid w:val="00BB03E1"/>
    <w:rsid w:val="00BB06B7"/>
    <w:rsid w:val="00BB07D3"/>
    <w:rsid w:val="00BB0892"/>
    <w:rsid w:val="00BB0C05"/>
    <w:rsid w:val="00BB0FD6"/>
    <w:rsid w:val="00BB1194"/>
    <w:rsid w:val="00BB1206"/>
    <w:rsid w:val="00BB1A0D"/>
    <w:rsid w:val="00BB1A9A"/>
    <w:rsid w:val="00BB1C28"/>
    <w:rsid w:val="00BB1F5C"/>
    <w:rsid w:val="00BB20FA"/>
    <w:rsid w:val="00BB230E"/>
    <w:rsid w:val="00BB23B4"/>
    <w:rsid w:val="00BB26E8"/>
    <w:rsid w:val="00BB26F1"/>
    <w:rsid w:val="00BB2859"/>
    <w:rsid w:val="00BB2A8F"/>
    <w:rsid w:val="00BB2E63"/>
    <w:rsid w:val="00BB2ED5"/>
    <w:rsid w:val="00BB3024"/>
    <w:rsid w:val="00BB30DE"/>
    <w:rsid w:val="00BB31B3"/>
    <w:rsid w:val="00BB31F2"/>
    <w:rsid w:val="00BB326D"/>
    <w:rsid w:val="00BB3582"/>
    <w:rsid w:val="00BB35DF"/>
    <w:rsid w:val="00BB365A"/>
    <w:rsid w:val="00BB36C8"/>
    <w:rsid w:val="00BB36D2"/>
    <w:rsid w:val="00BB37CC"/>
    <w:rsid w:val="00BB3A87"/>
    <w:rsid w:val="00BB3DDA"/>
    <w:rsid w:val="00BB3EFE"/>
    <w:rsid w:val="00BB40C6"/>
    <w:rsid w:val="00BB40C8"/>
    <w:rsid w:val="00BB417B"/>
    <w:rsid w:val="00BB4671"/>
    <w:rsid w:val="00BB474A"/>
    <w:rsid w:val="00BB474B"/>
    <w:rsid w:val="00BB4850"/>
    <w:rsid w:val="00BB4AB1"/>
    <w:rsid w:val="00BB4E14"/>
    <w:rsid w:val="00BB4E9D"/>
    <w:rsid w:val="00BB4EE1"/>
    <w:rsid w:val="00BB4EF6"/>
    <w:rsid w:val="00BB4FA9"/>
    <w:rsid w:val="00BB4FE9"/>
    <w:rsid w:val="00BB5110"/>
    <w:rsid w:val="00BB5162"/>
    <w:rsid w:val="00BB521C"/>
    <w:rsid w:val="00BB52C0"/>
    <w:rsid w:val="00BB543D"/>
    <w:rsid w:val="00BB5A4D"/>
    <w:rsid w:val="00BB5B85"/>
    <w:rsid w:val="00BB615B"/>
    <w:rsid w:val="00BB61AA"/>
    <w:rsid w:val="00BB63D0"/>
    <w:rsid w:val="00BB63D2"/>
    <w:rsid w:val="00BB6426"/>
    <w:rsid w:val="00BB69C2"/>
    <w:rsid w:val="00BB6AD3"/>
    <w:rsid w:val="00BB6DDF"/>
    <w:rsid w:val="00BB71FE"/>
    <w:rsid w:val="00BB72C0"/>
    <w:rsid w:val="00BB74B3"/>
    <w:rsid w:val="00BB76E7"/>
    <w:rsid w:val="00BB77B3"/>
    <w:rsid w:val="00BB7AFA"/>
    <w:rsid w:val="00BB7B21"/>
    <w:rsid w:val="00BB7CD0"/>
    <w:rsid w:val="00BB7F3E"/>
    <w:rsid w:val="00BC02B2"/>
    <w:rsid w:val="00BC048D"/>
    <w:rsid w:val="00BC05E4"/>
    <w:rsid w:val="00BC06AB"/>
    <w:rsid w:val="00BC06BA"/>
    <w:rsid w:val="00BC06FF"/>
    <w:rsid w:val="00BC08C8"/>
    <w:rsid w:val="00BC09A3"/>
    <w:rsid w:val="00BC0A15"/>
    <w:rsid w:val="00BC0ABE"/>
    <w:rsid w:val="00BC0B0D"/>
    <w:rsid w:val="00BC0BE4"/>
    <w:rsid w:val="00BC0CA1"/>
    <w:rsid w:val="00BC0D23"/>
    <w:rsid w:val="00BC112A"/>
    <w:rsid w:val="00BC115A"/>
    <w:rsid w:val="00BC1557"/>
    <w:rsid w:val="00BC1632"/>
    <w:rsid w:val="00BC1636"/>
    <w:rsid w:val="00BC16E1"/>
    <w:rsid w:val="00BC1868"/>
    <w:rsid w:val="00BC18A7"/>
    <w:rsid w:val="00BC1968"/>
    <w:rsid w:val="00BC1992"/>
    <w:rsid w:val="00BC1C1A"/>
    <w:rsid w:val="00BC1C43"/>
    <w:rsid w:val="00BC221B"/>
    <w:rsid w:val="00BC236F"/>
    <w:rsid w:val="00BC2480"/>
    <w:rsid w:val="00BC250D"/>
    <w:rsid w:val="00BC2654"/>
    <w:rsid w:val="00BC26D4"/>
    <w:rsid w:val="00BC279A"/>
    <w:rsid w:val="00BC27C4"/>
    <w:rsid w:val="00BC2871"/>
    <w:rsid w:val="00BC287E"/>
    <w:rsid w:val="00BC28DB"/>
    <w:rsid w:val="00BC2971"/>
    <w:rsid w:val="00BC2CA2"/>
    <w:rsid w:val="00BC338F"/>
    <w:rsid w:val="00BC348F"/>
    <w:rsid w:val="00BC3754"/>
    <w:rsid w:val="00BC3AAF"/>
    <w:rsid w:val="00BC3AD9"/>
    <w:rsid w:val="00BC3AEE"/>
    <w:rsid w:val="00BC3C64"/>
    <w:rsid w:val="00BC3C81"/>
    <w:rsid w:val="00BC3D06"/>
    <w:rsid w:val="00BC40B8"/>
    <w:rsid w:val="00BC430D"/>
    <w:rsid w:val="00BC4581"/>
    <w:rsid w:val="00BC4589"/>
    <w:rsid w:val="00BC4939"/>
    <w:rsid w:val="00BC499D"/>
    <w:rsid w:val="00BC4DB8"/>
    <w:rsid w:val="00BC4E5F"/>
    <w:rsid w:val="00BC5103"/>
    <w:rsid w:val="00BC5152"/>
    <w:rsid w:val="00BC535D"/>
    <w:rsid w:val="00BC5385"/>
    <w:rsid w:val="00BC5416"/>
    <w:rsid w:val="00BC541D"/>
    <w:rsid w:val="00BC55B2"/>
    <w:rsid w:val="00BC5655"/>
    <w:rsid w:val="00BC58ED"/>
    <w:rsid w:val="00BC5A5E"/>
    <w:rsid w:val="00BC5B61"/>
    <w:rsid w:val="00BC5BA7"/>
    <w:rsid w:val="00BC5D5D"/>
    <w:rsid w:val="00BC5F6A"/>
    <w:rsid w:val="00BC62A4"/>
    <w:rsid w:val="00BC6396"/>
    <w:rsid w:val="00BC662F"/>
    <w:rsid w:val="00BC6667"/>
    <w:rsid w:val="00BC6702"/>
    <w:rsid w:val="00BC6A10"/>
    <w:rsid w:val="00BC6B30"/>
    <w:rsid w:val="00BC6F71"/>
    <w:rsid w:val="00BC6FB2"/>
    <w:rsid w:val="00BC70E1"/>
    <w:rsid w:val="00BC734B"/>
    <w:rsid w:val="00BC7473"/>
    <w:rsid w:val="00BC74CD"/>
    <w:rsid w:val="00BC759C"/>
    <w:rsid w:val="00BC75E0"/>
    <w:rsid w:val="00BC76DF"/>
    <w:rsid w:val="00BC76E5"/>
    <w:rsid w:val="00BC7724"/>
    <w:rsid w:val="00BC79A1"/>
    <w:rsid w:val="00BC7B95"/>
    <w:rsid w:val="00BC7D4C"/>
    <w:rsid w:val="00BC7F3B"/>
    <w:rsid w:val="00BC7FEF"/>
    <w:rsid w:val="00BD0107"/>
    <w:rsid w:val="00BD0206"/>
    <w:rsid w:val="00BD027B"/>
    <w:rsid w:val="00BD039F"/>
    <w:rsid w:val="00BD0480"/>
    <w:rsid w:val="00BD04E5"/>
    <w:rsid w:val="00BD04FC"/>
    <w:rsid w:val="00BD0688"/>
    <w:rsid w:val="00BD0EBA"/>
    <w:rsid w:val="00BD0FDE"/>
    <w:rsid w:val="00BD1217"/>
    <w:rsid w:val="00BD1220"/>
    <w:rsid w:val="00BD1262"/>
    <w:rsid w:val="00BD12DE"/>
    <w:rsid w:val="00BD135D"/>
    <w:rsid w:val="00BD1411"/>
    <w:rsid w:val="00BD1440"/>
    <w:rsid w:val="00BD1719"/>
    <w:rsid w:val="00BD17AE"/>
    <w:rsid w:val="00BD182C"/>
    <w:rsid w:val="00BD1841"/>
    <w:rsid w:val="00BD187E"/>
    <w:rsid w:val="00BD1D21"/>
    <w:rsid w:val="00BD2024"/>
    <w:rsid w:val="00BD2080"/>
    <w:rsid w:val="00BD2266"/>
    <w:rsid w:val="00BD25D9"/>
    <w:rsid w:val="00BD28A7"/>
    <w:rsid w:val="00BD2B0C"/>
    <w:rsid w:val="00BD2CA7"/>
    <w:rsid w:val="00BD2CFA"/>
    <w:rsid w:val="00BD2D08"/>
    <w:rsid w:val="00BD2D0C"/>
    <w:rsid w:val="00BD2E2E"/>
    <w:rsid w:val="00BD2E7A"/>
    <w:rsid w:val="00BD30B8"/>
    <w:rsid w:val="00BD3280"/>
    <w:rsid w:val="00BD3543"/>
    <w:rsid w:val="00BD368F"/>
    <w:rsid w:val="00BD3E3C"/>
    <w:rsid w:val="00BD3F36"/>
    <w:rsid w:val="00BD40C6"/>
    <w:rsid w:val="00BD4255"/>
    <w:rsid w:val="00BD428F"/>
    <w:rsid w:val="00BD42A8"/>
    <w:rsid w:val="00BD43E1"/>
    <w:rsid w:val="00BD4403"/>
    <w:rsid w:val="00BD4507"/>
    <w:rsid w:val="00BD4562"/>
    <w:rsid w:val="00BD47B6"/>
    <w:rsid w:val="00BD494A"/>
    <w:rsid w:val="00BD49FF"/>
    <w:rsid w:val="00BD4A7D"/>
    <w:rsid w:val="00BD4AF5"/>
    <w:rsid w:val="00BD4B19"/>
    <w:rsid w:val="00BD4BCB"/>
    <w:rsid w:val="00BD4C78"/>
    <w:rsid w:val="00BD4CB2"/>
    <w:rsid w:val="00BD4CD1"/>
    <w:rsid w:val="00BD4EBF"/>
    <w:rsid w:val="00BD50B7"/>
    <w:rsid w:val="00BD5147"/>
    <w:rsid w:val="00BD514A"/>
    <w:rsid w:val="00BD5159"/>
    <w:rsid w:val="00BD53AB"/>
    <w:rsid w:val="00BD546D"/>
    <w:rsid w:val="00BD5AE0"/>
    <w:rsid w:val="00BD5FF3"/>
    <w:rsid w:val="00BD6068"/>
    <w:rsid w:val="00BD613A"/>
    <w:rsid w:val="00BD6312"/>
    <w:rsid w:val="00BD652A"/>
    <w:rsid w:val="00BD66CE"/>
    <w:rsid w:val="00BD6812"/>
    <w:rsid w:val="00BD689A"/>
    <w:rsid w:val="00BD6B09"/>
    <w:rsid w:val="00BD6B3E"/>
    <w:rsid w:val="00BD6DDF"/>
    <w:rsid w:val="00BD6DF5"/>
    <w:rsid w:val="00BD6E78"/>
    <w:rsid w:val="00BD6F92"/>
    <w:rsid w:val="00BD7126"/>
    <w:rsid w:val="00BD719E"/>
    <w:rsid w:val="00BD7427"/>
    <w:rsid w:val="00BD7554"/>
    <w:rsid w:val="00BD7566"/>
    <w:rsid w:val="00BD761B"/>
    <w:rsid w:val="00BD7727"/>
    <w:rsid w:val="00BD7796"/>
    <w:rsid w:val="00BD790B"/>
    <w:rsid w:val="00BD794E"/>
    <w:rsid w:val="00BD7C51"/>
    <w:rsid w:val="00BD7E0E"/>
    <w:rsid w:val="00BE0147"/>
    <w:rsid w:val="00BE0253"/>
    <w:rsid w:val="00BE046C"/>
    <w:rsid w:val="00BE059B"/>
    <w:rsid w:val="00BE05F2"/>
    <w:rsid w:val="00BE0887"/>
    <w:rsid w:val="00BE0923"/>
    <w:rsid w:val="00BE0BCB"/>
    <w:rsid w:val="00BE0D7A"/>
    <w:rsid w:val="00BE1282"/>
    <w:rsid w:val="00BE1707"/>
    <w:rsid w:val="00BE18D2"/>
    <w:rsid w:val="00BE1962"/>
    <w:rsid w:val="00BE1E8E"/>
    <w:rsid w:val="00BE1FCE"/>
    <w:rsid w:val="00BE2278"/>
    <w:rsid w:val="00BE22CF"/>
    <w:rsid w:val="00BE257C"/>
    <w:rsid w:val="00BE25DD"/>
    <w:rsid w:val="00BE262C"/>
    <w:rsid w:val="00BE2631"/>
    <w:rsid w:val="00BE296D"/>
    <w:rsid w:val="00BE2BBB"/>
    <w:rsid w:val="00BE2BCD"/>
    <w:rsid w:val="00BE2DB1"/>
    <w:rsid w:val="00BE2F1A"/>
    <w:rsid w:val="00BE2F43"/>
    <w:rsid w:val="00BE304A"/>
    <w:rsid w:val="00BE3218"/>
    <w:rsid w:val="00BE3562"/>
    <w:rsid w:val="00BE36AC"/>
    <w:rsid w:val="00BE3760"/>
    <w:rsid w:val="00BE3B3A"/>
    <w:rsid w:val="00BE3D65"/>
    <w:rsid w:val="00BE3EA9"/>
    <w:rsid w:val="00BE3F23"/>
    <w:rsid w:val="00BE4498"/>
    <w:rsid w:val="00BE45E5"/>
    <w:rsid w:val="00BE4699"/>
    <w:rsid w:val="00BE4A8D"/>
    <w:rsid w:val="00BE4A9A"/>
    <w:rsid w:val="00BE4BE5"/>
    <w:rsid w:val="00BE4CAB"/>
    <w:rsid w:val="00BE4D1B"/>
    <w:rsid w:val="00BE4F53"/>
    <w:rsid w:val="00BE5377"/>
    <w:rsid w:val="00BE5400"/>
    <w:rsid w:val="00BE5566"/>
    <w:rsid w:val="00BE6013"/>
    <w:rsid w:val="00BE60C4"/>
    <w:rsid w:val="00BE6116"/>
    <w:rsid w:val="00BE62C0"/>
    <w:rsid w:val="00BE6379"/>
    <w:rsid w:val="00BE64C9"/>
    <w:rsid w:val="00BE68AF"/>
    <w:rsid w:val="00BE6933"/>
    <w:rsid w:val="00BE69A0"/>
    <w:rsid w:val="00BE6B27"/>
    <w:rsid w:val="00BE706C"/>
    <w:rsid w:val="00BE72BE"/>
    <w:rsid w:val="00BE7401"/>
    <w:rsid w:val="00BE74A7"/>
    <w:rsid w:val="00BE74D8"/>
    <w:rsid w:val="00BE7631"/>
    <w:rsid w:val="00BE7832"/>
    <w:rsid w:val="00BE79F1"/>
    <w:rsid w:val="00BE7C0B"/>
    <w:rsid w:val="00BE7E5C"/>
    <w:rsid w:val="00BE7E68"/>
    <w:rsid w:val="00BE7E7B"/>
    <w:rsid w:val="00BE7F82"/>
    <w:rsid w:val="00BE7FDE"/>
    <w:rsid w:val="00BF0000"/>
    <w:rsid w:val="00BF04AD"/>
    <w:rsid w:val="00BF04E5"/>
    <w:rsid w:val="00BF0751"/>
    <w:rsid w:val="00BF08A1"/>
    <w:rsid w:val="00BF08BC"/>
    <w:rsid w:val="00BF0953"/>
    <w:rsid w:val="00BF09C0"/>
    <w:rsid w:val="00BF0A0A"/>
    <w:rsid w:val="00BF0A7B"/>
    <w:rsid w:val="00BF0C6E"/>
    <w:rsid w:val="00BF0F71"/>
    <w:rsid w:val="00BF1180"/>
    <w:rsid w:val="00BF169D"/>
    <w:rsid w:val="00BF1745"/>
    <w:rsid w:val="00BF1AF8"/>
    <w:rsid w:val="00BF1B1F"/>
    <w:rsid w:val="00BF1C50"/>
    <w:rsid w:val="00BF1C97"/>
    <w:rsid w:val="00BF1CAD"/>
    <w:rsid w:val="00BF2162"/>
    <w:rsid w:val="00BF2F59"/>
    <w:rsid w:val="00BF320B"/>
    <w:rsid w:val="00BF33B8"/>
    <w:rsid w:val="00BF33DB"/>
    <w:rsid w:val="00BF34E6"/>
    <w:rsid w:val="00BF3850"/>
    <w:rsid w:val="00BF39A4"/>
    <w:rsid w:val="00BF3AFB"/>
    <w:rsid w:val="00BF3B9F"/>
    <w:rsid w:val="00BF3C18"/>
    <w:rsid w:val="00BF3E41"/>
    <w:rsid w:val="00BF3E53"/>
    <w:rsid w:val="00BF3E69"/>
    <w:rsid w:val="00BF4143"/>
    <w:rsid w:val="00BF428C"/>
    <w:rsid w:val="00BF4343"/>
    <w:rsid w:val="00BF460C"/>
    <w:rsid w:val="00BF48E6"/>
    <w:rsid w:val="00BF4973"/>
    <w:rsid w:val="00BF4AB1"/>
    <w:rsid w:val="00BF4BDA"/>
    <w:rsid w:val="00BF4D2E"/>
    <w:rsid w:val="00BF4EB1"/>
    <w:rsid w:val="00BF50CC"/>
    <w:rsid w:val="00BF52B1"/>
    <w:rsid w:val="00BF52CE"/>
    <w:rsid w:val="00BF55E9"/>
    <w:rsid w:val="00BF560E"/>
    <w:rsid w:val="00BF57A7"/>
    <w:rsid w:val="00BF5819"/>
    <w:rsid w:val="00BF59EA"/>
    <w:rsid w:val="00BF5AB7"/>
    <w:rsid w:val="00BF5C09"/>
    <w:rsid w:val="00BF5CB3"/>
    <w:rsid w:val="00BF5E71"/>
    <w:rsid w:val="00BF612D"/>
    <w:rsid w:val="00BF6469"/>
    <w:rsid w:val="00BF66D1"/>
    <w:rsid w:val="00BF678B"/>
    <w:rsid w:val="00BF6A95"/>
    <w:rsid w:val="00BF6B29"/>
    <w:rsid w:val="00BF6E6D"/>
    <w:rsid w:val="00BF704D"/>
    <w:rsid w:val="00BF71AC"/>
    <w:rsid w:val="00BF7644"/>
    <w:rsid w:val="00BF7AB0"/>
    <w:rsid w:val="00BF7B9B"/>
    <w:rsid w:val="00BF7C63"/>
    <w:rsid w:val="00BF7C66"/>
    <w:rsid w:val="00BF7E9B"/>
    <w:rsid w:val="00BF7F74"/>
    <w:rsid w:val="00C0046D"/>
    <w:rsid w:val="00C004C1"/>
    <w:rsid w:val="00C00550"/>
    <w:rsid w:val="00C006CF"/>
    <w:rsid w:val="00C00E8E"/>
    <w:rsid w:val="00C0128B"/>
    <w:rsid w:val="00C013FC"/>
    <w:rsid w:val="00C0149F"/>
    <w:rsid w:val="00C015B1"/>
    <w:rsid w:val="00C0179E"/>
    <w:rsid w:val="00C01B65"/>
    <w:rsid w:val="00C01B7F"/>
    <w:rsid w:val="00C01BEA"/>
    <w:rsid w:val="00C01C2B"/>
    <w:rsid w:val="00C01D74"/>
    <w:rsid w:val="00C01F11"/>
    <w:rsid w:val="00C01F43"/>
    <w:rsid w:val="00C021E2"/>
    <w:rsid w:val="00C021F2"/>
    <w:rsid w:val="00C02219"/>
    <w:rsid w:val="00C0233F"/>
    <w:rsid w:val="00C02550"/>
    <w:rsid w:val="00C029EB"/>
    <w:rsid w:val="00C02F2C"/>
    <w:rsid w:val="00C02FA1"/>
    <w:rsid w:val="00C03046"/>
    <w:rsid w:val="00C0315D"/>
    <w:rsid w:val="00C03402"/>
    <w:rsid w:val="00C035D8"/>
    <w:rsid w:val="00C03745"/>
    <w:rsid w:val="00C038BD"/>
    <w:rsid w:val="00C038D8"/>
    <w:rsid w:val="00C03AC3"/>
    <w:rsid w:val="00C03DD0"/>
    <w:rsid w:val="00C03F51"/>
    <w:rsid w:val="00C04038"/>
    <w:rsid w:val="00C0404D"/>
    <w:rsid w:val="00C0421A"/>
    <w:rsid w:val="00C043A6"/>
    <w:rsid w:val="00C04454"/>
    <w:rsid w:val="00C0469B"/>
    <w:rsid w:val="00C04753"/>
    <w:rsid w:val="00C047C5"/>
    <w:rsid w:val="00C04A9E"/>
    <w:rsid w:val="00C04E19"/>
    <w:rsid w:val="00C0503C"/>
    <w:rsid w:val="00C050BF"/>
    <w:rsid w:val="00C0518D"/>
    <w:rsid w:val="00C051DE"/>
    <w:rsid w:val="00C052A0"/>
    <w:rsid w:val="00C05404"/>
    <w:rsid w:val="00C05444"/>
    <w:rsid w:val="00C05515"/>
    <w:rsid w:val="00C05535"/>
    <w:rsid w:val="00C055EA"/>
    <w:rsid w:val="00C05938"/>
    <w:rsid w:val="00C05A2C"/>
    <w:rsid w:val="00C05AD1"/>
    <w:rsid w:val="00C05C09"/>
    <w:rsid w:val="00C05C9C"/>
    <w:rsid w:val="00C05CF4"/>
    <w:rsid w:val="00C05D56"/>
    <w:rsid w:val="00C06164"/>
    <w:rsid w:val="00C061BF"/>
    <w:rsid w:val="00C06236"/>
    <w:rsid w:val="00C06332"/>
    <w:rsid w:val="00C063C7"/>
    <w:rsid w:val="00C064E1"/>
    <w:rsid w:val="00C06542"/>
    <w:rsid w:val="00C06547"/>
    <w:rsid w:val="00C065B5"/>
    <w:rsid w:val="00C066C5"/>
    <w:rsid w:val="00C06705"/>
    <w:rsid w:val="00C06A43"/>
    <w:rsid w:val="00C06C36"/>
    <w:rsid w:val="00C06EF3"/>
    <w:rsid w:val="00C06F09"/>
    <w:rsid w:val="00C071EB"/>
    <w:rsid w:val="00C07548"/>
    <w:rsid w:val="00C0758A"/>
    <w:rsid w:val="00C07670"/>
    <w:rsid w:val="00C07842"/>
    <w:rsid w:val="00C078D6"/>
    <w:rsid w:val="00C078F4"/>
    <w:rsid w:val="00C079B8"/>
    <w:rsid w:val="00C100F0"/>
    <w:rsid w:val="00C10130"/>
    <w:rsid w:val="00C10856"/>
    <w:rsid w:val="00C108D4"/>
    <w:rsid w:val="00C108ED"/>
    <w:rsid w:val="00C10A0E"/>
    <w:rsid w:val="00C10A3E"/>
    <w:rsid w:val="00C10C96"/>
    <w:rsid w:val="00C10D88"/>
    <w:rsid w:val="00C10DD9"/>
    <w:rsid w:val="00C10E37"/>
    <w:rsid w:val="00C11156"/>
    <w:rsid w:val="00C1119C"/>
    <w:rsid w:val="00C111E8"/>
    <w:rsid w:val="00C11421"/>
    <w:rsid w:val="00C115DE"/>
    <w:rsid w:val="00C11716"/>
    <w:rsid w:val="00C11AA1"/>
    <w:rsid w:val="00C11AE3"/>
    <w:rsid w:val="00C11B0F"/>
    <w:rsid w:val="00C11CAE"/>
    <w:rsid w:val="00C11E3B"/>
    <w:rsid w:val="00C11E5F"/>
    <w:rsid w:val="00C11E69"/>
    <w:rsid w:val="00C1204F"/>
    <w:rsid w:val="00C12075"/>
    <w:rsid w:val="00C121C4"/>
    <w:rsid w:val="00C1246A"/>
    <w:rsid w:val="00C124F3"/>
    <w:rsid w:val="00C12569"/>
    <w:rsid w:val="00C1270A"/>
    <w:rsid w:val="00C128B5"/>
    <w:rsid w:val="00C129D1"/>
    <w:rsid w:val="00C12A2D"/>
    <w:rsid w:val="00C12B28"/>
    <w:rsid w:val="00C13196"/>
    <w:rsid w:val="00C138D4"/>
    <w:rsid w:val="00C13C84"/>
    <w:rsid w:val="00C13CE5"/>
    <w:rsid w:val="00C1409A"/>
    <w:rsid w:val="00C141F0"/>
    <w:rsid w:val="00C142BC"/>
    <w:rsid w:val="00C1433D"/>
    <w:rsid w:val="00C14369"/>
    <w:rsid w:val="00C14780"/>
    <w:rsid w:val="00C14790"/>
    <w:rsid w:val="00C14963"/>
    <w:rsid w:val="00C14A72"/>
    <w:rsid w:val="00C14B4C"/>
    <w:rsid w:val="00C14B5B"/>
    <w:rsid w:val="00C14D42"/>
    <w:rsid w:val="00C14DEE"/>
    <w:rsid w:val="00C14E3C"/>
    <w:rsid w:val="00C14FC8"/>
    <w:rsid w:val="00C14FD2"/>
    <w:rsid w:val="00C151F2"/>
    <w:rsid w:val="00C15347"/>
    <w:rsid w:val="00C156A3"/>
    <w:rsid w:val="00C15ACC"/>
    <w:rsid w:val="00C15B25"/>
    <w:rsid w:val="00C15B2C"/>
    <w:rsid w:val="00C15D7A"/>
    <w:rsid w:val="00C15EFF"/>
    <w:rsid w:val="00C15F5F"/>
    <w:rsid w:val="00C16257"/>
    <w:rsid w:val="00C1625E"/>
    <w:rsid w:val="00C16485"/>
    <w:rsid w:val="00C16496"/>
    <w:rsid w:val="00C1668D"/>
    <w:rsid w:val="00C1676F"/>
    <w:rsid w:val="00C16833"/>
    <w:rsid w:val="00C16A8A"/>
    <w:rsid w:val="00C16D97"/>
    <w:rsid w:val="00C16DDA"/>
    <w:rsid w:val="00C17009"/>
    <w:rsid w:val="00C17046"/>
    <w:rsid w:val="00C170EA"/>
    <w:rsid w:val="00C17473"/>
    <w:rsid w:val="00C174EF"/>
    <w:rsid w:val="00C175E8"/>
    <w:rsid w:val="00C17779"/>
    <w:rsid w:val="00C17871"/>
    <w:rsid w:val="00C178FD"/>
    <w:rsid w:val="00C179DC"/>
    <w:rsid w:val="00C17A21"/>
    <w:rsid w:val="00C17A4C"/>
    <w:rsid w:val="00C17CDA"/>
    <w:rsid w:val="00C17D94"/>
    <w:rsid w:val="00C17DD1"/>
    <w:rsid w:val="00C201FF"/>
    <w:rsid w:val="00C2029B"/>
    <w:rsid w:val="00C20637"/>
    <w:rsid w:val="00C20679"/>
    <w:rsid w:val="00C20681"/>
    <w:rsid w:val="00C2078E"/>
    <w:rsid w:val="00C207A5"/>
    <w:rsid w:val="00C207D9"/>
    <w:rsid w:val="00C20C49"/>
    <w:rsid w:val="00C20D24"/>
    <w:rsid w:val="00C20D8F"/>
    <w:rsid w:val="00C20DFC"/>
    <w:rsid w:val="00C20EB8"/>
    <w:rsid w:val="00C20F4B"/>
    <w:rsid w:val="00C2100B"/>
    <w:rsid w:val="00C21303"/>
    <w:rsid w:val="00C21766"/>
    <w:rsid w:val="00C21A04"/>
    <w:rsid w:val="00C21A83"/>
    <w:rsid w:val="00C21B8A"/>
    <w:rsid w:val="00C21B91"/>
    <w:rsid w:val="00C21BC4"/>
    <w:rsid w:val="00C21F46"/>
    <w:rsid w:val="00C2216E"/>
    <w:rsid w:val="00C222FC"/>
    <w:rsid w:val="00C223CA"/>
    <w:rsid w:val="00C22665"/>
    <w:rsid w:val="00C22826"/>
    <w:rsid w:val="00C2293D"/>
    <w:rsid w:val="00C22A2A"/>
    <w:rsid w:val="00C22BC9"/>
    <w:rsid w:val="00C22BE9"/>
    <w:rsid w:val="00C22D02"/>
    <w:rsid w:val="00C22D16"/>
    <w:rsid w:val="00C22E6D"/>
    <w:rsid w:val="00C22EE7"/>
    <w:rsid w:val="00C22F9C"/>
    <w:rsid w:val="00C2303D"/>
    <w:rsid w:val="00C23171"/>
    <w:rsid w:val="00C23363"/>
    <w:rsid w:val="00C2348D"/>
    <w:rsid w:val="00C234E5"/>
    <w:rsid w:val="00C23500"/>
    <w:rsid w:val="00C23560"/>
    <w:rsid w:val="00C23612"/>
    <w:rsid w:val="00C2364C"/>
    <w:rsid w:val="00C238BF"/>
    <w:rsid w:val="00C2395F"/>
    <w:rsid w:val="00C239C9"/>
    <w:rsid w:val="00C23AA4"/>
    <w:rsid w:val="00C23B02"/>
    <w:rsid w:val="00C23B44"/>
    <w:rsid w:val="00C23C7B"/>
    <w:rsid w:val="00C23D14"/>
    <w:rsid w:val="00C23D72"/>
    <w:rsid w:val="00C2431A"/>
    <w:rsid w:val="00C24531"/>
    <w:rsid w:val="00C2459D"/>
    <w:rsid w:val="00C245E2"/>
    <w:rsid w:val="00C24641"/>
    <w:rsid w:val="00C24681"/>
    <w:rsid w:val="00C24907"/>
    <w:rsid w:val="00C2490A"/>
    <w:rsid w:val="00C2490E"/>
    <w:rsid w:val="00C24912"/>
    <w:rsid w:val="00C24A9E"/>
    <w:rsid w:val="00C24C3C"/>
    <w:rsid w:val="00C24C5E"/>
    <w:rsid w:val="00C24DBC"/>
    <w:rsid w:val="00C24EAE"/>
    <w:rsid w:val="00C24F6C"/>
    <w:rsid w:val="00C25214"/>
    <w:rsid w:val="00C252C1"/>
    <w:rsid w:val="00C2550F"/>
    <w:rsid w:val="00C2580E"/>
    <w:rsid w:val="00C258B4"/>
    <w:rsid w:val="00C258F1"/>
    <w:rsid w:val="00C25966"/>
    <w:rsid w:val="00C25B78"/>
    <w:rsid w:val="00C25DDF"/>
    <w:rsid w:val="00C25E89"/>
    <w:rsid w:val="00C26124"/>
    <w:rsid w:val="00C26171"/>
    <w:rsid w:val="00C26174"/>
    <w:rsid w:val="00C26236"/>
    <w:rsid w:val="00C262CB"/>
    <w:rsid w:val="00C26328"/>
    <w:rsid w:val="00C265FA"/>
    <w:rsid w:val="00C266B1"/>
    <w:rsid w:val="00C26AEC"/>
    <w:rsid w:val="00C26F96"/>
    <w:rsid w:val="00C27146"/>
    <w:rsid w:val="00C27442"/>
    <w:rsid w:val="00C277CA"/>
    <w:rsid w:val="00C27808"/>
    <w:rsid w:val="00C27813"/>
    <w:rsid w:val="00C27BD1"/>
    <w:rsid w:val="00C27BE4"/>
    <w:rsid w:val="00C27CB6"/>
    <w:rsid w:val="00C27E0C"/>
    <w:rsid w:val="00C27E63"/>
    <w:rsid w:val="00C30124"/>
    <w:rsid w:val="00C30203"/>
    <w:rsid w:val="00C3025B"/>
    <w:rsid w:val="00C30295"/>
    <w:rsid w:val="00C302AF"/>
    <w:rsid w:val="00C302DF"/>
    <w:rsid w:val="00C30305"/>
    <w:rsid w:val="00C3040C"/>
    <w:rsid w:val="00C305F6"/>
    <w:rsid w:val="00C30A72"/>
    <w:rsid w:val="00C30C38"/>
    <w:rsid w:val="00C30FAB"/>
    <w:rsid w:val="00C30FAF"/>
    <w:rsid w:val="00C31162"/>
    <w:rsid w:val="00C311BA"/>
    <w:rsid w:val="00C311D9"/>
    <w:rsid w:val="00C314C2"/>
    <w:rsid w:val="00C314DF"/>
    <w:rsid w:val="00C31560"/>
    <w:rsid w:val="00C31B5A"/>
    <w:rsid w:val="00C31DAA"/>
    <w:rsid w:val="00C31EE6"/>
    <w:rsid w:val="00C32286"/>
    <w:rsid w:val="00C325E9"/>
    <w:rsid w:val="00C327B7"/>
    <w:rsid w:val="00C32A2A"/>
    <w:rsid w:val="00C32A5E"/>
    <w:rsid w:val="00C32B4B"/>
    <w:rsid w:val="00C32BB4"/>
    <w:rsid w:val="00C32BCA"/>
    <w:rsid w:val="00C32BE0"/>
    <w:rsid w:val="00C32C80"/>
    <w:rsid w:val="00C32E9E"/>
    <w:rsid w:val="00C33066"/>
    <w:rsid w:val="00C331E8"/>
    <w:rsid w:val="00C33373"/>
    <w:rsid w:val="00C33430"/>
    <w:rsid w:val="00C33813"/>
    <w:rsid w:val="00C3397A"/>
    <w:rsid w:val="00C33F5C"/>
    <w:rsid w:val="00C33F8D"/>
    <w:rsid w:val="00C34A16"/>
    <w:rsid w:val="00C34D00"/>
    <w:rsid w:val="00C34D43"/>
    <w:rsid w:val="00C34D5E"/>
    <w:rsid w:val="00C350FA"/>
    <w:rsid w:val="00C35431"/>
    <w:rsid w:val="00C354DA"/>
    <w:rsid w:val="00C35775"/>
    <w:rsid w:val="00C35989"/>
    <w:rsid w:val="00C35A05"/>
    <w:rsid w:val="00C35AEB"/>
    <w:rsid w:val="00C35B0E"/>
    <w:rsid w:val="00C35DC9"/>
    <w:rsid w:val="00C35FE3"/>
    <w:rsid w:val="00C36259"/>
    <w:rsid w:val="00C36280"/>
    <w:rsid w:val="00C36359"/>
    <w:rsid w:val="00C3647D"/>
    <w:rsid w:val="00C36631"/>
    <w:rsid w:val="00C367EE"/>
    <w:rsid w:val="00C368B6"/>
    <w:rsid w:val="00C368D0"/>
    <w:rsid w:val="00C36929"/>
    <w:rsid w:val="00C369EC"/>
    <w:rsid w:val="00C36B4E"/>
    <w:rsid w:val="00C36B96"/>
    <w:rsid w:val="00C36C63"/>
    <w:rsid w:val="00C36D05"/>
    <w:rsid w:val="00C36DF6"/>
    <w:rsid w:val="00C375AC"/>
    <w:rsid w:val="00C37B18"/>
    <w:rsid w:val="00C37CBD"/>
    <w:rsid w:val="00C37CDF"/>
    <w:rsid w:val="00C40020"/>
    <w:rsid w:val="00C4006C"/>
    <w:rsid w:val="00C40104"/>
    <w:rsid w:val="00C40118"/>
    <w:rsid w:val="00C40216"/>
    <w:rsid w:val="00C40542"/>
    <w:rsid w:val="00C40742"/>
    <w:rsid w:val="00C407E8"/>
    <w:rsid w:val="00C40B97"/>
    <w:rsid w:val="00C40D46"/>
    <w:rsid w:val="00C40E55"/>
    <w:rsid w:val="00C40F8B"/>
    <w:rsid w:val="00C40F8E"/>
    <w:rsid w:val="00C40FBD"/>
    <w:rsid w:val="00C40FFE"/>
    <w:rsid w:val="00C4114F"/>
    <w:rsid w:val="00C4118B"/>
    <w:rsid w:val="00C41258"/>
    <w:rsid w:val="00C41376"/>
    <w:rsid w:val="00C4137D"/>
    <w:rsid w:val="00C41612"/>
    <w:rsid w:val="00C416F7"/>
    <w:rsid w:val="00C41861"/>
    <w:rsid w:val="00C418FE"/>
    <w:rsid w:val="00C4198E"/>
    <w:rsid w:val="00C41B2E"/>
    <w:rsid w:val="00C41C71"/>
    <w:rsid w:val="00C41C7B"/>
    <w:rsid w:val="00C41D54"/>
    <w:rsid w:val="00C41E6B"/>
    <w:rsid w:val="00C41F39"/>
    <w:rsid w:val="00C41F4C"/>
    <w:rsid w:val="00C41FB5"/>
    <w:rsid w:val="00C42073"/>
    <w:rsid w:val="00C421B3"/>
    <w:rsid w:val="00C4234F"/>
    <w:rsid w:val="00C4287B"/>
    <w:rsid w:val="00C428C7"/>
    <w:rsid w:val="00C429BF"/>
    <w:rsid w:val="00C42BF7"/>
    <w:rsid w:val="00C42CF9"/>
    <w:rsid w:val="00C4301B"/>
    <w:rsid w:val="00C4309F"/>
    <w:rsid w:val="00C4317B"/>
    <w:rsid w:val="00C435DD"/>
    <w:rsid w:val="00C43627"/>
    <w:rsid w:val="00C43708"/>
    <w:rsid w:val="00C4380C"/>
    <w:rsid w:val="00C4387C"/>
    <w:rsid w:val="00C4397E"/>
    <w:rsid w:val="00C43998"/>
    <w:rsid w:val="00C439E1"/>
    <w:rsid w:val="00C440F2"/>
    <w:rsid w:val="00C44129"/>
    <w:rsid w:val="00C441BA"/>
    <w:rsid w:val="00C442F9"/>
    <w:rsid w:val="00C44605"/>
    <w:rsid w:val="00C446E4"/>
    <w:rsid w:val="00C44A63"/>
    <w:rsid w:val="00C44A80"/>
    <w:rsid w:val="00C44DBF"/>
    <w:rsid w:val="00C44E9A"/>
    <w:rsid w:val="00C4521C"/>
    <w:rsid w:val="00C45278"/>
    <w:rsid w:val="00C455CA"/>
    <w:rsid w:val="00C455D4"/>
    <w:rsid w:val="00C4593E"/>
    <w:rsid w:val="00C45FEA"/>
    <w:rsid w:val="00C4609A"/>
    <w:rsid w:val="00C461AA"/>
    <w:rsid w:val="00C46549"/>
    <w:rsid w:val="00C46594"/>
    <w:rsid w:val="00C465EA"/>
    <w:rsid w:val="00C46786"/>
    <w:rsid w:val="00C4682A"/>
    <w:rsid w:val="00C46ACE"/>
    <w:rsid w:val="00C46AEF"/>
    <w:rsid w:val="00C46C66"/>
    <w:rsid w:val="00C46C6B"/>
    <w:rsid w:val="00C46CFE"/>
    <w:rsid w:val="00C46EC2"/>
    <w:rsid w:val="00C46FC8"/>
    <w:rsid w:val="00C4722F"/>
    <w:rsid w:val="00C473A7"/>
    <w:rsid w:val="00C473DD"/>
    <w:rsid w:val="00C4753C"/>
    <w:rsid w:val="00C47577"/>
    <w:rsid w:val="00C47616"/>
    <w:rsid w:val="00C4761A"/>
    <w:rsid w:val="00C47665"/>
    <w:rsid w:val="00C47B89"/>
    <w:rsid w:val="00C47E14"/>
    <w:rsid w:val="00C47EBA"/>
    <w:rsid w:val="00C50061"/>
    <w:rsid w:val="00C50094"/>
    <w:rsid w:val="00C50275"/>
    <w:rsid w:val="00C50557"/>
    <w:rsid w:val="00C50587"/>
    <w:rsid w:val="00C5062C"/>
    <w:rsid w:val="00C50808"/>
    <w:rsid w:val="00C5089A"/>
    <w:rsid w:val="00C508A1"/>
    <w:rsid w:val="00C508B7"/>
    <w:rsid w:val="00C509AF"/>
    <w:rsid w:val="00C50AD6"/>
    <w:rsid w:val="00C50DA9"/>
    <w:rsid w:val="00C510BE"/>
    <w:rsid w:val="00C5116A"/>
    <w:rsid w:val="00C5123C"/>
    <w:rsid w:val="00C51321"/>
    <w:rsid w:val="00C51451"/>
    <w:rsid w:val="00C5150E"/>
    <w:rsid w:val="00C51546"/>
    <w:rsid w:val="00C51741"/>
    <w:rsid w:val="00C51758"/>
    <w:rsid w:val="00C51A24"/>
    <w:rsid w:val="00C51C44"/>
    <w:rsid w:val="00C51E27"/>
    <w:rsid w:val="00C51FFE"/>
    <w:rsid w:val="00C5200C"/>
    <w:rsid w:val="00C5208F"/>
    <w:rsid w:val="00C520B7"/>
    <w:rsid w:val="00C52120"/>
    <w:rsid w:val="00C52414"/>
    <w:rsid w:val="00C52547"/>
    <w:rsid w:val="00C5292A"/>
    <w:rsid w:val="00C529D6"/>
    <w:rsid w:val="00C529F2"/>
    <w:rsid w:val="00C52C6A"/>
    <w:rsid w:val="00C52DDA"/>
    <w:rsid w:val="00C52ECE"/>
    <w:rsid w:val="00C52EFD"/>
    <w:rsid w:val="00C53026"/>
    <w:rsid w:val="00C5307C"/>
    <w:rsid w:val="00C530EE"/>
    <w:rsid w:val="00C5315D"/>
    <w:rsid w:val="00C531AD"/>
    <w:rsid w:val="00C53228"/>
    <w:rsid w:val="00C532E3"/>
    <w:rsid w:val="00C532EC"/>
    <w:rsid w:val="00C5339E"/>
    <w:rsid w:val="00C533AA"/>
    <w:rsid w:val="00C53554"/>
    <w:rsid w:val="00C53852"/>
    <w:rsid w:val="00C53A22"/>
    <w:rsid w:val="00C53C2B"/>
    <w:rsid w:val="00C53E04"/>
    <w:rsid w:val="00C54000"/>
    <w:rsid w:val="00C540EC"/>
    <w:rsid w:val="00C54101"/>
    <w:rsid w:val="00C54200"/>
    <w:rsid w:val="00C54460"/>
    <w:rsid w:val="00C54561"/>
    <w:rsid w:val="00C545CA"/>
    <w:rsid w:val="00C54818"/>
    <w:rsid w:val="00C548BE"/>
    <w:rsid w:val="00C54AE5"/>
    <w:rsid w:val="00C54E94"/>
    <w:rsid w:val="00C550C0"/>
    <w:rsid w:val="00C550F5"/>
    <w:rsid w:val="00C55278"/>
    <w:rsid w:val="00C55279"/>
    <w:rsid w:val="00C55484"/>
    <w:rsid w:val="00C55569"/>
    <w:rsid w:val="00C55768"/>
    <w:rsid w:val="00C55806"/>
    <w:rsid w:val="00C55884"/>
    <w:rsid w:val="00C55AC7"/>
    <w:rsid w:val="00C55DD3"/>
    <w:rsid w:val="00C55E3D"/>
    <w:rsid w:val="00C55EE8"/>
    <w:rsid w:val="00C5618F"/>
    <w:rsid w:val="00C561CF"/>
    <w:rsid w:val="00C561F6"/>
    <w:rsid w:val="00C563EE"/>
    <w:rsid w:val="00C56AA8"/>
    <w:rsid w:val="00C56BF7"/>
    <w:rsid w:val="00C56F4F"/>
    <w:rsid w:val="00C570B8"/>
    <w:rsid w:val="00C570D8"/>
    <w:rsid w:val="00C5713D"/>
    <w:rsid w:val="00C572C7"/>
    <w:rsid w:val="00C5735C"/>
    <w:rsid w:val="00C57370"/>
    <w:rsid w:val="00C574DD"/>
    <w:rsid w:val="00C57502"/>
    <w:rsid w:val="00C5756F"/>
    <w:rsid w:val="00C57591"/>
    <w:rsid w:val="00C57891"/>
    <w:rsid w:val="00C57A2E"/>
    <w:rsid w:val="00C57A69"/>
    <w:rsid w:val="00C57D2E"/>
    <w:rsid w:val="00C6018B"/>
    <w:rsid w:val="00C601E4"/>
    <w:rsid w:val="00C602C6"/>
    <w:rsid w:val="00C60379"/>
    <w:rsid w:val="00C6037D"/>
    <w:rsid w:val="00C603D7"/>
    <w:rsid w:val="00C60515"/>
    <w:rsid w:val="00C605C8"/>
    <w:rsid w:val="00C606FA"/>
    <w:rsid w:val="00C6097C"/>
    <w:rsid w:val="00C6098E"/>
    <w:rsid w:val="00C60A48"/>
    <w:rsid w:val="00C6107E"/>
    <w:rsid w:val="00C610CE"/>
    <w:rsid w:val="00C61127"/>
    <w:rsid w:val="00C61273"/>
    <w:rsid w:val="00C6130B"/>
    <w:rsid w:val="00C61373"/>
    <w:rsid w:val="00C6164A"/>
    <w:rsid w:val="00C6182C"/>
    <w:rsid w:val="00C61855"/>
    <w:rsid w:val="00C619FE"/>
    <w:rsid w:val="00C61A71"/>
    <w:rsid w:val="00C61E5B"/>
    <w:rsid w:val="00C61F96"/>
    <w:rsid w:val="00C621C1"/>
    <w:rsid w:val="00C62258"/>
    <w:rsid w:val="00C623F8"/>
    <w:rsid w:val="00C6275A"/>
    <w:rsid w:val="00C62805"/>
    <w:rsid w:val="00C62981"/>
    <w:rsid w:val="00C62A13"/>
    <w:rsid w:val="00C62AEA"/>
    <w:rsid w:val="00C62BE2"/>
    <w:rsid w:val="00C62C98"/>
    <w:rsid w:val="00C62DFA"/>
    <w:rsid w:val="00C6359E"/>
    <w:rsid w:val="00C635F0"/>
    <w:rsid w:val="00C6372D"/>
    <w:rsid w:val="00C63ADF"/>
    <w:rsid w:val="00C63B13"/>
    <w:rsid w:val="00C63B2F"/>
    <w:rsid w:val="00C63B6B"/>
    <w:rsid w:val="00C63B84"/>
    <w:rsid w:val="00C63BB0"/>
    <w:rsid w:val="00C63E01"/>
    <w:rsid w:val="00C63E11"/>
    <w:rsid w:val="00C640E1"/>
    <w:rsid w:val="00C642D8"/>
    <w:rsid w:val="00C64325"/>
    <w:rsid w:val="00C64496"/>
    <w:rsid w:val="00C64656"/>
    <w:rsid w:val="00C646CF"/>
    <w:rsid w:val="00C64843"/>
    <w:rsid w:val="00C648E7"/>
    <w:rsid w:val="00C649F4"/>
    <w:rsid w:val="00C64A60"/>
    <w:rsid w:val="00C64AE5"/>
    <w:rsid w:val="00C64B92"/>
    <w:rsid w:val="00C64D12"/>
    <w:rsid w:val="00C64EAC"/>
    <w:rsid w:val="00C64F1C"/>
    <w:rsid w:val="00C6503C"/>
    <w:rsid w:val="00C65046"/>
    <w:rsid w:val="00C6510F"/>
    <w:rsid w:val="00C654D3"/>
    <w:rsid w:val="00C654F2"/>
    <w:rsid w:val="00C656B6"/>
    <w:rsid w:val="00C6585E"/>
    <w:rsid w:val="00C658AB"/>
    <w:rsid w:val="00C65A7D"/>
    <w:rsid w:val="00C65C98"/>
    <w:rsid w:val="00C65E07"/>
    <w:rsid w:val="00C66093"/>
    <w:rsid w:val="00C6611F"/>
    <w:rsid w:val="00C6613F"/>
    <w:rsid w:val="00C662C6"/>
    <w:rsid w:val="00C6638A"/>
    <w:rsid w:val="00C66729"/>
    <w:rsid w:val="00C6676E"/>
    <w:rsid w:val="00C667C6"/>
    <w:rsid w:val="00C668E8"/>
    <w:rsid w:val="00C66A13"/>
    <w:rsid w:val="00C66B6C"/>
    <w:rsid w:val="00C66F78"/>
    <w:rsid w:val="00C670D7"/>
    <w:rsid w:val="00C6717F"/>
    <w:rsid w:val="00C67425"/>
    <w:rsid w:val="00C6751F"/>
    <w:rsid w:val="00C675A5"/>
    <w:rsid w:val="00C6762D"/>
    <w:rsid w:val="00C67709"/>
    <w:rsid w:val="00C679D6"/>
    <w:rsid w:val="00C67AFE"/>
    <w:rsid w:val="00C67C1F"/>
    <w:rsid w:val="00C67CA2"/>
    <w:rsid w:val="00C67D40"/>
    <w:rsid w:val="00C67E22"/>
    <w:rsid w:val="00C67E89"/>
    <w:rsid w:val="00C67F62"/>
    <w:rsid w:val="00C70123"/>
    <w:rsid w:val="00C70176"/>
    <w:rsid w:val="00C703BD"/>
    <w:rsid w:val="00C704CF"/>
    <w:rsid w:val="00C706B5"/>
    <w:rsid w:val="00C706EE"/>
    <w:rsid w:val="00C706F7"/>
    <w:rsid w:val="00C7075D"/>
    <w:rsid w:val="00C70C14"/>
    <w:rsid w:val="00C70E9A"/>
    <w:rsid w:val="00C70F46"/>
    <w:rsid w:val="00C70FB8"/>
    <w:rsid w:val="00C7100B"/>
    <w:rsid w:val="00C710C3"/>
    <w:rsid w:val="00C711CF"/>
    <w:rsid w:val="00C713B4"/>
    <w:rsid w:val="00C714B3"/>
    <w:rsid w:val="00C71645"/>
    <w:rsid w:val="00C7166C"/>
    <w:rsid w:val="00C71889"/>
    <w:rsid w:val="00C718B2"/>
    <w:rsid w:val="00C71936"/>
    <w:rsid w:val="00C7195D"/>
    <w:rsid w:val="00C71996"/>
    <w:rsid w:val="00C71BFA"/>
    <w:rsid w:val="00C71BFD"/>
    <w:rsid w:val="00C71D4B"/>
    <w:rsid w:val="00C71E9B"/>
    <w:rsid w:val="00C72574"/>
    <w:rsid w:val="00C726D1"/>
    <w:rsid w:val="00C726D6"/>
    <w:rsid w:val="00C72792"/>
    <w:rsid w:val="00C728AC"/>
    <w:rsid w:val="00C7291B"/>
    <w:rsid w:val="00C72B41"/>
    <w:rsid w:val="00C72C8F"/>
    <w:rsid w:val="00C72DB0"/>
    <w:rsid w:val="00C72EE3"/>
    <w:rsid w:val="00C72FCC"/>
    <w:rsid w:val="00C72FF3"/>
    <w:rsid w:val="00C733EA"/>
    <w:rsid w:val="00C73730"/>
    <w:rsid w:val="00C73871"/>
    <w:rsid w:val="00C7388B"/>
    <w:rsid w:val="00C738E7"/>
    <w:rsid w:val="00C73A79"/>
    <w:rsid w:val="00C73D22"/>
    <w:rsid w:val="00C73D7F"/>
    <w:rsid w:val="00C73DF2"/>
    <w:rsid w:val="00C73F4F"/>
    <w:rsid w:val="00C740D7"/>
    <w:rsid w:val="00C74297"/>
    <w:rsid w:val="00C74504"/>
    <w:rsid w:val="00C7453E"/>
    <w:rsid w:val="00C74753"/>
    <w:rsid w:val="00C74781"/>
    <w:rsid w:val="00C7480B"/>
    <w:rsid w:val="00C74D7A"/>
    <w:rsid w:val="00C74FEB"/>
    <w:rsid w:val="00C752C4"/>
    <w:rsid w:val="00C75408"/>
    <w:rsid w:val="00C754F4"/>
    <w:rsid w:val="00C7596B"/>
    <w:rsid w:val="00C759B0"/>
    <w:rsid w:val="00C75AFF"/>
    <w:rsid w:val="00C75CD2"/>
    <w:rsid w:val="00C75F69"/>
    <w:rsid w:val="00C76106"/>
    <w:rsid w:val="00C7644B"/>
    <w:rsid w:val="00C764EC"/>
    <w:rsid w:val="00C769BA"/>
    <w:rsid w:val="00C769FD"/>
    <w:rsid w:val="00C76FB5"/>
    <w:rsid w:val="00C7701A"/>
    <w:rsid w:val="00C770B8"/>
    <w:rsid w:val="00C770D5"/>
    <w:rsid w:val="00C772E2"/>
    <w:rsid w:val="00C772E7"/>
    <w:rsid w:val="00C77A1A"/>
    <w:rsid w:val="00C77C5B"/>
    <w:rsid w:val="00C77E2F"/>
    <w:rsid w:val="00C77F7D"/>
    <w:rsid w:val="00C802BE"/>
    <w:rsid w:val="00C80305"/>
    <w:rsid w:val="00C80384"/>
    <w:rsid w:val="00C8042C"/>
    <w:rsid w:val="00C80607"/>
    <w:rsid w:val="00C80642"/>
    <w:rsid w:val="00C806E9"/>
    <w:rsid w:val="00C80706"/>
    <w:rsid w:val="00C80943"/>
    <w:rsid w:val="00C80AA8"/>
    <w:rsid w:val="00C80ACA"/>
    <w:rsid w:val="00C80B0B"/>
    <w:rsid w:val="00C80C12"/>
    <w:rsid w:val="00C80C14"/>
    <w:rsid w:val="00C80C1F"/>
    <w:rsid w:val="00C80CC9"/>
    <w:rsid w:val="00C80D5B"/>
    <w:rsid w:val="00C80DC0"/>
    <w:rsid w:val="00C81421"/>
    <w:rsid w:val="00C81440"/>
    <w:rsid w:val="00C817CB"/>
    <w:rsid w:val="00C8185F"/>
    <w:rsid w:val="00C81A16"/>
    <w:rsid w:val="00C81AED"/>
    <w:rsid w:val="00C81B51"/>
    <w:rsid w:val="00C81B9F"/>
    <w:rsid w:val="00C81F4D"/>
    <w:rsid w:val="00C8224F"/>
    <w:rsid w:val="00C82411"/>
    <w:rsid w:val="00C824B8"/>
    <w:rsid w:val="00C825BC"/>
    <w:rsid w:val="00C826E5"/>
    <w:rsid w:val="00C8286C"/>
    <w:rsid w:val="00C82C56"/>
    <w:rsid w:val="00C82CCD"/>
    <w:rsid w:val="00C83086"/>
    <w:rsid w:val="00C8317D"/>
    <w:rsid w:val="00C83222"/>
    <w:rsid w:val="00C8342D"/>
    <w:rsid w:val="00C83A93"/>
    <w:rsid w:val="00C83CD8"/>
    <w:rsid w:val="00C83D1B"/>
    <w:rsid w:val="00C83D87"/>
    <w:rsid w:val="00C83DAB"/>
    <w:rsid w:val="00C83DEF"/>
    <w:rsid w:val="00C83E97"/>
    <w:rsid w:val="00C84106"/>
    <w:rsid w:val="00C84294"/>
    <w:rsid w:val="00C842F9"/>
    <w:rsid w:val="00C84390"/>
    <w:rsid w:val="00C84479"/>
    <w:rsid w:val="00C845AA"/>
    <w:rsid w:val="00C84724"/>
    <w:rsid w:val="00C847B2"/>
    <w:rsid w:val="00C849D7"/>
    <w:rsid w:val="00C84A77"/>
    <w:rsid w:val="00C84B3A"/>
    <w:rsid w:val="00C84C67"/>
    <w:rsid w:val="00C84D85"/>
    <w:rsid w:val="00C85074"/>
    <w:rsid w:val="00C85215"/>
    <w:rsid w:val="00C852E2"/>
    <w:rsid w:val="00C853D3"/>
    <w:rsid w:val="00C85462"/>
    <w:rsid w:val="00C85515"/>
    <w:rsid w:val="00C85615"/>
    <w:rsid w:val="00C85A04"/>
    <w:rsid w:val="00C85AF4"/>
    <w:rsid w:val="00C85DB8"/>
    <w:rsid w:val="00C86028"/>
    <w:rsid w:val="00C8617E"/>
    <w:rsid w:val="00C86284"/>
    <w:rsid w:val="00C8660E"/>
    <w:rsid w:val="00C8663E"/>
    <w:rsid w:val="00C86930"/>
    <w:rsid w:val="00C86939"/>
    <w:rsid w:val="00C86A45"/>
    <w:rsid w:val="00C86A85"/>
    <w:rsid w:val="00C86CE8"/>
    <w:rsid w:val="00C86EB5"/>
    <w:rsid w:val="00C86F1F"/>
    <w:rsid w:val="00C87152"/>
    <w:rsid w:val="00C871B1"/>
    <w:rsid w:val="00C8727F"/>
    <w:rsid w:val="00C873EA"/>
    <w:rsid w:val="00C8742B"/>
    <w:rsid w:val="00C874F7"/>
    <w:rsid w:val="00C877F9"/>
    <w:rsid w:val="00C87850"/>
    <w:rsid w:val="00C87882"/>
    <w:rsid w:val="00C87B6A"/>
    <w:rsid w:val="00C87C7B"/>
    <w:rsid w:val="00C87CB0"/>
    <w:rsid w:val="00C87CBC"/>
    <w:rsid w:val="00C87F16"/>
    <w:rsid w:val="00C90495"/>
    <w:rsid w:val="00C90719"/>
    <w:rsid w:val="00C907E9"/>
    <w:rsid w:val="00C907EB"/>
    <w:rsid w:val="00C908C9"/>
    <w:rsid w:val="00C908FD"/>
    <w:rsid w:val="00C90B00"/>
    <w:rsid w:val="00C90B7B"/>
    <w:rsid w:val="00C91020"/>
    <w:rsid w:val="00C91057"/>
    <w:rsid w:val="00C912E7"/>
    <w:rsid w:val="00C9155B"/>
    <w:rsid w:val="00C917C2"/>
    <w:rsid w:val="00C917EA"/>
    <w:rsid w:val="00C918D4"/>
    <w:rsid w:val="00C91B62"/>
    <w:rsid w:val="00C91C48"/>
    <w:rsid w:val="00C91D51"/>
    <w:rsid w:val="00C91F5D"/>
    <w:rsid w:val="00C922C1"/>
    <w:rsid w:val="00C922C4"/>
    <w:rsid w:val="00C9230F"/>
    <w:rsid w:val="00C925D1"/>
    <w:rsid w:val="00C9272A"/>
    <w:rsid w:val="00C9273B"/>
    <w:rsid w:val="00C92799"/>
    <w:rsid w:val="00C92A1F"/>
    <w:rsid w:val="00C92BC4"/>
    <w:rsid w:val="00C92C2B"/>
    <w:rsid w:val="00C92C48"/>
    <w:rsid w:val="00C92D14"/>
    <w:rsid w:val="00C92E48"/>
    <w:rsid w:val="00C92F68"/>
    <w:rsid w:val="00C92F9D"/>
    <w:rsid w:val="00C93041"/>
    <w:rsid w:val="00C9317C"/>
    <w:rsid w:val="00C933A0"/>
    <w:rsid w:val="00C933C9"/>
    <w:rsid w:val="00C9341E"/>
    <w:rsid w:val="00C935B9"/>
    <w:rsid w:val="00C9383D"/>
    <w:rsid w:val="00C939BF"/>
    <w:rsid w:val="00C93A81"/>
    <w:rsid w:val="00C93A92"/>
    <w:rsid w:val="00C93B69"/>
    <w:rsid w:val="00C93DB5"/>
    <w:rsid w:val="00C93DEC"/>
    <w:rsid w:val="00C93EF1"/>
    <w:rsid w:val="00C9403A"/>
    <w:rsid w:val="00C9442B"/>
    <w:rsid w:val="00C94652"/>
    <w:rsid w:val="00C946B0"/>
    <w:rsid w:val="00C946DF"/>
    <w:rsid w:val="00C947BB"/>
    <w:rsid w:val="00C94A4D"/>
    <w:rsid w:val="00C94BC5"/>
    <w:rsid w:val="00C94D2A"/>
    <w:rsid w:val="00C94FC5"/>
    <w:rsid w:val="00C94FDE"/>
    <w:rsid w:val="00C95121"/>
    <w:rsid w:val="00C9539F"/>
    <w:rsid w:val="00C95526"/>
    <w:rsid w:val="00C95578"/>
    <w:rsid w:val="00C95753"/>
    <w:rsid w:val="00C95761"/>
    <w:rsid w:val="00C95CCD"/>
    <w:rsid w:val="00C95E2D"/>
    <w:rsid w:val="00C96056"/>
    <w:rsid w:val="00C962BF"/>
    <w:rsid w:val="00C963CB"/>
    <w:rsid w:val="00C96514"/>
    <w:rsid w:val="00C96577"/>
    <w:rsid w:val="00C96618"/>
    <w:rsid w:val="00C966E1"/>
    <w:rsid w:val="00C96898"/>
    <w:rsid w:val="00C96BDF"/>
    <w:rsid w:val="00C96E34"/>
    <w:rsid w:val="00C96ED1"/>
    <w:rsid w:val="00C970FD"/>
    <w:rsid w:val="00C971A9"/>
    <w:rsid w:val="00C9733B"/>
    <w:rsid w:val="00C973C3"/>
    <w:rsid w:val="00C9752E"/>
    <w:rsid w:val="00C9753E"/>
    <w:rsid w:val="00C97681"/>
    <w:rsid w:val="00C9776C"/>
    <w:rsid w:val="00C977D8"/>
    <w:rsid w:val="00C977EF"/>
    <w:rsid w:val="00C97950"/>
    <w:rsid w:val="00C979F8"/>
    <w:rsid w:val="00C97D45"/>
    <w:rsid w:val="00C97E80"/>
    <w:rsid w:val="00CA00A6"/>
    <w:rsid w:val="00CA00FF"/>
    <w:rsid w:val="00CA01CD"/>
    <w:rsid w:val="00CA01DD"/>
    <w:rsid w:val="00CA0216"/>
    <w:rsid w:val="00CA044A"/>
    <w:rsid w:val="00CA0541"/>
    <w:rsid w:val="00CA09C4"/>
    <w:rsid w:val="00CA0A73"/>
    <w:rsid w:val="00CA0B6A"/>
    <w:rsid w:val="00CA0E2B"/>
    <w:rsid w:val="00CA0EA5"/>
    <w:rsid w:val="00CA0EE8"/>
    <w:rsid w:val="00CA0F5E"/>
    <w:rsid w:val="00CA11DA"/>
    <w:rsid w:val="00CA11DE"/>
    <w:rsid w:val="00CA1283"/>
    <w:rsid w:val="00CA13D9"/>
    <w:rsid w:val="00CA1599"/>
    <w:rsid w:val="00CA1DF4"/>
    <w:rsid w:val="00CA20C5"/>
    <w:rsid w:val="00CA217B"/>
    <w:rsid w:val="00CA21F9"/>
    <w:rsid w:val="00CA243C"/>
    <w:rsid w:val="00CA24AE"/>
    <w:rsid w:val="00CA24CB"/>
    <w:rsid w:val="00CA262F"/>
    <w:rsid w:val="00CA2653"/>
    <w:rsid w:val="00CA2781"/>
    <w:rsid w:val="00CA2CCC"/>
    <w:rsid w:val="00CA381B"/>
    <w:rsid w:val="00CA38E3"/>
    <w:rsid w:val="00CA3BB7"/>
    <w:rsid w:val="00CA3E6F"/>
    <w:rsid w:val="00CA3F42"/>
    <w:rsid w:val="00CA3F52"/>
    <w:rsid w:val="00CA41A7"/>
    <w:rsid w:val="00CA4293"/>
    <w:rsid w:val="00CA4974"/>
    <w:rsid w:val="00CA5005"/>
    <w:rsid w:val="00CA51E6"/>
    <w:rsid w:val="00CA520C"/>
    <w:rsid w:val="00CA5327"/>
    <w:rsid w:val="00CA53EA"/>
    <w:rsid w:val="00CA54D2"/>
    <w:rsid w:val="00CA57A6"/>
    <w:rsid w:val="00CA582A"/>
    <w:rsid w:val="00CA5A9A"/>
    <w:rsid w:val="00CA5AA0"/>
    <w:rsid w:val="00CA5DAE"/>
    <w:rsid w:val="00CA5DDF"/>
    <w:rsid w:val="00CA5DE3"/>
    <w:rsid w:val="00CA5FD0"/>
    <w:rsid w:val="00CA61AA"/>
    <w:rsid w:val="00CA61B1"/>
    <w:rsid w:val="00CA629E"/>
    <w:rsid w:val="00CA63F9"/>
    <w:rsid w:val="00CA654F"/>
    <w:rsid w:val="00CA682D"/>
    <w:rsid w:val="00CA684E"/>
    <w:rsid w:val="00CA68B0"/>
    <w:rsid w:val="00CA69D0"/>
    <w:rsid w:val="00CA6C8D"/>
    <w:rsid w:val="00CA6DA8"/>
    <w:rsid w:val="00CA6E57"/>
    <w:rsid w:val="00CA6F3C"/>
    <w:rsid w:val="00CA747A"/>
    <w:rsid w:val="00CA7678"/>
    <w:rsid w:val="00CA79A4"/>
    <w:rsid w:val="00CA7D02"/>
    <w:rsid w:val="00CA7DE9"/>
    <w:rsid w:val="00CA7F1F"/>
    <w:rsid w:val="00CB0510"/>
    <w:rsid w:val="00CB05CE"/>
    <w:rsid w:val="00CB0741"/>
    <w:rsid w:val="00CB07B5"/>
    <w:rsid w:val="00CB0849"/>
    <w:rsid w:val="00CB0851"/>
    <w:rsid w:val="00CB0DFC"/>
    <w:rsid w:val="00CB0EB5"/>
    <w:rsid w:val="00CB0FE0"/>
    <w:rsid w:val="00CB10CD"/>
    <w:rsid w:val="00CB1131"/>
    <w:rsid w:val="00CB1393"/>
    <w:rsid w:val="00CB13CE"/>
    <w:rsid w:val="00CB1447"/>
    <w:rsid w:val="00CB15C7"/>
    <w:rsid w:val="00CB16A3"/>
    <w:rsid w:val="00CB16F0"/>
    <w:rsid w:val="00CB19E5"/>
    <w:rsid w:val="00CB1A10"/>
    <w:rsid w:val="00CB1CF5"/>
    <w:rsid w:val="00CB1CFA"/>
    <w:rsid w:val="00CB1E27"/>
    <w:rsid w:val="00CB1E3E"/>
    <w:rsid w:val="00CB227C"/>
    <w:rsid w:val="00CB240A"/>
    <w:rsid w:val="00CB2A8A"/>
    <w:rsid w:val="00CB2A9E"/>
    <w:rsid w:val="00CB2B5E"/>
    <w:rsid w:val="00CB2DC5"/>
    <w:rsid w:val="00CB2F62"/>
    <w:rsid w:val="00CB2F74"/>
    <w:rsid w:val="00CB32F0"/>
    <w:rsid w:val="00CB336B"/>
    <w:rsid w:val="00CB34D8"/>
    <w:rsid w:val="00CB3628"/>
    <w:rsid w:val="00CB36DF"/>
    <w:rsid w:val="00CB37B0"/>
    <w:rsid w:val="00CB38A7"/>
    <w:rsid w:val="00CB3ABD"/>
    <w:rsid w:val="00CB3EF2"/>
    <w:rsid w:val="00CB3FBE"/>
    <w:rsid w:val="00CB410C"/>
    <w:rsid w:val="00CB412E"/>
    <w:rsid w:val="00CB4162"/>
    <w:rsid w:val="00CB41A2"/>
    <w:rsid w:val="00CB42C2"/>
    <w:rsid w:val="00CB44B5"/>
    <w:rsid w:val="00CB44DA"/>
    <w:rsid w:val="00CB452C"/>
    <w:rsid w:val="00CB4541"/>
    <w:rsid w:val="00CB45F1"/>
    <w:rsid w:val="00CB462A"/>
    <w:rsid w:val="00CB46F1"/>
    <w:rsid w:val="00CB4A00"/>
    <w:rsid w:val="00CB4A39"/>
    <w:rsid w:val="00CB4A3C"/>
    <w:rsid w:val="00CB4DA5"/>
    <w:rsid w:val="00CB4E0C"/>
    <w:rsid w:val="00CB4E59"/>
    <w:rsid w:val="00CB5155"/>
    <w:rsid w:val="00CB529F"/>
    <w:rsid w:val="00CB53F0"/>
    <w:rsid w:val="00CB554F"/>
    <w:rsid w:val="00CB5587"/>
    <w:rsid w:val="00CB593F"/>
    <w:rsid w:val="00CB5A15"/>
    <w:rsid w:val="00CB5B70"/>
    <w:rsid w:val="00CB5C7D"/>
    <w:rsid w:val="00CB5DF4"/>
    <w:rsid w:val="00CB6526"/>
    <w:rsid w:val="00CB6535"/>
    <w:rsid w:val="00CB68C7"/>
    <w:rsid w:val="00CB6B9A"/>
    <w:rsid w:val="00CB6D42"/>
    <w:rsid w:val="00CB6E65"/>
    <w:rsid w:val="00CB6F2B"/>
    <w:rsid w:val="00CB6F54"/>
    <w:rsid w:val="00CB6FA3"/>
    <w:rsid w:val="00CB7021"/>
    <w:rsid w:val="00CB7089"/>
    <w:rsid w:val="00CB71CB"/>
    <w:rsid w:val="00CB7216"/>
    <w:rsid w:val="00CB7253"/>
    <w:rsid w:val="00CB7305"/>
    <w:rsid w:val="00CB7435"/>
    <w:rsid w:val="00CB77FF"/>
    <w:rsid w:val="00CB787C"/>
    <w:rsid w:val="00CB7AA0"/>
    <w:rsid w:val="00CB7B7F"/>
    <w:rsid w:val="00CB7C8A"/>
    <w:rsid w:val="00CB7CD8"/>
    <w:rsid w:val="00CB7DBA"/>
    <w:rsid w:val="00CB7F4C"/>
    <w:rsid w:val="00CB7FA8"/>
    <w:rsid w:val="00CC0136"/>
    <w:rsid w:val="00CC016A"/>
    <w:rsid w:val="00CC01CB"/>
    <w:rsid w:val="00CC0394"/>
    <w:rsid w:val="00CC0442"/>
    <w:rsid w:val="00CC0525"/>
    <w:rsid w:val="00CC0545"/>
    <w:rsid w:val="00CC06AD"/>
    <w:rsid w:val="00CC06D5"/>
    <w:rsid w:val="00CC075C"/>
    <w:rsid w:val="00CC07AC"/>
    <w:rsid w:val="00CC0879"/>
    <w:rsid w:val="00CC0A39"/>
    <w:rsid w:val="00CC0CE3"/>
    <w:rsid w:val="00CC0F01"/>
    <w:rsid w:val="00CC0F0C"/>
    <w:rsid w:val="00CC109F"/>
    <w:rsid w:val="00CC11A6"/>
    <w:rsid w:val="00CC1424"/>
    <w:rsid w:val="00CC1665"/>
    <w:rsid w:val="00CC174D"/>
    <w:rsid w:val="00CC1905"/>
    <w:rsid w:val="00CC19B7"/>
    <w:rsid w:val="00CC1A98"/>
    <w:rsid w:val="00CC1BBD"/>
    <w:rsid w:val="00CC1F73"/>
    <w:rsid w:val="00CC20BC"/>
    <w:rsid w:val="00CC21CF"/>
    <w:rsid w:val="00CC254F"/>
    <w:rsid w:val="00CC2607"/>
    <w:rsid w:val="00CC2711"/>
    <w:rsid w:val="00CC27B8"/>
    <w:rsid w:val="00CC2A21"/>
    <w:rsid w:val="00CC2BCF"/>
    <w:rsid w:val="00CC2C71"/>
    <w:rsid w:val="00CC2CBC"/>
    <w:rsid w:val="00CC2F53"/>
    <w:rsid w:val="00CC2FF8"/>
    <w:rsid w:val="00CC30A8"/>
    <w:rsid w:val="00CC324C"/>
    <w:rsid w:val="00CC365F"/>
    <w:rsid w:val="00CC3883"/>
    <w:rsid w:val="00CC392C"/>
    <w:rsid w:val="00CC3AB4"/>
    <w:rsid w:val="00CC3B2C"/>
    <w:rsid w:val="00CC3D6A"/>
    <w:rsid w:val="00CC3F65"/>
    <w:rsid w:val="00CC4251"/>
    <w:rsid w:val="00CC427A"/>
    <w:rsid w:val="00CC443D"/>
    <w:rsid w:val="00CC463F"/>
    <w:rsid w:val="00CC4821"/>
    <w:rsid w:val="00CC48B6"/>
    <w:rsid w:val="00CC49C7"/>
    <w:rsid w:val="00CC4C7F"/>
    <w:rsid w:val="00CC4D4E"/>
    <w:rsid w:val="00CC4D58"/>
    <w:rsid w:val="00CC4DA8"/>
    <w:rsid w:val="00CC5002"/>
    <w:rsid w:val="00CC52CA"/>
    <w:rsid w:val="00CC52F2"/>
    <w:rsid w:val="00CC535C"/>
    <w:rsid w:val="00CC58B4"/>
    <w:rsid w:val="00CC5ACD"/>
    <w:rsid w:val="00CC5B95"/>
    <w:rsid w:val="00CC5C84"/>
    <w:rsid w:val="00CC5F33"/>
    <w:rsid w:val="00CC6286"/>
    <w:rsid w:val="00CC6888"/>
    <w:rsid w:val="00CC6963"/>
    <w:rsid w:val="00CC6A87"/>
    <w:rsid w:val="00CC6CA4"/>
    <w:rsid w:val="00CC6E9A"/>
    <w:rsid w:val="00CC6F03"/>
    <w:rsid w:val="00CC6F19"/>
    <w:rsid w:val="00CC6F28"/>
    <w:rsid w:val="00CC6FD6"/>
    <w:rsid w:val="00CC70B8"/>
    <w:rsid w:val="00CC728B"/>
    <w:rsid w:val="00CC775F"/>
    <w:rsid w:val="00CC7760"/>
    <w:rsid w:val="00CC7A4C"/>
    <w:rsid w:val="00CC7A55"/>
    <w:rsid w:val="00CC7B5D"/>
    <w:rsid w:val="00CC7B90"/>
    <w:rsid w:val="00CC7C83"/>
    <w:rsid w:val="00CC7EEE"/>
    <w:rsid w:val="00CD0014"/>
    <w:rsid w:val="00CD020D"/>
    <w:rsid w:val="00CD03E0"/>
    <w:rsid w:val="00CD05C6"/>
    <w:rsid w:val="00CD0D53"/>
    <w:rsid w:val="00CD0DC1"/>
    <w:rsid w:val="00CD121B"/>
    <w:rsid w:val="00CD124F"/>
    <w:rsid w:val="00CD1272"/>
    <w:rsid w:val="00CD12B6"/>
    <w:rsid w:val="00CD131F"/>
    <w:rsid w:val="00CD142A"/>
    <w:rsid w:val="00CD167C"/>
    <w:rsid w:val="00CD1725"/>
    <w:rsid w:val="00CD1738"/>
    <w:rsid w:val="00CD1A31"/>
    <w:rsid w:val="00CD1B3D"/>
    <w:rsid w:val="00CD1C28"/>
    <w:rsid w:val="00CD1C3A"/>
    <w:rsid w:val="00CD1CD8"/>
    <w:rsid w:val="00CD1D69"/>
    <w:rsid w:val="00CD1DDC"/>
    <w:rsid w:val="00CD1E4A"/>
    <w:rsid w:val="00CD1EF8"/>
    <w:rsid w:val="00CD225E"/>
    <w:rsid w:val="00CD2390"/>
    <w:rsid w:val="00CD243E"/>
    <w:rsid w:val="00CD269F"/>
    <w:rsid w:val="00CD26A2"/>
    <w:rsid w:val="00CD29A9"/>
    <w:rsid w:val="00CD2E19"/>
    <w:rsid w:val="00CD309D"/>
    <w:rsid w:val="00CD30B8"/>
    <w:rsid w:val="00CD313F"/>
    <w:rsid w:val="00CD314E"/>
    <w:rsid w:val="00CD32F4"/>
    <w:rsid w:val="00CD3461"/>
    <w:rsid w:val="00CD3737"/>
    <w:rsid w:val="00CD39CE"/>
    <w:rsid w:val="00CD3B0E"/>
    <w:rsid w:val="00CD3B65"/>
    <w:rsid w:val="00CD3D8C"/>
    <w:rsid w:val="00CD3E00"/>
    <w:rsid w:val="00CD4047"/>
    <w:rsid w:val="00CD41DE"/>
    <w:rsid w:val="00CD42E1"/>
    <w:rsid w:val="00CD4394"/>
    <w:rsid w:val="00CD441E"/>
    <w:rsid w:val="00CD4554"/>
    <w:rsid w:val="00CD471C"/>
    <w:rsid w:val="00CD47C3"/>
    <w:rsid w:val="00CD48AD"/>
    <w:rsid w:val="00CD4A3E"/>
    <w:rsid w:val="00CD4D5E"/>
    <w:rsid w:val="00CD4D66"/>
    <w:rsid w:val="00CD4D70"/>
    <w:rsid w:val="00CD4E9F"/>
    <w:rsid w:val="00CD4F46"/>
    <w:rsid w:val="00CD506B"/>
    <w:rsid w:val="00CD52F9"/>
    <w:rsid w:val="00CD53D2"/>
    <w:rsid w:val="00CD54B0"/>
    <w:rsid w:val="00CD54CF"/>
    <w:rsid w:val="00CD54FC"/>
    <w:rsid w:val="00CD581D"/>
    <w:rsid w:val="00CD5866"/>
    <w:rsid w:val="00CD59DD"/>
    <w:rsid w:val="00CD5A94"/>
    <w:rsid w:val="00CD5B2C"/>
    <w:rsid w:val="00CD5C01"/>
    <w:rsid w:val="00CD5D89"/>
    <w:rsid w:val="00CD5DFA"/>
    <w:rsid w:val="00CD5E05"/>
    <w:rsid w:val="00CD608A"/>
    <w:rsid w:val="00CD609E"/>
    <w:rsid w:val="00CD62D9"/>
    <w:rsid w:val="00CD6C44"/>
    <w:rsid w:val="00CD6D9F"/>
    <w:rsid w:val="00CD6EC0"/>
    <w:rsid w:val="00CD7015"/>
    <w:rsid w:val="00CD7174"/>
    <w:rsid w:val="00CD7667"/>
    <w:rsid w:val="00CD7897"/>
    <w:rsid w:val="00CD78F8"/>
    <w:rsid w:val="00CD795F"/>
    <w:rsid w:val="00CD7B09"/>
    <w:rsid w:val="00CD7BE8"/>
    <w:rsid w:val="00CD7C72"/>
    <w:rsid w:val="00CD7DE2"/>
    <w:rsid w:val="00CD7E38"/>
    <w:rsid w:val="00CD7EA1"/>
    <w:rsid w:val="00CD7FE0"/>
    <w:rsid w:val="00CE0037"/>
    <w:rsid w:val="00CE00DB"/>
    <w:rsid w:val="00CE0664"/>
    <w:rsid w:val="00CE06FD"/>
    <w:rsid w:val="00CE0946"/>
    <w:rsid w:val="00CE0A5B"/>
    <w:rsid w:val="00CE0CF4"/>
    <w:rsid w:val="00CE0F5B"/>
    <w:rsid w:val="00CE0F9D"/>
    <w:rsid w:val="00CE10B6"/>
    <w:rsid w:val="00CE1487"/>
    <w:rsid w:val="00CE174C"/>
    <w:rsid w:val="00CE1761"/>
    <w:rsid w:val="00CE1830"/>
    <w:rsid w:val="00CE1A1A"/>
    <w:rsid w:val="00CE1AAC"/>
    <w:rsid w:val="00CE1AAD"/>
    <w:rsid w:val="00CE1BDB"/>
    <w:rsid w:val="00CE1E82"/>
    <w:rsid w:val="00CE1F00"/>
    <w:rsid w:val="00CE20B7"/>
    <w:rsid w:val="00CE20B9"/>
    <w:rsid w:val="00CE21BB"/>
    <w:rsid w:val="00CE26A3"/>
    <w:rsid w:val="00CE2756"/>
    <w:rsid w:val="00CE2769"/>
    <w:rsid w:val="00CE291A"/>
    <w:rsid w:val="00CE2A40"/>
    <w:rsid w:val="00CE2AE7"/>
    <w:rsid w:val="00CE2F0E"/>
    <w:rsid w:val="00CE2F4A"/>
    <w:rsid w:val="00CE337B"/>
    <w:rsid w:val="00CE345E"/>
    <w:rsid w:val="00CE36A5"/>
    <w:rsid w:val="00CE386E"/>
    <w:rsid w:val="00CE3912"/>
    <w:rsid w:val="00CE3950"/>
    <w:rsid w:val="00CE3957"/>
    <w:rsid w:val="00CE397D"/>
    <w:rsid w:val="00CE39E7"/>
    <w:rsid w:val="00CE3C77"/>
    <w:rsid w:val="00CE3DFF"/>
    <w:rsid w:val="00CE417E"/>
    <w:rsid w:val="00CE41E3"/>
    <w:rsid w:val="00CE4521"/>
    <w:rsid w:val="00CE45F1"/>
    <w:rsid w:val="00CE4785"/>
    <w:rsid w:val="00CE47D8"/>
    <w:rsid w:val="00CE47E5"/>
    <w:rsid w:val="00CE4AC0"/>
    <w:rsid w:val="00CE4B49"/>
    <w:rsid w:val="00CE4C4D"/>
    <w:rsid w:val="00CE4D60"/>
    <w:rsid w:val="00CE4F1F"/>
    <w:rsid w:val="00CE504C"/>
    <w:rsid w:val="00CE524C"/>
    <w:rsid w:val="00CE5425"/>
    <w:rsid w:val="00CE5649"/>
    <w:rsid w:val="00CE594D"/>
    <w:rsid w:val="00CE59EB"/>
    <w:rsid w:val="00CE5CB4"/>
    <w:rsid w:val="00CE5CF3"/>
    <w:rsid w:val="00CE600A"/>
    <w:rsid w:val="00CE656D"/>
    <w:rsid w:val="00CE66EF"/>
    <w:rsid w:val="00CE673F"/>
    <w:rsid w:val="00CE6743"/>
    <w:rsid w:val="00CE6753"/>
    <w:rsid w:val="00CE678F"/>
    <w:rsid w:val="00CE6A4E"/>
    <w:rsid w:val="00CE6D39"/>
    <w:rsid w:val="00CE6F94"/>
    <w:rsid w:val="00CE702B"/>
    <w:rsid w:val="00CE7088"/>
    <w:rsid w:val="00CE7192"/>
    <w:rsid w:val="00CE73FD"/>
    <w:rsid w:val="00CE7459"/>
    <w:rsid w:val="00CE7465"/>
    <w:rsid w:val="00CE75DC"/>
    <w:rsid w:val="00CE7767"/>
    <w:rsid w:val="00CE7832"/>
    <w:rsid w:val="00CE79BB"/>
    <w:rsid w:val="00CE79C2"/>
    <w:rsid w:val="00CE7E10"/>
    <w:rsid w:val="00CE7E9F"/>
    <w:rsid w:val="00CE7F62"/>
    <w:rsid w:val="00CE7F7C"/>
    <w:rsid w:val="00CF0057"/>
    <w:rsid w:val="00CF00C9"/>
    <w:rsid w:val="00CF0114"/>
    <w:rsid w:val="00CF0358"/>
    <w:rsid w:val="00CF0391"/>
    <w:rsid w:val="00CF05D4"/>
    <w:rsid w:val="00CF062F"/>
    <w:rsid w:val="00CF0649"/>
    <w:rsid w:val="00CF09A1"/>
    <w:rsid w:val="00CF0A23"/>
    <w:rsid w:val="00CF0DD7"/>
    <w:rsid w:val="00CF0EA1"/>
    <w:rsid w:val="00CF1539"/>
    <w:rsid w:val="00CF17BE"/>
    <w:rsid w:val="00CF18C1"/>
    <w:rsid w:val="00CF1AA3"/>
    <w:rsid w:val="00CF1BF3"/>
    <w:rsid w:val="00CF1DB8"/>
    <w:rsid w:val="00CF1E00"/>
    <w:rsid w:val="00CF2088"/>
    <w:rsid w:val="00CF22BB"/>
    <w:rsid w:val="00CF2477"/>
    <w:rsid w:val="00CF24D4"/>
    <w:rsid w:val="00CF2734"/>
    <w:rsid w:val="00CF2783"/>
    <w:rsid w:val="00CF2798"/>
    <w:rsid w:val="00CF27AE"/>
    <w:rsid w:val="00CF27B3"/>
    <w:rsid w:val="00CF2F26"/>
    <w:rsid w:val="00CF32B4"/>
    <w:rsid w:val="00CF3550"/>
    <w:rsid w:val="00CF3728"/>
    <w:rsid w:val="00CF3BAB"/>
    <w:rsid w:val="00CF3C40"/>
    <w:rsid w:val="00CF3CC1"/>
    <w:rsid w:val="00CF3F84"/>
    <w:rsid w:val="00CF4295"/>
    <w:rsid w:val="00CF4353"/>
    <w:rsid w:val="00CF440D"/>
    <w:rsid w:val="00CF47A4"/>
    <w:rsid w:val="00CF4890"/>
    <w:rsid w:val="00CF49F9"/>
    <w:rsid w:val="00CF4BD2"/>
    <w:rsid w:val="00CF4CD9"/>
    <w:rsid w:val="00CF4E81"/>
    <w:rsid w:val="00CF4E86"/>
    <w:rsid w:val="00CF4EEA"/>
    <w:rsid w:val="00CF4FBD"/>
    <w:rsid w:val="00CF536B"/>
    <w:rsid w:val="00CF54B1"/>
    <w:rsid w:val="00CF577E"/>
    <w:rsid w:val="00CF5AE1"/>
    <w:rsid w:val="00CF5D6F"/>
    <w:rsid w:val="00CF5E0E"/>
    <w:rsid w:val="00CF5FD5"/>
    <w:rsid w:val="00CF60C4"/>
    <w:rsid w:val="00CF6186"/>
    <w:rsid w:val="00CF61C5"/>
    <w:rsid w:val="00CF61DC"/>
    <w:rsid w:val="00CF6317"/>
    <w:rsid w:val="00CF65AA"/>
    <w:rsid w:val="00CF66AD"/>
    <w:rsid w:val="00CF67D0"/>
    <w:rsid w:val="00CF68F5"/>
    <w:rsid w:val="00CF696A"/>
    <w:rsid w:val="00CF6BDA"/>
    <w:rsid w:val="00CF6C8F"/>
    <w:rsid w:val="00CF726A"/>
    <w:rsid w:val="00CF72CE"/>
    <w:rsid w:val="00CF7321"/>
    <w:rsid w:val="00CF7515"/>
    <w:rsid w:val="00CF7521"/>
    <w:rsid w:val="00CF75D1"/>
    <w:rsid w:val="00CF7642"/>
    <w:rsid w:val="00CF767D"/>
    <w:rsid w:val="00CF76B0"/>
    <w:rsid w:val="00CF783C"/>
    <w:rsid w:val="00CF79C9"/>
    <w:rsid w:val="00CF7B41"/>
    <w:rsid w:val="00CF7CA6"/>
    <w:rsid w:val="00CF7E3A"/>
    <w:rsid w:val="00CF7E75"/>
    <w:rsid w:val="00CF7F9D"/>
    <w:rsid w:val="00CF7FB6"/>
    <w:rsid w:val="00CF7FC2"/>
    <w:rsid w:val="00D00023"/>
    <w:rsid w:val="00D00028"/>
    <w:rsid w:val="00D00570"/>
    <w:rsid w:val="00D005B7"/>
    <w:rsid w:val="00D00B75"/>
    <w:rsid w:val="00D00D05"/>
    <w:rsid w:val="00D01044"/>
    <w:rsid w:val="00D010B1"/>
    <w:rsid w:val="00D0141A"/>
    <w:rsid w:val="00D0180F"/>
    <w:rsid w:val="00D0199C"/>
    <w:rsid w:val="00D01A39"/>
    <w:rsid w:val="00D01AAB"/>
    <w:rsid w:val="00D01C8D"/>
    <w:rsid w:val="00D01DB2"/>
    <w:rsid w:val="00D01E10"/>
    <w:rsid w:val="00D01ECC"/>
    <w:rsid w:val="00D01F77"/>
    <w:rsid w:val="00D02824"/>
    <w:rsid w:val="00D02BB9"/>
    <w:rsid w:val="00D02C37"/>
    <w:rsid w:val="00D02FD6"/>
    <w:rsid w:val="00D030E4"/>
    <w:rsid w:val="00D034ED"/>
    <w:rsid w:val="00D0395E"/>
    <w:rsid w:val="00D03A51"/>
    <w:rsid w:val="00D03A7C"/>
    <w:rsid w:val="00D03BB5"/>
    <w:rsid w:val="00D03BBC"/>
    <w:rsid w:val="00D03C73"/>
    <w:rsid w:val="00D03CDA"/>
    <w:rsid w:val="00D03F21"/>
    <w:rsid w:val="00D0441C"/>
    <w:rsid w:val="00D047BF"/>
    <w:rsid w:val="00D04818"/>
    <w:rsid w:val="00D04839"/>
    <w:rsid w:val="00D04F0E"/>
    <w:rsid w:val="00D05010"/>
    <w:rsid w:val="00D05163"/>
    <w:rsid w:val="00D05394"/>
    <w:rsid w:val="00D05570"/>
    <w:rsid w:val="00D058C9"/>
    <w:rsid w:val="00D059DB"/>
    <w:rsid w:val="00D059F3"/>
    <w:rsid w:val="00D059FD"/>
    <w:rsid w:val="00D05ACC"/>
    <w:rsid w:val="00D05BA5"/>
    <w:rsid w:val="00D05BC3"/>
    <w:rsid w:val="00D05BD9"/>
    <w:rsid w:val="00D05E12"/>
    <w:rsid w:val="00D05E22"/>
    <w:rsid w:val="00D05EA3"/>
    <w:rsid w:val="00D060AE"/>
    <w:rsid w:val="00D060F5"/>
    <w:rsid w:val="00D062A9"/>
    <w:rsid w:val="00D0639F"/>
    <w:rsid w:val="00D066B8"/>
    <w:rsid w:val="00D06720"/>
    <w:rsid w:val="00D06756"/>
    <w:rsid w:val="00D069F5"/>
    <w:rsid w:val="00D06B91"/>
    <w:rsid w:val="00D06CB8"/>
    <w:rsid w:val="00D0720F"/>
    <w:rsid w:val="00D07715"/>
    <w:rsid w:val="00D0781E"/>
    <w:rsid w:val="00D07DD2"/>
    <w:rsid w:val="00D10064"/>
    <w:rsid w:val="00D101A1"/>
    <w:rsid w:val="00D101BD"/>
    <w:rsid w:val="00D10672"/>
    <w:rsid w:val="00D10696"/>
    <w:rsid w:val="00D1072D"/>
    <w:rsid w:val="00D107B0"/>
    <w:rsid w:val="00D10AFC"/>
    <w:rsid w:val="00D10D41"/>
    <w:rsid w:val="00D11318"/>
    <w:rsid w:val="00D114A7"/>
    <w:rsid w:val="00D115F2"/>
    <w:rsid w:val="00D116AB"/>
    <w:rsid w:val="00D1172B"/>
    <w:rsid w:val="00D11B07"/>
    <w:rsid w:val="00D11C15"/>
    <w:rsid w:val="00D11D25"/>
    <w:rsid w:val="00D12204"/>
    <w:rsid w:val="00D12301"/>
    <w:rsid w:val="00D12327"/>
    <w:rsid w:val="00D12447"/>
    <w:rsid w:val="00D12456"/>
    <w:rsid w:val="00D127BC"/>
    <w:rsid w:val="00D12BA3"/>
    <w:rsid w:val="00D12BB7"/>
    <w:rsid w:val="00D12CCE"/>
    <w:rsid w:val="00D12D92"/>
    <w:rsid w:val="00D1309C"/>
    <w:rsid w:val="00D132F2"/>
    <w:rsid w:val="00D13427"/>
    <w:rsid w:val="00D134BD"/>
    <w:rsid w:val="00D1358B"/>
    <w:rsid w:val="00D13900"/>
    <w:rsid w:val="00D13971"/>
    <w:rsid w:val="00D139B5"/>
    <w:rsid w:val="00D13AA3"/>
    <w:rsid w:val="00D13E1F"/>
    <w:rsid w:val="00D13EE8"/>
    <w:rsid w:val="00D14208"/>
    <w:rsid w:val="00D1426F"/>
    <w:rsid w:val="00D1432C"/>
    <w:rsid w:val="00D1458A"/>
    <w:rsid w:val="00D14600"/>
    <w:rsid w:val="00D1461A"/>
    <w:rsid w:val="00D14A46"/>
    <w:rsid w:val="00D14B7D"/>
    <w:rsid w:val="00D14C75"/>
    <w:rsid w:val="00D1519A"/>
    <w:rsid w:val="00D1532C"/>
    <w:rsid w:val="00D156FF"/>
    <w:rsid w:val="00D1574F"/>
    <w:rsid w:val="00D15804"/>
    <w:rsid w:val="00D15899"/>
    <w:rsid w:val="00D1593A"/>
    <w:rsid w:val="00D159A9"/>
    <w:rsid w:val="00D15C3B"/>
    <w:rsid w:val="00D15E4B"/>
    <w:rsid w:val="00D15F22"/>
    <w:rsid w:val="00D15FEE"/>
    <w:rsid w:val="00D16049"/>
    <w:rsid w:val="00D160B3"/>
    <w:rsid w:val="00D162F7"/>
    <w:rsid w:val="00D164A3"/>
    <w:rsid w:val="00D166EC"/>
    <w:rsid w:val="00D167E0"/>
    <w:rsid w:val="00D16847"/>
    <w:rsid w:val="00D169A9"/>
    <w:rsid w:val="00D16A63"/>
    <w:rsid w:val="00D16AA7"/>
    <w:rsid w:val="00D16B25"/>
    <w:rsid w:val="00D16BB2"/>
    <w:rsid w:val="00D16C1A"/>
    <w:rsid w:val="00D171EF"/>
    <w:rsid w:val="00D17229"/>
    <w:rsid w:val="00D1741E"/>
    <w:rsid w:val="00D175C0"/>
    <w:rsid w:val="00D179A4"/>
    <w:rsid w:val="00D17CB7"/>
    <w:rsid w:val="00D17DF3"/>
    <w:rsid w:val="00D17FBD"/>
    <w:rsid w:val="00D17FC1"/>
    <w:rsid w:val="00D20227"/>
    <w:rsid w:val="00D20229"/>
    <w:rsid w:val="00D203A8"/>
    <w:rsid w:val="00D2045B"/>
    <w:rsid w:val="00D2047F"/>
    <w:rsid w:val="00D2065B"/>
    <w:rsid w:val="00D206C9"/>
    <w:rsid w:val="00D2084F"/>
    <w:rsid w:val="00D2088E"/>
    <w:rsid w:val="00D209E4"/>
    <w:rsid w:val="00D20F21"/>
    <w:rsid w:val="00D2159A"/>
    <w:rsid w:val="00D21EBC"/>
    <w:rsid w:val="00D21F7E"/>
    <w:rsid w:val="00D21FEA"/>
    <w:rsid w:val="00D221A3"/>
    <w:rsid w:val="00D22396"/>
    <w:rsid w:val="00D223C4"/>
    <w:rsid w:val="00D22A61"/>
    <w:rsid w:val="00D22C10"/>
    <w:rsid w:val="00D22C44"/>
    <w:rsid w:val="00D22C4E"/>
    <w:rsid w:val="00D22F1A"/>
    <w:rsid w:val="00D22F68"/>
    <w:rsid w:val="00D22F78"/>
    <w:rsid w:val="00D22F9E"/>
    <w:rsid w:val="00D23523"/>
    <w:rsid w:val="00D23651"/>
    <w:rsid w:val="00D23A33"/>
    <w:rsid w:val="00D23A94"/>
    <w:rsid w:val="00D23AE3"/>
    <w:rsid w:val="00D23BB3"/>
    <w:rsid w:val="00D23D6C"/>
    <w:rsid w:val="00D23DA5"/>
    <w:rsid w:val="00D240A2"/>
    <w:rsid w:val="00D24342"/>
    <w:rsid w:val="00D244E8"/>
    <w:rsid w:val="00D24516"/>
    <w:rsid w:val="00D2454C"/>
    <w:rsid w:val="00D246F0"/>
    <w:rsid w:val="00D24851"/>
    <w:rsid w:val="00D2495D"/>
    <w:rsid w:val="00D24AA6"/>
    <w:rsid w:val="00D24BA1"/>
    <w:rsid w:val="00D2511A"/>
    <w:rsid w:val="00D25283"/>
    <w:rsid w:val="00D25317"/>
    <w:rsid w:val="00D25469"/>
    <w:rsid w:val="00D2573A"/>
    <w:rsid w:val="00D25BDD"/>
    <w:rsid w:val="00D25CFC"/>
    <w:rsid w:val="00D25F23"/>
    <w:rsid w:val="00D260B0"/>
    <w:rsid w:val="00D26106"/>
    <w:rsid w:val="00D26182"/>
    <w:rsid w:val="00D2625F"/>
    <w:rsid w:val="00D2653D"/>
    <w:rsid w:val="00D26684"/>
    <w:rsid w:val="00D266A4"/>
    <w:rsid w:val="00D26748"/>
    <w:rsid w:val="00D26874"/>
    <w:rsid w:val="00D26A9E"/>
    <w:rsid w:val="00D26AF4"/>
    <w:rsid w:val="00D26C8F"/>
    <w:rsid w:val="00D26E39"/>
    <w:rsid w:val="00D26F1F"/>
    <w:rsid w:val="00D27013"/>
    <w:rsid w:val="00D27034"/>
    <w:rsid w:val="00D2724D"/>
    <w:rsid w:val="00D27301"/>
    <w:rsid w:val="00D27446"/>
    <w:rsid w:val="00D27863"/>
    <w:rsid w:val="00D27A95"/>
    <w:rsid w:val="00D27B91"/>
    <w:rsid w:val="00D27FDC"/>
    <w:rsid w:val="00D30017"/>
    <w:rsid w:val="00D300A5"/>
    <w:rsid w:val="00D3048C"/>
    <w:rsid w:val="00D305E5"/>
    <w:rsid w:val="00D306DC"/>
    <w:rsid w:val="00D307DC"/>
    <w:rsid w:val="00D308A1"/>
    <w:rsid w:val="00D30AFF"/>
    <w:rsid w:val="00D30E4E"/>
    <w:rsid w:val="00D30EDE"/>
    <w:rsid w:val="00D30F30"/>
    <w:rsid w:val="00D3113C"/>
    <w:rsid w:val="00D31230"/>
    <w:rsid w:val="00D31416"/>
    <w:rsid w:val="00D31490"/>
    <w:rsid w:val="00D315D8"/>
    <w:rsid w:val="00D31822"/>
    <w:rsid w:val="00D3199B"/>
    <w:rsid w:val="00D31B55"/>
    <w:rsid w:val="00D31C73"/>
    <w:rsid w:val="00D31CAE"/>
    <w:rsid w:val="00D32002"/>
    <w:rsid w:val="00D32019"/>
    <w:rsid w:val="00D3202A"/>
    <w:rsid w:val="00D320FD"/>
    <w:rsid w:val="00D32533"/>
    <w:rsid w:val="00D325F1"/>
    <w:rsid w:val="00D32623"/>
    <w:rsid w:val="00D32A13"/>
    <w:rsid w:val="00D32A46"/>
    <w:rsid w:val="00D32A47"/>
    <w:rsid w:val="00D32E11"/>
    <w:rsid w:val="00D32FFD"/>
    <w:rsid w:val="00D33164"/>
    <w:rsid w:val="00D33236"/>
    <w:rsid w:val="00D336B4"/>
    <w:rsid w:val="00D337D6"/>
    <w:rsid w:val="00D3384B"/>
    <w:rsid w:val="00D3385A"/>
    <w:rsid w:val="00D33AB3"/>
    <w:rsid w:val="00D33EC8"/>
    <w:rsid w:val="00D33F00"/>
    <w:rsid w:val="00D340AA"/>
    <w:rsid w:val="00D340D7"/>
    <w:rsid w:val="00D340DD"/>
    <w:rsid w:val="00D341FE"/>
    <w:rsid w:val="00D34226"/>
    <w:rsid w:val="00D34479"/>
    <w:rsid w:val="00D3451A"/>
    <w:rsid w:val="00D34584"/>
    <w:rsid w:val="00D34665"/>
    <w:rsid w:val="00D34854"/>
    <w:rsid w:val="00D34A69"/>
    <w:rsid w:val="00D34BA6"/>
    <w:rsid w:val="00D34BDB"/>
    <w:rsid w:val="00D34C29"/>
    <w:rsid w:val="00D34ED6"/>
    <w:rsid w:val="00D35099"/>
    <w:rsid w:val="00D352AF"/>
    <w:rsid w:val="00D354AA"/>
    <w:rsid w:val="00D354B7"/>
    <w:rsid w:val="00D35683"/>
    <w:rsid w:val="00D356AA"/>
    <w:rsid w:val="00D35716"/>
    <w:rsid w:val="00D35806"/>
    <w:rsid w:val="00D35B99"/>
    <w:rsid w:val="00D35DD9"/>
    <w:rsid w:val="00D35E83"/>
    <w:rsid w:val="00D35EBB"/>
    <w:rsid w:val="00D35FD8"/>
    <w:rsid w:val="00D3605E"/>
    <w:rsid w:val="00D3623E"/>
    <w:rsid w:val="00D36607"/>
    <w:rsid w:val="00D367D5"/>
    <w:rsid w:val="00D368E1"/>
    <w:rsid w:val="00D3693E"/>
    <w:rsid w:val="00D36EBA"/>
    <w:rsid w:val="00D36F6D"/>
    <w:rsid w:val="00D36FCE"/>
    <w:rsid w:val="00D37024"/>
    <w:rsid w:val="00D3709E"/>
    <w:rsid w:val="00D371DB"/>
    <w:rsid w:val="00D37207"/>
    <w:rsid w:val="00D3721C"/>
    <w:rsid w:val="00D3735A"/>
    <w:rsid w:val="00D373EE"/>
    <w:rsid w:val="00D373FC"/>
    <w:rsid w:val="00D3767F"/>
    <w:rsid w:val="00D37868"/>
    <w:rsid w:val="00D37B9C"/>
    <w:rsid w:val="00D37D78"/>
    <w:rsid w:val="00D37EA0"/>
    <w:rsid w:val="00D4013F"/>
    <w:rsid w:val="00D403BE"/>
    <w:rsid w:val="00D403C0"/>
    <w:rsid w:val="00D403E9"/>
    <w:rsid w:val="00D4061B"/>
    <w:rsid w:val="00D4080B"/>
    <w:rsid w:val="00D40C14"/>
    <w:rsid w:val="00D40E9F"/>
    <w:rsid w:val="00D41097"/>
    <w:rsid w:val="00D41578"/>
    <w:rsid w:val="00D4185A"/>
    <w:rsid w:val="00D418E9"/>
    <w:rsid w:val="00D419B7"/>
    <w:rsid w:val="00D41B3C"/>
    <w:rsid w:val="00D41BD3"/>
    <w:rsid w:val="00D41D31"/>
    <w:rsid w:val="00D41D84"/>
    <w:rsid w:val="00D4201B"/>
    <w:rsid w:val="00D420AB"/>
    <w:rsid w:val="00D42305"/>
    <w:rsid w:val="00D4251C"/>
    <w:rsid w:val="00D425B1"/>
    <w:rsid w:val="00D4266C"/>
    <w:rsid w:val="00D42D99"/>
    <w:rsid w:val="00D42E35"/>
    <w:rsid w:val="00D42E56"/>
    <w:rsid w:val="00D4301C"/>
    <w:rsid w:val="00D431F0"/>
    <w:rsid w:val="00D43678"/>
    <w:rsid w:val="00D4368F"/>
    <w:rsid w:val="00D43752"/>
    <w:rsid w:val="00D437A8"/>
    <w:rsid w:val="00D43A23"/>
    <w:rsid w:val="00D43A5A"/>
    <w:rsid w:val="00D43A78"/>
    <w:rsid w:val="00D43AC0"/>
    <w:rsid w:val="00D43B3F"/>
    <w:rsid w:val="00D43C6D"/>
    <w:rsid w:val="00D43D0B"/>
    <w:rsid w:val="00D43D9E"/>
    <w:rsid w:val="00D4426E"/>
    <w:rsid w:val="00D444E4"/>
    <w:rsid w:val="00D446D8"/>
    <w:rsid w:val="00D44870"/>
    <w:rsid w:val="00D44920"/>
    <w:rsid w:val="00D44B8D"/>
    <w:rsid w:val="00D44E6E"/>
    <w:rsid w:val="00D44EE3"/>
    <w:rsid w:val="00D44FC8"/>
    <w:rsid w:val="00D450AB"/>
    <w:rsid w:val="00D452BB"/>
    <w:rsid w:val="00D452EC"/>
    <w:rsid w:val="00D4530A"/>
    <w:rsid w:val="00D4546D"/>
    <w:rsid w:val="00D45555"/>
    <w:rsid w:val="00D45576"/>
    <w:rsid w:val="00D45641"/>
    <w:rsid w:val="00D456BF"/>
    <w:rsid w:val="00D45929"/>
    <w:rsid w:val="00D45947"/>
    <w:rsid w:val="00D45B70"/>
    <w:rsid w:val="00D45E3D"/>
    <w:rsid w:val="00D45EE4"/>
    <w:rsid w:val="00D45F0E"/>
    <w:rsid w:val="00D45F1F"/>
    <w:rsid w:val="00D45FAA"/>
    <w:rsid w:val="00D46352"/>
    <w:rsid w:val="00D46697"/>
    <w:rsid w:val="00D466D1"/>
    <w:rsid w:val="00D469FA"/>
    <w:rsid w:val="00D46CE4"/>
    <w:rsid w:val="00D46D4E"/>
    <w:rsid w:val="00D46FE5"/>
    <w:rsid w:val="00D47152"/>
    <w:rsid w:val="00D47176"/>
    <w:rsid w:val="00D475F5"/>
    <w:rsid w:val="00D477B0"/>
    <w:rsid w:val="00D47933"/>
    <w:rsid w:val="00D479BE"/>
    <w:rsid w:val="00D47A34"/>
    <w:rsid w:val="00D47B41"/>
    <w:rsid w:val="00D47C10"/>
    <w:rsid w:val="00D47D11"/>
    <w:rsid w:val="00D47E04"/>
    <w:rsid w:val="00D50233"/>
    <w:rsid w:val="00D50323"/>
    <w:rsid w:val="00D5043E"/>
    <w:rsid w:val="00D50512"/>
    <w:rsid w:val="00D50560"/>
    <w:rsid w:val="00D507A9"/>
    <w:rsid w:val="00D507E0"/>
    <w:rsid w:val="00D509DA"/>
    <w:rsid w:val="00D509EA"/>
    <w:rsid w:val="00D50A07"/>
    <w:rsid w:val="00D50AEA"/>
    <w:rsid w:val="00D50BA9"/>
    <w:rsid w:val="00D50ECF"/>
    <w:rsid w:val="00D50FAC"/>
    <w:rsid w:val="00D510DD"/>
    <w:rsid w:val="00D5116D"/>
    <w:rsid w:val="00D512F0"/>
    <w:rsid w:val="00D51399"/>
    <w:rsid w:val="00D51598"/>
    <w:rsid w:val="00D51967"/>
    <w:rsid w:val="00D51D98"/>
    <w:rsid w:val="00D51F29"/>
    <w:rsid w:val="00D521C9"/>
    <w:rsid w:val="00D5222D"/>
    <w:rsid w:val="00D52290"/>
    <w:rsid w:val="00D5235C"/>
    <w:rsid w:val="00D52486"/>
    <w:rsid w:val="00D525DE"/>
    <w:rsid w:val="00D525F8"/>
    <w:rsid w:val="00D52978"/>
    <w:rsid w:val="00D52B6C"/>
    <w:rsid w:val="00D52E0E"/>
    <w:rsid w:val="00D52FB0"/>
    <w:rsid w:val="00D53039"/>
    <w:rsid w:val="00D530CC"/>
    <w:rsid w:val="00D53133"/>
    <w:rsid w:val="00D5330B"/>
    <w:rsid w:val="00D5357F"/>
    <w:rsid w:val="00D535BA"/>
    <w:rsid w:val="00D535FC"/>
    <w:rsid w:val="00D53664"/>
    <w:rsid w:val="00D5388A"/>
    <w:rsid w:val="00D53901"/>
    <w:rsid w:val="00D53986"/>
    <w:rsid w:val="00D53B94"/>
    <w:rsid w:val="00D53C51"/>
    <w:rsid w:val="00D53CEA"/>
    <w:rsid w:val="00D53D12"/>
    <w:rsid w:val="00D53D64"/>
    <w:rsid w:val="00D53E4A"/>
    <w:rsid w:val="00D5406F"/>
    <w:rsid w:val="00D546F2"/>
    <w:rsid w:val="00D54860"/>
    <w:rsid w:val="00D54A3E"/>
    <w:rsid w:val="00D54CAD"/>
    <w:rsid w:val="00D54DA6"/>
    <w:rsid w:val="00D54DEC"/>
    <w:rsid w:val="00D55053"/>
    <w:rsid w:val="00D55303"/>
    <w:rsid w:val="00D55609"/>
    <w:rsid w:val="00D55656"/>
    <w:rsid w:val="00D55775"/>
    <w:rsid w:val="00D55A99"/>
    <w:rsid w:val="00D55B00"/>
    <w:rsid w:val="00D56010"/>
    <w:rsid w:val="00D562DF"/>
    <w:rsid w:val="00D56751"/>
    <w:rsid w:val="00D5680B"/>
    <w:rsid w:val="00D56980"/>
    <w:rsid w:val="00D569B8"/>
    <w:rsid w:val="00D56BD6"/>
    <w:rsid w:val="00D56D38"/>
    <w:rsid w:val="00D56DBB"/>
    <w:rsid w:val="00D57288"/>
    <w:rsid w:val="00D5738E"/>
    <w:rsid w:val="00D57562"/>
    <w:rsid w:val="00D57623"/>
    <w:rsid w:val="00D576C3"/>
    <w:rsid w:val="00D57A62"/>
    <w:rsid w:val="00D57D5C"/>
    <w:rsid w:val="00D57F69"/>
    <w:rsid w:val="00D6045A"/>
    <w:rsid w:val="00D604CD"/>
    <w:rsid w:val="00D605B4"/>
    <w:rsid w:val="00D6064F"/>
    <w:rsid w:val="00D60741"/>
    <w:rsid w:val="00D60782"/>
    <w:rsid w:val="00D607E5"/>
    <w:rsid w:val="00D607F5"/>
    <w:rsid w:val="00D60A37"/>
    <w:rsid w:val="00D60A40"/>
    <w:rsid w:val="00D60B50"/>
    <w:rsid w:val="00D60F08"/>
    <w:rsid w:val="00D60F5F"/>
    <w:rsid w:val="00D60F80"/>
    <w:rsid w:val="00D61048"/>
    <w:rsid w:val="00D6106A"/>
    <w:rsid w:val="00D6147E"/>
    <w:rsid w:val="00D61595"/>
    <w:rsid w:val="00D61748"/>
    <w:rsid w:val="00D617B8"/>
    <w:rsid w:val="00D6182B"/>
    <w:rsid w:val="00D61AC3"/>
    <w:rsid w:val="00D61CA1"/>
    <w:rsid w:val="00D61D02"/>
    <w:rsid w:val="00D61D69"/>
    <w:rsid w:val="00D61D93"/>
    <w:rsid w:val="00D61DD0"/>
    <w:rsid w:val="00D61E1A"/>
    <w:rsid w:val="00D61F8C"/>
    <w:rsid w:val="00D621A9"/>
    <w:rsid w:val="00D6221D"/>
    <w:rsid w:val="00D6224A"/>
    <w:rsid w:val="00D62297"/>
    <w:rsid w:val="00D62336"/>
    <w:rsid w:val="00D626AB"/>
    <w:rsid w:val="00D62B97"/>
    <w:rsid w:val="00D62D1E"/>
    <w:rsid w:val="00D62D42"/>
    <w:rsid w:val="00D62EA6"/>
    <w:rsid w:val="00D62F99"/>
    <w:rsid w:val="00D6308E"/>
    <w:rsid w:val="00D637D0"/>
    <w:rsid w:val="00D6390A"/>
    <w:rsid w:val="00D63A0F"/>
    <w:rsid w:val="00D63D3F"/>
    <w:rsid w:val="00D64074"/>
    <w:rsid w:val="00D64252"/>
    <w:rsid w:val="00D64339"/>
    <w:rsid w:val="00D644A1"/>
    <w:rsid w:val="00D645E1"/>
    <w:rsid w:val="00D64648"/>
    <w:rsid w:val="00D64A7D"/>
    <w:rsid w:val="00D64C25"/>
    <w:rsid w:val="00D64D59"/>
    <w:rsid w:val="00D6523E"/>
    <w:rsid w:val="00D652BC"/>
    <w:rsid w:val="00D652D6"/>
    <w:rsid w:val="00D655A0"/>
    <w:rsid w:val="00D65656"/>
    <w:rsid w:val="00D65933"/>
    <w:rsid w:val="00D65E06"/>
    <w:rsid w:val="00D65E1C"/>
    <w:rsid w:val="00D65E4D"/>
    <w:rsid w:val="00D65EDF"/>
    <w:rsid w:val="00D65FA1"/>
    <w:rsid w:val="00D6629A"/>
    <w:rsid w:val="00D6632F"/>
    <w:rsid w:val="00D664C6"/>
    <w:rsid w:val="00D666CE"/>
    <w:rsid w:val="00D66803"/>
    <w:rsid w:val="00D6687B"/>
    <w:rsid w:val="00D66885"/>
    <w:rsid w:val="00D66A28"/>
    <w:rsid w:val="00D66CA7"/>
    <w:rsid w:val="00D66CA8"/>
    <w:rsid w:val="00D66CCC"/>
    <w:rsid w:val="00D66EFE"/>
    <w:rsid w:val="00D67015"/>
    <w:rsid w:val="00D67380"/>
    <w:rsid w:val="00D675FC"/>
    <w:rsid w:val="00D678B9"/>
    <w:rsid w:val="00D678E3"/>
    <w:rsid w:val="00D67983"/>
    <w:rsid w:val="00D67AF7"/>
    <w:rsid w:val="00D67E09"/>
    <w:rsid w:val="00D67E3C"/>
    <w:rsid w:val="00D67F13"/>
    <w:rsid w:val="00D703B1"/>
    <w:rsid w:val="00D7063B"/>
    <w:rsid w:val="00D708D5"/>
    <w:rsid w:val="00D70BF4"/>
    <w:rsid w:val="00D70D18"/>
    <w:rsid w:val="00D7113A"/>
    <w:rsid w:val="00D71144"/>
    <w:rsid w:val="00D71161"/>
    <w:rsid w:val="00D711A2"/>
    <w:rsid w:val="00D71290"/>
    <w:rsid w:val="00D7150E"/>
    <w:rsid w:val="00D7151F"/>
    <w:rsid w:val="00D717D4"/>
    <w:rsid w:val="00D71A6C"/>
    <w:rsid w:val="00D71FE6"/>
    <w:rsid w:val="00D72175"/>
    <w:rsid w:val="00D723BD"/>
    <w:rsid w:val="00D723C4"/>
    <w:rsid w:val="00D7249F"/>
    <w:rsid w:val="00D726E1"/>
    <w:rsid w:val="00D727EC"/>
    <w:rsid w:val="00D727FB"/>
    <w:rsid w:val="00D728A5"/>
    <w:rsid w:val="00D72CE1"/>
    <w:rsid w:val="00D72F6D"/>
    <w:rsid w:val="00D7304F"/>
    <w:rsid w:val="00D73103"/>
    <w:rsid w:val="00D73244"/>
    <w:rsid w:val="00D732FC"/>
    <w:rsid w:val="00D73433"/>
    <w:rsid w:val="00D73488"/>
    <w:rsid w:val="00D734EE"/>
    <w:rsid w:val="00D73637"/>
    <w:rsid w:val="00D7375F"/>
    <w:rsid w:val="00D73A3D"/>
    <w:rsid w:val="00D73C2D"/>
    <w:rsid w:val="00D73C92"/>
    <w:rsid w:val="00D73D5C"/>
    <w:rsid w:val="00D73E14"/>
    <w:rsid w:val="00D7409F"/>
    <w:rsid w:val="00D741B0"/>
    <w:rsid w:val="00D74345"/>
    <w:rsid w:val="00D74593"/>
    <w:rsid w:val="00D74594"/>
    <w:rsid w:val="00D7464A"/>
    <w:rsid w:val="00D74895"/>
    <w:rsid w:val="00D74962"/>
    <w:rsid w:val="00D74993"/>
    <w:rsid w:val="00D74994"/>
    <w:rsid w:val="00D74C3E"/>
    <w:rsid w:val="00D74D64"/>
    <w:rsid w:val="00D74E8D"/>
    <w:rsid w:val="00D74EED"/>
    <w:rsid w:val="00D751E4"/>
    <w:rsid w:val="00D7569D"/>
    <w:rsid w:val="00D759F5"/>
    <w:rsid w:val="00D75A7A"/>
    <w:rsid w:val="00D75A7B"/>
    <w:rsid w:val="00D75A9E"/>
    <w:rsid w:val="00D75BF1"/>
    <w:rsid w:val="00D75DFF"/>
    <w:rsid w:val="00D75FB7"/>
    <w:rsid w:val="00D76009"/>
    <w:rsid w:val="00D76040"/>
    <w:rsid w:val="00D763E7"/>
    <w:rsid w:val="00D76452"/>
    <w:rsid w:val="00D765A3"/>
    <w:rsid w:val="00D76925"/>
    <w:rsid w:val="00D76B63"/>
    <w:rsid w:val="00D76B96"/>
    <w:rsid w:val="00D76CA5"/>
    <w:rsid w:val="00D76DCF"/>
    <w:rsid w:val="00D76E12"/>
    <w:rsid w:val="00D76F49"/>
    <w:rsid w:val="00D76F6A"/>
    <w:rsid w:val="00D76FEB"/>
    <w:rsid w:val="00D7711B"/>
    <w:rsid w:val="00D77352"/>
    <w:rsid w:val="00D77655"/>
    <w:rsid w:val="00D777CE"/>
    <w:rsid w:val="00D77A38"/>
    <w:rsid w:val="00D77BD0"/>
    <w:rsid w:val="00D77CD5"/>
    <w:rsid w:val="00D77D88"/>
    <w:rsid w:val="00D77F9A"/>
    <w:rsid w:val="00D77FC6"/>
    <w:rsid w:val="00D77FD0"/>
    <w:rsid w:val="00D8035F"/>
    <w:rsid w:val="00D80421"/>
    <w:rsid w:val="00D804E4"/>
    <w:rsid w:val="00D806EE"/>
    <w:rsid w:val="00D80756"/>
    <w:rsid w:val="00D80764"/>
    <w:rsid w:val="00D8087C"/>
    <w:rsid w:val="00D808E8"/>
    <w:rsid w:val="00D80945"/>
    <w:rsid w:val="00D8096C"/>
    <w:rsid w:val="00D80B8E"/>
    <w:rsid w:val="00D80C62"/>
    <w:rsid w:val="00D80CC3"/>
    <w:rsid w:val="00D80EA1"/>
    <w:rsid w:val="00D810CE"/>
    <w:rsid w:val="00D81105"/>
    <w:rsid w:val="00D81148"/>
    <w:rsid w:val="00D81348"/>
    <w:rsid w:val="00D81547"/>
    <w:rsid w:val="00D81667"/>
    <w:rsid w:val="00D8169C"/>
    <w:rsid w:val="00D8180F"/>
    <w:rsid w:val="00D81C7E"/>
    <w:rsid w:val="00D81E63"/>
    <w:rsid w:val="00D8203B"/>
    <w:rsid w:val="00D8216A"/>
    <w:rsid w:val="00D82202"/>
    <w:rsid w:val="00D82310"/>
    <w:rsid w:val="00D824C6"/>
    <w:rsid w:val="00D824FA"/>
    <w:rsid w:val="00D826C0"/>
    <w:rsid w:val="00D82AA8"/>
    <w:rsid w:val="00D82AFC"/>
    <w:rsid w:val="00D82DAD"/>
    <w:rsid w:val="00D82EB0"/>
    <w:rsid w:val="00D83257"/>
    <w:rsid w:val="00D832A5"/>
    <w:rsid w:val="00D832AC"/>
    <w:rsid w:val="00D83685"/>
    <w:rsid w:val="00D838B7"/>
    <w:rsid w:val="00D83919"/>
    <w:rsid w:val="00D83938"/>
    <w:rsid w:val="00D83A34"/>
    <w:rsid w:val="00D83A97"/>
    <w:rsid w:val="00D83BF1"/>
    <w:rsid w:val="00D83EBB"/>
    <w:rsid w:val="00D83ECE"/>
    <w:rsid w:val="00D83F86"/>
    <w:rsid w:val="00D840B4"/>
    <w:rsid w:val="00D842D5"/>
    <w:rsid w:val="00D8450C"/>
    <w:rsid w:val="00D845C2"/>
    <w:rsid w:val="00D84682"/>
    <w:rsid w:val="00D846BA"/>
    <w:rsid w:val="00D848D3"/>
    <w:rsid w:val="00D849E0"/>
    <w:rsid w:val="00D84CA9"/>
    <w:rsid w:val="00D84D1C"/>
    <w:rsid w:val="00D84D7B"/>
    <w:rsid w:val="00D84DDA"/>
    <w:rsid w:val="00D84FFC"/>
    <w:rsid w:val="00D85111"/>
    <w:rsid w:val="00D85148"/>
    <w:rsid w:val="00D8532E"/>
    <w:rsid w:val="00D8572A"/>
    <w:rsid w:val="00D85A79"/>
    <w:rsid w:val="00D85ACA"/>
    <w:rsid w:val="00D85BD6"/>
    <w:rsid w:val="00D85C63"/>
    <w:rsid w:val="00D85D65"/>
    <w:rsid w:val="00D85DD1"/>
    <w:rsid w:val="00D862DB"/>
    <w:rsid w:val="00D86330"/>
    <w:rsid w:val="00D86436"/>
    <w:rsid w:val="00D86833"/>
    <w:rsid w:val="00D8693E"/>
    <w:rsid w:val="00D86BC8"/>
    <w:rsid w:val="00D86F67"/>
    <w:rsid w:val="00D86FBF"/>
    <w:rsid w:val="00D87022"/>
    <w:rsid w:val="00D870D2"/>
    <w:rsid w:val="00D8731E"/>
    <w:rsid w:val="00D8737B"/>
    <w:rsid w:val="00D873CF"/>
    <w:rsid w:val="00D8740C"/>
    <w:rsid w:val="00D87567"/>
    <w:rsid w:val="00D875A3"/>
    <w:rsid w:val="00D87674"/>
    <w:rsid w:val="00D8771F"/>
    <w:rsid w:val="00D87888"/>
    <w:rsid w:val="00D87952"/>
    <w:rsid w:val="00D87E48"/>
    <w:rsid w:val="00D90004"/>
    <w:rsid w:val="00D9000D"/>
    <w:rsid w:val="00D90040"/>
    <w:rsid w:val="00D902B5"/>
    <w:rsid w:val="00D902DB"/>
    <w:rsid w:val="00D90316"/>
    <w:rsid w:val="00D90439"/>
    <w:rsid w:val="00D90547"/>
    <w:rsid w:val="00D907A8"/>
    <w:rsid w:val="00D909F7"/>
    <w:rsid w:val="00D90EF6"/>
    <w:rsid w:val="00D90F62"/>
    <w:rsid w:val="00D90FC0"/>
    <w:rsid w:val="00D910D6"/>
    <w:rsid w:val="00D91308"/>
    <w:rsid w:val="00D913B1"/>
    <w:rsid w:val="00D91469"/>
    <w:rsid w:val="00D9158A"/>
    <w:rsid w:val="00D915E4"/>
    <w:rsid w:val="00D9170B"/>
    <w:rsid w:val="00D919AA"/>
    <w:rsid w:val="00D91A62"/>
    <w:rsid w:val="00D91C06"/>
    <w:rsid w:val="00D91D8C"/>
    <w:rsid w:val="00D91EF4"/>
    <w:rsid w:val="00D91FCE"/>
    <w:rsid w:val="00D920A9"/>
    <w:rsid w:val="00D921FA"/>
    <w:rsid w:val="00D92210"/>
    <w:rsid w:val="00D9227E"/>
    <w:rsid w:val="00D922A3"/>
    <w:rsid w:val="00D922DD"/>
    <w:rsid w:val="00D9241C"/>
    <w:rsid w:val="00D92557"/>
    <w:rsid w:val="00D92804"/>
    <w:rsid w:val="00D9280E"/>
    <w:rsid w:val="00D92A51"/>
    <w:rsid w:val="00D92B7B"/>
    <w:rsid w:val="00D92D78"/>
    <w:rsid w:val="00D92FCD"/>
    <w:rsid w:val="00D933C7"/>
    <w:rsid w:val="00D933FF"/>
    <w:rsid w:val="00D93404"/>
    <w:rsid w:val="00D9342A"/>
    <w:rsid w:val="00D9346E"/>
    <w:rsid w:val="00D93725"/>
    <w:rsid w:val="00D939CA"/>
    <w:rsid w:val="00D93B2B"/>
    <w:rsid w:val="00D93BA0"/>
    <w:rsid w:val="00D93C99"/>
    <w:rsid w:val="00D93CE9"/>
    <w:rsid w:val="00D93E33"/>
    <w:rsid w:val="00D93F73"/>
    <w:rsid w:val="00D94274"/>
    <w:rsid w:val="00D943C5"/>
    <w:rsid w:val="00D94427"/>
    <w:rsid w:val="00D94432"/>
    <w:rsid w:val="00D94540"/>
    <w:rsid w:val="00D94566"/>
    <w:rsid w:val="00D94700"/>
    <w:rsid w:val="00D9480D"/>
    <w:rsid w:val="00D94BC3"/>
    <w:rsid w:val="00D94D21"/>
    <w:rsid w:val="00D94D7F"/>
    <w:rsid w:val="00D94DB3"/>
    <w:rsid w:val="00D94ED7"/>
    <w:rsid w:val="00D94F72"/>
    <w:rsid w:val="00D9514A"/>
    <w:rsid w:val="00D9514B"/>
    <w:rsid w:val="00D9523B"/>
    <w:rsid w:val="00D9526C"/>
    <w:rsid w:val="00D9533F"/>
    <w:rsid w:val="00D95513"/>
    <w:rsid w:val="00D95621"/>
    <w:rsid w:val="00D9576E"/>
    <w:rsid w:val="00D9592B"/>
    <w:rsid w:val="00D95C93"/>
    <w:rsid w:val="00D95D19"/>
    <w:rsid w:val="00D962E0"/>
    <w:rsid w:val="00D964C6"/>
    <w:rsid w:val="00D964DA"/>
    <w:rsid w:val="00D96597"/>
    <w:rsid w:val="00D967F6"/>
    <w:rsid w:val="00D96945"/>
    <w:rsid w:val="00D9699F"/>
    <w:rsid w:val="00D96CFF"/>
    <w:rsid w:val="00D96E3B"/>
    <w:rsid w:val="00D96F52"/>
    <w:rsid w:val="00D96F73"/>
    <w:rsid w:val="00D97159"/>
    <w:rsid w:val="00D971FA"/>
    <w:rsid w:val="00D9729C"/>
    <w:rsid w:val="00D975B8"/>
    <w:rsid w:val="00D97600"/>
    <w:rsid w:val="00D9763B"/>
    <w:rsid w:val="00D9785B"/>
    <w:rsid w:val="00D978DC"/>
    <w:rsid w:val="00D97B0A"/>
    <w:rsid w:val="00D97DA9"/>
    <w:rsid w:val="00D97DD9"/>
    <w:rsid w:val="00D97FEA"/>
    <w:rsid w:val="00DA011E"/>
    <w:rsid w:val="00DA0159"/>
    <w:rsid w:val="00DA0180"/>
    <w:rsid w:val="00DA027C"/>
    <w:rsid w:val="00DA0288"/>
    <w:rsid w:val="00DA0294"/>
    <w:rsid w:val="00DA03B8"/>
    <w:rsid w:val="00DA05AE"/>
    <w:rsid w:val="00DA05AF"/>
    <w:rsid w:val="00DA088E"/>
    <w:rsid w:val="00DA0B4B"/>
    <w:rsid w:val="00DA0D0A"/>
    <w:rsid w:val="00DA0DE6"/>
    <w:rsid w:val="00DA0EE8"/>
    <w:rsid w:val="00DA0F49"/>
    <w:rsid w:val="00DA0FF7"/>
    <w:rsid w:val="00DA15CE"/>
    <w:rsid w:val="00DA1609"/>
    <w:rsid w:val="00DA1795"/>
    <w:rsid w:val="00DA1B28"/>
    <w:rsid w:val="00DA1B4B"/>
    <w:rsid w:val="00DA1C76"/>
    <w:rsid w:val="00DA1CC4"/>
    <w:rsid w:val="00DA1DAA"/>
    <w:rsid w:val="00DA1DE2"/>
    <w:rsid w:val="00DA1E18"/>
    <w:rsid w:val="00DA1FA2"/>
    <w:rsid w:val="00DA2217"/>
    <w:rsid w:val="00DA2423"/>
    <w:rsid w:val="00DA2534"/>
    <w:rsid w:val="00DA282F"/>
    <w:rsid w:val="00DA2B84"/>
    <w:rsid w:val="00DA2C5C"/>
    <w:rsid w:val="00DA2CCB"/>
    <w:rsid w:val="00DA2EBF"/>
    <w:rsid w:val="00DA2ECF"/>
    <w:rsid w:val="00DA2F41"/>
    <w:rsid w:val="00DA30F1"/>
    <w:rsid w:val="00DA328F"/>
    <w:rsid w:val="00DA35B3"/>
    <w:rsid w:val="00DA362A"/>
    <w:rsid w:val="00DA37A1"/>
    <w:rsid w:val="00DA3808"/>
    <w:rsid w:val="00DA38D3"/>
    <w:rsid w:val="00DA39F7"/>
    <w:rsid w:val="00DA3C20"/>
    <w:rsid w:val="00DA3C7D"/>
    <w:rsid w:val="00DA3C84"/>
    <w:rsid w:val="00DA3E19"/>
    <w:rsid w:val="00DA3F12"/>
    <w:rsid w:val="00DA3F2C"/>
    <w:rsid w:val="00DA3F47"/>
    <w:rsid w:val="00DA3F48"/>
    <w:rsid w:val="00DA3FAF"/>
    <w:rsid w:val="00DA401F"/>
    <w:rsid w:val="00DA4079"/>
    <w:rsid w:val="00DA40E3"/>
    <w:rsid w:val="00DA41EC"/>
    <w:rsid w:val="00DA436D"/>
    <w:rsid w:val="00DA4A03"/>
    <w:rsid w:val="00DA4AF5"/>
    <w:rsid w:val="00DA4B9F"/>
    <w:rsid w:val="00DA4C3F"/>
    <w:rsid w:val="00DA4C65"/>
    <w:rsid w:val="00DA4C98"/>
    <w:rsid w:val="00DA4DCD"/>
    <w:rsid w:val="00DA4DE9"/>
    <w:rsid w:val="00DA4F26"/>
    <w:rsid w:val="00DA4FE5"/>
    <w:rsid w:val="00DA5005"/>
    <w:rsid w:val="00DA5043"/>
    <w:rsid w:val="00DA515E"/>
    <w:rsid w:val="00DA5532"/>
    <w:rsid w:val="00DA55A1"/>
    <w:rsid w:val="00DA5970"/>
    <w:rsid w:val="00DA5BEA"/>
    <w:rsid w:val="00DA5C30"/>
    <w:rsid w:val="00DA5D45"/>
    <w:rsid w:val="00DA5F4D"/>
    <w:rsid w:val="00DA5F6B"/>
    <w:rsid w:val="00DA6240"/>
    <w:rsid w:val="00DA64C4"/>
    <w:rsid w:val="00DA65CB"/>
    <w:rsid w:val="00DA6623"/>
    <w:rsid w:val="00DA665C"/>
    <w:rsid w:val="00DA690C"/>
    <w:rsid w:val="00DA69AE"/>
    <w:rsid w:val="00DA6AF9"/>
    <w:rsid w:val="00DA6B85"/>
    <w:rsid w:val="00DA6C3F"/>
    <w:rsid w:val="00DA6D62"/>
    <w:rsid w:val="00DA6DC9"/>
    <w:rsid w:val="00DA6E32"/>
    <w:rsid w:val="00DA702D"/>
    <w:rsid w:val="00DA73BF"/>
    <w:rsid w:val="00DA7598"/>
    <w:rsid w:val="00DA7988"/>
    <w:rsid w:val="00DA7A13"/>
    <w:rsid w:val="00DA7B34"/>
    <w:rsid w:val="00DA7C8A"/>
    <w:rsid w:val="00DA7CEE"/>
    <w:rsid w:val="00DA7D30"/>
    <w:rsid w:val="00DA7EE8"/>
    <w:rsid w:val="00DA7EFE"/>
    <w:rsid w:val="00DA7F67"/>
    <w:rsid w:val="00DB002D"/>
    <w:rsid w:val="00DB00C1"/>
    <w:rsid w:val="00DB06D9"/>
    <w:rsid w:val="00DB0864"/>
    <w:rsid w:val="00DB0873"/>
    <w:rsid w:val="00DB0DB2"/>
    <w:rsid w:val="00DB0E92"/>
    <w:rsid w:val="00DB10F1"/>
    <w:rsid w:val="00DB1651"/>
    <w:rsid w:val="00DB1EA5"/>
    <w:rsid w:val="00DB24B2"/>
    <w:rsid w:val="00DB25E2"/>
    <w:rsid w:val="00DB2744"/>
    <w:rsid w:val="00DB275A"/>
    <w:rsid w:val="00DB277D"/>
    <w:rsid w:val="00DB2804"/>
    <w:rsid w:val="00DB297D"/>
    <w:rsid w:val="00DB2A22"/>
    <w:rsid w:val="00DB2A72"/>
    <w:rsid w:val="00DB2CC5"/>
    <w:rsid w:val="00DB2E6B"/>
    <w:rsid w:val="00DB302B"/>
    <w:rsid w:val="00DB311F"/>
    <w:rsid w:val="00DB316D"/>
    <w:rsid w:val="00DB318F"/>
    <w:rsid w:val="00DB3232"/>
    <w:rsid w:val="00DB332F"/>
    <w:rsid w:val="00DB34AB"/>
    <w:rsid w:val="00DB3765"/>
    <w:rsid w:val="00DB38A1"/>
    <w:rsid w:val="00DB38EE"/>
    <w:rsid w:val="00DB3987"/>
    <w:rsid w:val="00DB39A2"/>
    <w:rsid w:val="00DB39A5"/>
    <w:rsid w:val="00DB3AAE"/>
    <w:rsid w:val="00DB40D9"/>
    <w:rsid w:val="00DB424F"/>
    <w:rsid w:val="00DB434F"/>
    <w:rsid w:val="00DB4748"/>
    <w:rsid w:val="00DB47A2"/>
    <w:rsid w:val="00DB4981"/>
    <w:rsid w:val="00DB4AF0"/>
    <w:rsid w:val="00DB4BB8"/>
    <w:rsid w:val="00DB4C6A"/>
    <w:rsid w:val="00DB4DE7"/>
    <w:rsid w:val="00DB4EAA"/>
    <w:rsid w:val="00DB4F8E"/>
    <w:rsid w:val="00DB4F96"/>
    <w:rsid w:val="00DB50D2"/>
    <w:rsid w:val="00DB5842"/>
    <w:rsid w:val="00DB58FD"/>
    <w:rsid w:val="00DB5905"/>
    <w:rsid w:val="00DB594F"/>
    <w:rsid w:val="00DB5999"/>
    <w:rsid w:val="00DB5C5A"/>
    <w:rsid w:val="00DB5C79"/>
    <w:rsid w:val="00DB5CC7"/>
    <w:rsid w:val="00DB5E10"/>
    <w:rsid w:val="00DB5E66"/>
    <w:rsid w:val="00DB6044"/>
    <w:rsid w:val="00DB6470"/>
    <w:rsid w:val="00DB6678"/>
    <w:rsid w:val="00DB66D1"/>
    <w:rsid w:val="00DB6B50"/>
    <w:rsid w:val="00DB6BB0"/>
    <w:rsid w:val="00DB6C1D"/>
    <w:rsid w:val="00DB6C59"/>
    <w:rsid w:val="00DB6E0E"/>
    <w:rsid w:val="00DB6EAD"/>
    <w:rsid w:val="00DB6F14"/>
    <w:rsid w:val="00DB7101"/>
    <w:rsid w:val="00DB72B9"/>
    <w:rsid w:val="00DB7320"/>
    <w:rsid w:val="00DB75D3"/>
    <w:rsid w:val="00DB75E5"/>
    <w:rsid w:val="00DB76B8"/>
    <w:rsid w:val="00DB7953"/>
    <w:rsid w:val="00DB7AD2"/>
    <w:rsid w:val="00DB7BF7"/>
    <w:rsid w:val="00DB7DE8"/>
    <w:rsid w:val="00DB7E24"/>
    <w:rsid w:val="00DB7EA0"/>
    <w:rsid w:val="00DC0120"/>
    <w:rsid w:val="00DC012D"/>
    <w:rsid w:val="00DC0203"/>
    <w:rsid w:val="00DC028C"/>
    <w:rsid w:val="00DC06BF"/>
    <w:rsid w:val="00DC06C4"/>
    <w:rsid w:val="00DC0C4F"/>
    <w:rsid w:val="00DC0CAD"/>
    <w:rsid w:val="00DC0CBF"/>
    <w:rsid w:val="00DC0F87"/>
    <w:rsid w:val="00DC0FFD"/>
    <w:rsid w:val="00DC12A5"/>
    <w:rsid w:val="00DC139D"/>
    <w:rsid w:val="00DC14A7"/>
    <w:rsid w:val="00DC1671"/>
    <w:rsid w:val="00DC1A5A"/>
    <w:rsid w:val="00DC1C72"/>
    <w:rsid w:val="00DC1E95"/>
    <w:rsid w:val="00DC1F5F"/>
    <w:rsid w:val="00DC2068"/>
    <w:rsid w:val="00DC20CD"/>
    <w:rsid w:val="00DC2108"/>
    <w:rsid w:val="00DC237E"/>
    <w:rsid w:val="00DC279C"/>
    <w:rsid w:val="00DC2C94"/>
    <w:rsid w:val="00DC2D68"/>
    <w:rsid w:val="00DC2E02"/>
    <w:rsid w:val="00DC2EC1"/>
    <w:rsid w:val="00DC313C"/>
    <w:rsid w:val="00DC335F"/>
    <w:rsid w:val="00DC38AF"/>
    <w:rsid w:val="00DC39B2"/>
    <w:rsid w:val="00DC3A3C"/>
    <w:rsid w:val="00DC3B8F"/>
    <w:rsid w:val="00DC3BDE"/>
    <w:rsid w:val="00DC3C66"/>
    <w:rsid w:val="00DC3EC4"/>
    <w:rsid w:val="00DC4149"/>
    <w:rsid w:val="00DC4170"/>
    <w:rsid w:val="00DC42F4"/>
    <w:rsid w:val="00DC433E"/>
    <w:rsid w:val="00DC43C7"/>
    <w:rsid w:val="00DC4544"/>
    <w:rsid w:val="00DC46B7"/>
    <w:rsid w:val="00DC49E6"/>
    <w:rsid w:val="00DC4B51"/>
    <w:rsid w:val="00DC4B7F"/>
    <w:rsid w:val="00DC4BCC"/>
    <w:rsid w:val="00DC4D70"/>
    <w:rsid w:val="00DC5069"/>
    <w:rsid w:val="00DC5444"/>
    <w:rsid w:val="00DC5924"/>
    <w:rsid w:val="00DC59DA"/>
    <w:rsid w:val="00DC5AFF"/>
    <w:rsid w:val="00DC6106"/>
    <w:rsid w:val="00DC623A"/>
    <w:rsid w:val="00DC659B"/>
    <w:rsid w:val="00DC684D"/>
    <w:rsid w:val="00DC691E"/>
    <w:rsid w:val="00DC6A8C"/>
    <w:rsid w:val="00DC6C40"/>
    <w:rsid w:val="00DC6FF8"/>
    <w:rsid w:val="00DC7003"/>
    <w:rsid w:val="00DC70A4"/>
    <w:rsid w:val="00DC70CF"/>
    <w:rsid w:val="00DC7311"/>
    <w:rsid w:val="00DC73DC"/>
    <w:rsid w:val="00DC7459"/>
    <w:rsid w:val="00DC7524"/>
    <w:rsid w:val="00DC75D4"/>
    <w:rsid w:val="00DC7648"/>
    <w:rsid w:val="00DC771C"/>
    <w:rsid w:val="00DC7822"/>
    <w:rsid w:val="00DC7AE7"/>
    <w:rsid w:val="00DC7C77"/>
    <w:rsid w:val="00DC7C8C"/>
    <w:rsid w:val="00DC7D92"/>
    <w:rsid w:val="00DC7E5D"/>
    <w:rsid w:val="00DD0036"/>
    <w:rsid w:val="00DD052E"/>
    <w:rsid w:val="00DD0742"/>
    <w:rsid w:val="00DD0782"/>
    <w:rsid w:val="00DD07A8"/>
    <w:rsid w:val="00DD098B"/>
    <w:rsid w:val="00DD0A75"/>
    <w:rsid w:val="00DD0CBA"/>
    <w:rsid w:val="00DD0D84"/>
    <w:rsid w:val="00DD0DE4"/>
    <w:rsid w:val="00DD109C"/>
    <w:rsid w:val="00DD11F0"/>
    <w:rsid w:val="00DD1269"/>
    <w:rsid w:val="00DD142B"/>
    <w:rsid w:val="00DD15D1"/>
    <w:rsid w:val="00DD179C"/>
    <w:rsid w:val="00DD1904"/>
    <w:rsid w:val="00DD192E"/>
    <w:rsid w:val="00DD1B20"/>
    <w:rsid w:val="00DD1E6C"/>
    <w:rsid w:val="00DD2307"/>
    <w:rsid w:val="00DD259F"/>
    <w:rsid w:val="00DD2706"/>
    <w:rsid w:val="00DD2836"/>
    <w:rsid w:val="00DD2A77"/>
    <w:rsid w:val="00DD2C56"/>
    <w:rsid w:val="00DD2D46"/>
    <w:rsid w:val="00DD2DA7"/>
    <w:rsid w:val="00DD2DB8"/>
    <w:rsid w:val="00DD321A"/>
    <w:rsid w:val="00DD3364"/>
    <w:rsid w:val="00DD346E"/>
    <w:rsid w:val="00DD358E"/>
    <w:rsid w:val="00DD374A"/>
    <w:rsid w:val="00DD3934"/>
    <w:rsid w:val="00DD3B28"/>
    <w:rsid w:val="00DD3B61"/>
    <w:rsid w:val="00DD3B82"/>
    <w:rsid w:val="00DD3BA7"/>
    <w:rsid w:val="00DD3D30"/>
    <w:rsid w:val="00DD3DEF"/>
    <w:rsid w:val="00DD42EF"/>
    <w:rsid w:val="00DD439F"/>
    <w:rsid w:val="00DD471C"/>
    <w:rsid w:val="00DD4B00"/>
    <w:rsid w:val="00DD4B04"/>
    <w:rsid w:val="00DD4B6F"/>
    <w:rsid w:val="00DD4C08"/>
    <w:rsid w:val="00DD4C3F"/>
    <w:rsid w:val="00DD4CDB"/>
    <w:rsid w:val="00DD4DBD"/>
    <w:rsid w:val="00DD4EE5"/>
    <w:rsid w:val="00DD4F09"/>
    <w:rsid w:val="00DD4F67"/>
    <w:rsid w:val="00DD536E"/>
    <w:rsid w:val="00DD542E"/>
    <w:rsid w:val="00DD5493"/>
    <w:rsid w:val="00DD56E5"/>
    <w:rsid w:val="00DD56FE"/>
    <w:rsid w:val="00DD5725"/>
    <w:rsid w:val="00DD5A93"/>
    <w:rsid w:val="00DD5B37"/>
    <w:rsid w:val="00DD5B8B"/>
    <w:rsid w:val="00DD5E78"/>
    <w:rsid w:val="00DD5EA8"/>
    <w:rsid w:val="00DD5F43"/>
    <w:rsid w:val="00DD63A9"/>
    <w:rsid w:val="00DD63F6"/>
    <w:rsid w:val="00DD6567"/>
    <w:rsid w:val="00DD6574"/>
    <w:rsid w:val="00DD6579"/>
    <w:rsid w:val="00DD6633"/>
    <w:rsid w:val="00DD6653"/>
    <w:rsid w:val="00DD6A53"/>
    <w:rsid w:val="00DD6B81"/>
    <w:rsid w:val="00DD6DEA"/>
    <w:rsid w:val="00DD6EC5"/>
    <w:rsid w:val="00DD6F56"/>
    <w:rsid w:val="00DD6F65"/>
    <w:rsid w:val="00DD725A"/>
    <w:rsid w:val="00DD72E2"/>
    <w:rsid w:val="00DD735D"/>
    <w:rsid w:val="00DD7385"/>
    <w:rsid w:val="00DD73EE"/>
    <w:rsid w:val="00DD7469"/>
    <w:rsid w:val="00DD7618"/>
    <w:rsid w:val="00DD766A"/>
    <w:rsid w:val="00DD768F"/>
    <w:rsid w:val="00DD7701"/>
    <w:rsid w:val="00DD7799"/>
    <w:rsid w:val="00DD787A"/>
    <w:rsid w:val="00DD79AC"/>
    <w:rsid w:val="00DD79CA"/>
    <w:rsid w:val="00DD7FD3"/>
    <w:rsid w:val="00DE0227"/>
    <w:rsid w:val="00DE02C8"/>
    <w:rsid w:val="00DE02DC"/>
    <w:rsid w:val="00DE03F7"/>
    <w:rsid w:val="00DE062B"/>
    <w:rsid w:val="00DE07BA"/>
    <w:rsid w:val="00DE081B"/>
    <w:rsid w:val="00DE0820"/>
    <w:rsid w:val="00DE09AC"/>
    <w:rsid w:val="00DE0F25"/>
    <w:rsid w:val="00DE0F5C"/>
    <w:rsid w:val="00DE1080"/>
    <w:rsid w:val="00DE12AE"/>
    <w:rsid w:val="00DE1348"/>
    <w:rsid w:val="00DE13DD"/>
    <w:rsid w:val="00DE140B"/>
    <w:rsid w:val="00DE1421"/>
    <w:rsid w:val="00DE1689"/>
    <w:rsid w:val="00DE169C"/>
    <w:rsid w:val="00DE18A8"/>
    <w:rsid w:val="00DE1C5A"/>
    <w:rsid w:val="00DE1FF3"/>
    <w:rsid w:val="00DE23A9"/>
    <w:rsid w:val="00DE24B4"/>
    <w:rsid w:val="00DE24ED"/>
    <w:rsid w:val="00DE257C"/>
    <w:rsid w:val="00DE2900"/>
    <w:rsid w:val="00DE2C3B"/>
    <w:rsid w:val="00DE2D7F"/>
    <w:rsid w:val="00DE2E7E"/>
    <w:rsid w:val="00DE2EF6"/>
    <w:rsid w:val="00DE30CE"/>
    <w:rsid w:val="00DE31F5"/>
    <w:rsid w:val="00DE3454"/>
    <w:rsid w:val="00DE34CB"/>
    <w:rsid w:val="00DE3521"/>
    <w:rsid w:val="00DE37E7"/>
    <w:rsid w:val="00DE397F"/>
    <w:rsid w:val="00DE3AE9"/>
    <w:rsid w:val="00DE3C66"/>
    <w:rsid w:val="00DE3CEE"/>
    <w:rsid w:val="00DE3E29"/>
    <w:rsid w:val="00DE3E47"/>
    <w:rsid w:val="00DE3E62"/>
    <w:rsid w:val="00DE3EB9"/>
    <w:rsid w:val="00DE3ECF"/>
    <w:rsid w:val="00DE404B"/>
    <w:rsid w:val="00DE4060"/>
    <w:rsid w:val="00DE4065"/>
    <w:rsid w:val="00DE4158"/>
    <w:rsid w:val="00DE4231"/>
    <w:rsid w:val="00DE4288"/>
    <w:rsid w:val="00DE435A"/>
    <w:rsid w:val="00DE43FF"/>
    <w:rsid w:val="00DE4956"/>
    <w:rsid w:val="00DE49E3"/>
    <w:rsid w:val="00DE4E60"/>
    <w:rsid w:val="00DE4F31"/>
    <w:rsid w:val="00DE50B2"/>
    <w:rsid w:val="00DE52AC"/>
    <w:rsid w:val="00DE541B"/>
    <w:rsid w:val="00DE5427"/>
    <w:rsid w:val="00DE5448"/>
    <w:rsid w:val="00DE575B"/>
    <w:rsid w:val="00DE5766"/>
    <w:rsid w:val="00DE576B"/>
    <w:rsid w:val="00DE5776"/>
    <w:rsid w:val="00DE5C11"/>
    <w:rsid w:val="00DE5D45"/>
    <w:rsid w:val="00DE5DC8"/>
    <w:rsid w:val="00DE5E68"/>
    <w:rsid w:val="00DE5EC6"/>
    <w:rsid w:val="00DE5FAD"/>
    <w:rsid w:val="00DE6086"/>
    <w:rsid w:val="00DE652A"/>
    <w:rsid w:val="00DE66C4"/>
    <w:rsid w:val="00DE68F0"/>
    <w:rsid w:val="00DE6A1B"/>
    <w:rsid w:val="00DE6A46"/>
    <w:rsid w:val="00DE6B26"/>
    <w:rsid w:val="00DE6C01"/>
    <w:rsid w:val="00DE6D3D"/>
    <w:rsid w:val="00DE6DF7"/>
    <w:rsid w:val="00DE6E17"/>
    <w:rsid w:val="00DE704A"/>
    <w:rsid w:val="00DE7080"/>
    <w:rsid w:val="00DE70BC"/>
    <w:rsid w:val="00DE70C1"/>
    <w:rsid w:val="00DE74B3"/>
    <w:rsid w:val="00DE753A"/>
    <w:rsid w:val="00DE7588"/>
    <w:rsid w:val="00DE75FC"/>
    <w:rsid w:val="00DE760A"/>
    <w:rsid w:val="00DE765B"/>
    <w:rsid w:val="00DE76D7"/>
    <w:rsid w:val="00DE77A3"/>
    <w:rsid w:val="00DE788E"/>
    <w:rsid w:val="00DE7980"/>
    <w:rsid w:val="00DE7E1C"/>
    <w:rsid w:val="00DE7F3B"/>
    <w:rsid w:val="00DF019F"/>
    <w:rsid w:val="00DF01C0"/>
    <w:rsid w:val="00DF0253"/>
    <w:rsid w:val="00DF02D4"/>
    <w:rsid w:val="00DF0608"/>
    <w:rsid w:val="00DF06E8"/>
    <w:rsid w:val="00DF081A"/>
    <w:rsid w:val="00DF0A00"/>
    <w:rsid w:val="00DF0D37"/>
    <w:rsid w:val="00DF0FB3"/>
    <w:rsid w:val="00DF0FEC"/>
    <w:rsid w:val="00DF11F4"/>
    <w:rsid w:val="00DF12F1"/>
    <w:rsid w:val="00DF14E1"/>
    <w:rsid w:val="00DF1753"/>
    <w:rsid w:val="00DF17CC"/>
    <w:rsid w:val="00DF18A0"/>
    <w:rsid w:val="00DF191E"/>
    <w:rsid w:val="00DF1976"/>
    <w:rsid w:val="00DF1A6F"/>
    <w:rsid w:val="00DF1B32"/>
    <w:rsid w:val="00DF1F8C"/>
    <w:rsid w:val="00DF1FA0"/>
    <w:rsid w:val="00DF2083"/>
    <w:rsid w:val="00DF21EC"/>
    <w:rsid w:val="00DF2742"/>
    <w:rsid w:val="00DF2929"/>
    <w:rsid w:val="00DF2973"/>
    <w:rsid w:val="00DF2BBF"/>
    <w:rsid w:val="00DF2CB0"/>
    <w:rsid w:val="00DF2D08"/>
    <w:rsid w:val="00DF2D42"/>
    <w:rsid w:val="00DF2D76"/>
    <w:rsid w:val="00DF3156"/>
    <w:rsid w:val="00DF33B1"/>
    <w:rsid w:val="00DF3472"/>
    <w:rsid w:val="00DF3534"/>
    <w:rsid w:val="00DF3626"/>
    <w:rsid w:val="00DF3676"/>
    <w:rsid w:val="00DF3682"/>
    <w:rsid w:val="00DF36FF"/>
    <w:rsid w:val="00DF39CE"/>
    <w:rsid w:val="00DF39D8"/>
    <w:rsid w:val="00DF3D5D"/>
    <w:rsid w:val="00DF3E3C"/>
    <w:rsid w:val="00DF40D3"/>
    <w:rsid w:val="00DF41A9"/>
    <w:rsid w:val="00DF437E"/>
    <w:rsid w:val="00DF43BD"/>
    <w:rsid w:val="00DF43C2"/>
    <w:rsid w:val="00DF4639"/>
    <w:rsid w:val="00DF469A"/>
    <w:rsid w:val="00DF46F7"/>
    <w:rsid w:val="00DF4927"/>
    <w:rsid w:val="00DF4A35"/>
    <w:rsid w:val="00DF4BF3"/>
    <w:rsid w:val="00DF4F60"/>
    <w:rsid w:val="00DF51EB"/>
    <w:rsid w:val="00DF520C"/>
    <w:rsid w:val="00DF53F6"/>
    <w:rsid w:val="00DF56C7"/>
    <w:rsid w:val="00DF5863"/>
    <w:rsid w:val="00DF597C"/>
    <w:rsid w:val="00DF59A6"/>
    <w:rsid w:val="00DF5AD2"/>
    <w:rsid w:val="00DF5B59"/>
    <w:rsid w:val="00DF5C5E"/>
    <w:rsid w:val="00DF5CDB"/>
    <w:rsid w:val="00DF5E8E"/>
    <w:rsid w:val="00DF5EBD"/>
    <w:rsid w:val="00DF5EFD"/>
    <w:rsid w:val="00DF6319"/>
    <w:rsid w:val="00DF6430"/>
    <w:rsid w:val="00DF64DA"/>
    <w:rsid w:val="00DF65DC"/>
    <w:rsid w:val="00DF66A9"/>
    <w:rsid w:val="00DF66D5"/>
    <w:rsid w:val="00DF66FD"/>
    <w:rsid w:val="00DF6963"/>
    <w:rsid w:val="00DF6979"/>
    <w:rsid w:val="00DF6BE9"/>
    <w:rsid w:val="00DF6CAF"/>
    <w:rsid w:val="00DF6D4E"/>
    <w:rsid w:val="00DF6FE6"/>
    <w:rsid w:val="00DF701B"/>
    <w:rsid w:val="00DF736B"/>
    <w:rsid w:val="00DF747A"/>
    <w:rsid w:val="00DF749A"/>
    <w:rsid w:val="00DF7567"/>
    <w:rsid w:val="00DF7595"/>
    <w:rsid w:val="00DF7626"/>
    <w:rsid w:val="00DF7638"/>
    <w:rsid w:val="00DF76DA"/>
    <w:rsid w:val="00DF78DA"/>
    <w:rsid w:val="00DF78F4"/>
    <w:rsid w:val="00DF7B41"/>
    <w:rsid w:val="00DF7F86"/>
    <w:rsid w:val="00E00066"/>
    <w:rsid w:val="00E0028A"/>
    <w:rsid w:val="00E0047A"/>
    <w:rsid w:val="00E0094E"/>
    <w:rsid w:val="00E00A6F"/>
    <w:rsid w:val="00E00A87"/>
    <w:rsid w:val="00E00B63"/>
    <w:rsid w:val="00E00C05"/>
    <w:rsid w:val="00E00E89"/>
    <w:rsid w:val="00E01378"/>
    <w:rsid w:val="00E0139A"/>
    <w:rsid w:val="00E0139C"/>
    <w:rsid w:val="00E0145D"/>
    <w:rsid w:val="00E0145E"/>
    <w:rsid w:val="00E01473"/>
    <w:rsid w:val="00E016D1"/>
    <w:rsid w:val="00E0170A"/>
    <w:rsid w:val="00E017FF"/>
    <w:rsid w:val="00E01809"/>
    <w:rsid w:val="00E01955"/>
    <w:rsid w:val="00E01AF6"/>
    <w:rsid w:val="00E01C81"/>
    <w:rsid w:val="00E01D3F"/>
    <w:rsid w:val="00E021DB"/>
    <w:rsid w:val="00E02347"/>
    <w:rsid w:val="00E02514"/>
    <w:rsid w:val="00E029B2"/>
    <w:rsid w:val="00E029D3"/>
    <w:rsid w:val="00E02D06"/>
    <w:rsid w:val="00E02F1B"/>
    <w:rsid w:val="00E02F48"/>
    <w:rsid w:val="00E0329D"/>
    <w:rsid w:val="00E034AA"/>
    <w:rsid w:val="00E03BD6"/>
    <w:rsid w:val="00E03D29"/>
    <w:rsid w:val="00E03FCF"/>
    <w:rsid w:val="00E040F6"/>
    <w:rsid w:val="00E042FB"/>
    <w:rsid w:val="00E0432B"/>
    <w:rsid w:val="00E043DA"/>
    <w:rsid w:val="00E04431"/>
    <w:rsid w:val="00E0446F"/>
    <w:rsid w:val="00E045DA"/>
    <w:rsid w:val="00E0463F"/>
    <w:rsid w:val="00E04651"/>
    <w:rsid w:val="00E04663"/>
    <w:rsid w:val="00E04910"/>
    <w:rsid w:val="00E04A93"/>
    <w:rsid w:val="00E04AAC"/>
    <w:rsid w:val="00E04BF1"/>
    <w:rsid w:val="00E04DA6"/>
    <w:rsid w:val="00E04FDD"/>
    <w:rsid w:val="00E052D8"/>
    <w:rsid w:val="00E05352"/>
    <w:rsid w:val="00E055C7"/>
    <w:rsid w:val="00E056B1"/>
    <w:rsid w:val="00E05A73"/>
    <w:rsid w:val="00E05BCD"/>
    <w:rsid w:val="00E05D25"/>
    <w:rsid w:val="00E05F6F"/>
    <w:rsid w:val="00E06157"/>
    <w:rsid w:val="00E0628C"/>
    <w:rsid w:val="00E06359"/>
    <w:rsid w:val="00E0653D"/>
    <w:rsid w:val="00E066C0"/>
    <w:rsid w:val="00E06CD6"/>
    <w:rsid w:val="00E06E9C"/>
    <w:rsid w:val="00E071FA"/>
    <w:rsid w:val="00E0723A"/>
    <w:rsid w:val="00E07439"/>
    <w:rsid w:val="00E07476"/>
    <w:rsid w:val="00E074BF"/>
    <w:rsid w:val="00E0751A"/>
    <w:rsid w:val="00E07710"/>
    <w:rsid w:val="00E07931"/>
    <w:rsid w:val="00E07A07"/>
    <w:rsid w:val="00E07B65"/>
    <w:rsid w:val="00E07DFC"/>
    <w:rsid w:val="00E07FEC"/>
    <w:rsid w:val="00E1012D"/>
    <w:rsid w:val="00E10233"/>
    <w:rsid w:val="00E10290"/>
    <w:rsid w:val="00E102E1"/>
    <w:rsid w:val="00E105F4"/>
    <w:rsid w:val="00E106F1"/>
    <w:rsid w:val="00E1070D"/>
    <w:rsid w:val="00E10853"/>
    <w:rsid w:val="00E10C46"/>
    <w:rsid w:val="00E10D77"/>
    <w:rsid w:val="00E10F2D"/>
    <w:rsid w:val="00E112D1"/>
    <w:rsid w:val="00E113A7"/>
    <w:rsid w:val="00E115E0"/>
    <w:rsid w:val="00E1172C"/>
    <w:rsid w:val="00E117D3"/>
    <w:rsid w:val="00E11851"/>
    <w:rsid w:val="00E11CA0"/>
    <w:rsid w:val="00E11E60"/>
    <w:rsid w:val="00E11FBE"/>
    <w:rsid w:val="00E12576"/>
    <w:rsid w:val="00E127B0"/>
    <w:rsid w:val="00E127F7"/>
    <w:rsid w:val="00E12C50"/>
    <w:rsid w:val="00E12D46"/>
    <w:rsid w:val="00E12E13"/>
    <w:rsid w:val="00E12E1D"/>
    <w:rsid w:val="00E12E49"/>
    <w:rsid w:val="00E12F4C"/>
    <w:rsid w:val="00E12F67"/>
    <w:rsid w:val="00E133DB"/>
    <w:rsid w:val="00E134B4"/>
    <w:rsid w:val="00E134F5"/>
    <w:rsid w:val="00E136E5"/>
    <w:rsid w:val="00E13729"/>
    <w:rsid w:val="00E13834"/>
    <w:rsid w:val="00E1388F"/>
    <w:rsid w:val="00E138C1"/>
    <w:rsid w:val="00E13997"/>
    <w:rsid w:val="00E13A9C"/>
    <w:rsid w:val="00E13DFB"/>
    <w:rsid w:val="00E140F8"/>
    <w:rsid w:val="00E14299"/>
    <w:rsid w:val="00E14568"/>
    <w:rsid w:val="00E1475E"/>
    <w:rsid w:val="00E14950"/>
    <w:rsid w:val="00E149AF"/>
    <w:rsid w:val="00E149E3"/>
    <w:rsid w:val="00E14B77"/>
    <w:rsid w:val="00E14C66"/>
    <w:rsid w:val="00E14DFF"/>
    <w:rsid w:val="00E150F1"/>
    <w:rsid w:val="00E1516A"/>
    <w:rsid w:val="00E151A8"/>
    <w:rsid w:val="00E1525A"/>
    <w:rsid w:val="00E152D9"/>
    <w:rsid w:val="00E152E5"/>
    <w:rsid w:val="00E1548A"/>
    <w:rsid w:val="00E154C3"/>
    <w:rsid w:val="00E154CC"/>
    <w:rsid w:val="00E1557D"/>
    <w:rsid w:val="00E1571E"/>
    <w:rsid w:val="00E1580E"/>
    <w:rsid w:val="00E15B2B"/>
    <w:rsid w:val="00E15D23"/>
    <w:rsid w:val="00E15D6F"/>
    <w:rsid w:val="00E15F2F"/>
    <w:rsid w:val="00E15F33"/>
    <w:rsid w:val="00E16059"/>
    <w:rsid w:val="00E1609F"/>
    <w:rsid w:val="00E1639B"/>
    <w:rsid w:val="00E163E6"/>
    <w:rsid w:val="00E16442"/>
    <w:rsid w:val="00E166B0"/>
    <w:rsid w:val="00E16764"/>
    <w:rsid w:val="00E16C9F"/>
    <w:rsid w:val="00E16DC0"/>
    <w:rsid w:val="00E16E6E"/>
    <w:rsid w:val="00E16F60"/>
    <w:rsid w:val="00E17229"/>
    <w:rsid w:val="00E17359"/>
    <w:rsid w:val="00E1754D"/>
    <w:rsid w:val="00E1754E"/>
    <w:rsid w:val="00E178F9"/>
    <w:rsid w:val="00E179FC"/>
    <w:rsid w:val="00E17A17"/>
    <w:rsid w:val="00E17A3E"/>
    <w:rsid w:val="00E17AA9"/>
    <w:rsid w:val="00E17B27"/>
    <w:rsid w:val="00E17B78"/>
    <w:rsid w:val="00E17B98"/>
    <w:rsid w:val="00E17BBE"/>
    <w:rsid w:val="00E17CC8"/>
    <w:rsid w:val="00E17D68"/>
    <w:rsid w:val="00E17DF0"/>
    <w:rsid w:val="00E17E12"/>
    <w:rsid w:val="00E17E31"/>
    <w:rsid w:val="00E17E9A"/>
    <w:rsid w:val="00E200C8"/>
    <w:rsid w:val="00E2015B"/>
    <w:rsid w:val="00E201BC"/>
    <w:rsid w:val="00E201E2"/>
    <w:rsid w:val="00E2021A"/>
    <w:rsid w:val="00E202AF"/>
    <w:rsid w:val="00E20353"/>
    <w:rsid w:val="00E203C9"/>
    <w:rsid w:val="00E20440"/>
    <w:rsid w:val="00E20606"/>
    <w:rsid w:val="00E20714"/>
    <w:rsid w:val="00E20731"/>
    <w:rsid w:val="00E2096E"/>
    <w:rsid w:val="00E20DF3"/>
    <w:rsid w:val="00E20F9C"/>
    <w:rsid w:val="00E21426"/>
    <w:rsid w:val="00E21457"/>
    <w:rsid w:val="00E21564"/>
    <w:rsid w:val="00E217D4"/>
    <w:rsid w:val="00E218CE"/>
    <w:rsid w:val="00E21D7C"/>
    <w:rsid w:val="00E2212B"/>
    <w:rsid w:val="00E22276"/>
    <w:rsid w:val="00E22506"/>
    <w:rsid w:val="00E2253F"/>
    <w:rsid w:val="00E225E6"/>
    <w:rsid w:val="00E226D7"/>
    <w:rsid w:val="00E22844"/>
    <w:rsid w:val="00E22859"/>
    <w:rsid w:val="00E229F3"/>
    <w:rsid w:val="00E22A68"/>
    <w:rsid w:val="00E22B50"/>
    <w:rsid w:val="00E22C94"/>
    <w:rsid w:val="00E22E63"/>
    <w:rsid w:val="00E22F0D"/>
    <w:rsid w:val="00E2301C"/>
    <w:rsid w:val="00E23273"/>
    <w:rsid w:val="00E2335A"/>
    <w:rsid w:val="00E23363"/>
    <w:rsid w:val="00E237D4"/>
    <w:rsid w:val="00E239D1"/>
    <w:rsid w:val="00E23A7D"/>
    <w:rsid w:val="00E23BE7"/>
    <w:rsid w:val="00E23BEE"/>
    <w:rsid w:val="00E23ECC"/>
    <w:rsid w:val="00E2418D"/>
    <w:rsid w:val="00E241E2"/>
    <w:rsid w:val="00E2422B"/>
    <w:rsid w:val="00E2433C"/>
    <w:rsid w:val="00E24358"/>
    <w:rsid w:val="00E24461"/>
    <w:rsid w:val="00E2483F"/>
    <w:rsid w:val="00E248C2"/>
    <w:rsid w:val="00E24A42"/>
    <w:rsid w:val="00E24D16"/>
    <w:rsid w:val="00E24ECD"/>
    <w:rsid w:val="00E2500B"/>
    <w:rsid w:val="00E25123"/>
    <w:rsid w:val="00E251E9"/>
    <w:rsid w:val="00E2558E"/>
    <w:rsid w:val="00E255F6"/>
    <w:rsid w:val="00E2569D"/>
    <w:rsid w:val="00E25811"/>
    <w:rsid w:val="00E258D5"/>
    <w:rsid w:val="00E258E0"/>
    <w:rsid w:val="00E258F6"/>
    <w:rsid w:val="00E25C74"/>
    <w:rsid w:val="00E25CCD"/>
    <w:rsid w:val="00E25CD2"/>
    <w:rsid w:val="00E25DCF"/>
    <w:rsid w:val="00E265B3"/>
    <w:rsid w:val="00E26614"/>
    <w:rsid w:val="00E269F5"/>
    <w:rsid w:val="00E26A74"/>
    <w:rsid w:val="00E26AE8"/>
    <w:rsid w:val="00E26B3F"/>
    <w:rsid w:val="00E26BD9"/>
    <w:rsid w:val="00E26DA5"/>
    <w:rsid w:val="00E26E62"/>
    <w:rsid w:val="00E26E7A"/>
    <w:rsid w:val="00E270F8"/>
    <w:rsid w:val="00E27279"/>
    <w:rsid w:val="00E2727D"/>
    <w:rsid w:val="00E27305"/>
    <w:rsid w:val="00E273BC"/>
    <w:rsid w:val="00E274B5"/>
    <w:rsid w:val="00E277CC"/>
    <w:rsid w:val="00E27AFE"/>
    <w:rsid w:val="00E27CA0"/>
    <w:rsid w:val="00E27CEC"/>
    <w:rsid w:val="00E27D61"/>
    <w:rsid w:val="00E27E61"/>
    <w:rsid w:val="00E27EB9"/>
    <w:rsid w:val="00E27FF2"/>
    <w:rsid w:val="00E30058"/>
    <w:rsid w:val="00E301F3"/>
    <w:rsid w:val="00E304FE"/>
    <w:rsid w:val="00E3063F"/>
    <w:rsid w:val="00E307E7"/>
    <w:rsid w:val="00E308BE"/>
    <w:rsid w:val="00E308DF"/>
    <w:rsid w:val="00E30982"/>
    <w:rsid w:val="00E309A9"/>
    <w:rsid w:val="00E30A2D"/>
    <w:rsid w:val="00E30F20"/>
    <w:rsid w:val="00E313C7"/>
    <w:rsid w:val="00E31515"/>
    <w:rsid w:val="00E31679"/>
    <w:rsid w:val="00E316CD"/>
    <w:rsid w:val="00E31701"/>
    <w:rsid w:val="00E317AA"/>
    <w:rsid w:val="00E31953"/>
    <w:rsid w:val="00E31BFE"/>
    <w:rsid w:val="00E31CEA"/>
    <w:rsid w:val="00E31E93"/>
    <w:rsid w:val="00E31F00"/>
    <w:rsid w:val="00E32060"/>
    <w:rsid w:val="00E32156"/>
    <w:rsid w:val="00E32161"/>
    <w:rsid w:val="00E321E1"/>
    <w:rsid w:val="00E32315"/>
    <w:rsid w:val="00E32512"/>
    <w:rsid w:val="00E325F1"/>
    <w:rsid w:val="00E3262D"/>
    <w:rsid w:val="00E32813"/>
    <w:rsid w:val="00E329B1"/>
    <w:rsid w:val="00E32BC5"/>
    <w:rsid w:val="00E32CDA"/>
    <w:rsid w:val="00E32D8E"/>
    <w:rsid w:val="00E3305F"/>
    <w:rsid w:val="00E33162"/>
    <w:rsid w:val="00E3321B"/>
    <w:rsid w:val="00E332DA"/>
    <w:rsid w:val="00E3335E"/>
    <w:rsid w:val="00E33785"/>
    <w:rsid w:val="00E3381A"/>
    <w:rsid w:val="00E338F3"/>
    <w:rsid w:val="00E33BEE"/>
    <w:rsid w:val="00E33CA7"/>
    <w:rsid w:val="00E33F20"/>
    <w:rsid w:val="00E33F76"/>
    <w:rsid w:val="00E33FD6"/>
    <w:rsid w:val="00E341E6"/>
    <w:rsid w:val="00E343FE"/>
    <w:rsid w:val="00E34760"/>
    <w:rsid w:val="00E3481D"/>
    <w:rsid w:val="00E34968"/>
    <w:rsid w:val="00E349F1"/>
    <w:rsid w:val="00E34D23"/>
    <w:rsid w:val="00E34D5E"/>
    <w:rsid w:val="00E34D65"/>
    <w:rsid w:val="00E34EA8"/>
    <w:rsid w:val="00E352A2"/>
    <w:rsid w:val="00E35361"/>
    <w:rsid w:val="00E353D4"/>
    <w:rsid w:val="00E357CA"/>
    <w:rsid w:val="00E35C49"/>
    <w:rsid w:val="00E35CA5"/>
    <w:rsid w:val="00E35D65"/>
    <w:rsid w:val="00E35DF9"/>
    <w:rsid w:val="00E365E4"/>
    <w:rsid w:val="00E366B2"/>
    <w:rsid w:val="00E366BF"/>
    <w:rsid w:val="00E36719"/>
    <w:rsid w:val="00E367CC"/>
    <w:rsid w:val="00E36BAF"/>
    <w:rsid w:val="00E36D5A"/>
    <w:rsid w:val="00E36F43"/>
    <w:rsid w:val="00E3707D"/>
    <w:rsid w:val="00E3767D"/>
    <w:rsid w:val="00E37722"/>
    <w:rsid w:val="00E37923"/>
    <w:rsid w:val="00E37A8D"/>
    <w:rsid w:val="00E37ADD"/>
    <w:rsid w:val="00E37AEA"/>
    <w:rsid w:val="00E37AED"/>
    <w:rsid w:val="00E37B0D"/>
    <w:rsid w:val="00E37BD0"/>
    <w:rsid w:val="00E37C04"/>
    <w:rsid w:val="00E37D3F"/>
    <w:rsid w:val="00E37D76"/>
    <w:rsid w:val="00E37D81"/>
    <w:rsid w:val="00E37DFC"/>
    <w:rsid w:val="00E37F43"/>
    <w:rsid w:val="00E40031"/>
    <w:rsid w:val="00E40059"/>
    <w:rsid w:val="00E4038E"/>
    <w:rsid w:val="00E405B7"/>
    <w:rsid w:val="00E4063A"/>
    <w:rsid w:val="00E408F3"/>
    <w:rsid w:val="00E40922"/>
    <w:rsid w:val="00E409C9"/>
    <w:rsid w:val="00E40D6A"/>
    <w:rsid w:val="00E410C8"/>
    <w:rsid w:val="00E41534"/>
    <w:rsid w:val="00E41620"/>
    <w:rsid w:val="00E41756"/>
    <w:rsid w:val="00E418FC"/>
    <w:rsid w:val="00E41AFD"/>
    <w:rsid w:val="00E41BE2"/>
    <w:rsid w:val="00E41C27"/>
    <w:rsid w:val="00E41CF6"/>
    <w:rsid w:val="00E41D4D"/>
    <w:rsid w:val="00E41DAD"/>
    <w:rsid w:val="00E41E51"/>
    <w:rsid w:val="00E4209B"/>
    <w:rsid w:val="00E4236A"/>
    <w:rsid w:val="00E42564"/>
    <w:rsid w:val="00E4275A"/>
    <w:rsid w:val="00E428DC"/>
    <w:rsid w:val="00E42AB8"/>
    <w:rsid w:val="00E42D67"/>
    <w:rsid w:val="00E42E0C"/>
    <w:rsid w:val="00E432D1"/>
    <w:rsid w:val="00E432F3"/>
    <w:rsid w:val="00E433C5"/>
    <w:rsid w:val="00E43421"/>
    <w:rsid w:val="00E43425"/>
    <w:rsid w:val="00E434F1"/>
    <w:rsid w:val="00E436DB"/>
    <w:rsid w:val="00E4399C"/>
    <w:rsid w:val="00E439AE"/>
    <w:rsid w:val="00E43C40"/>
    <w:rsid w:val="00E43FA0"/>
    <w:rsid w:val="00E44046"/>
    <w:rsid w:val="00E440BE"/>
    <w:rsid w:val="00E4412E"/>
    <w:rsid w:val="00E4451E"/>
    <w:rsid w:val="00E445B7"/>
    <w:rsid w:val="00E4469F"/>
    <w:rsid w:val="00E4479F"/>
    <w:rsid w:val="00E4483C"/>
    <w:rsid w:val="00E44BF8"/>
    <w:rsid w:val="00E44CFF"/>
    <w:rsid w:val="00E44D17"/>
    <w:rsid w:val="00E45222"/>
    <w:rsid w:val="00E45544"/>
    <w:rsid w:val="00E45637"/>
    <w:rsid w:val="00E4574C"/>
    <w:rsid w:val="00E4581A"/>
    <w:rsid w:val="00E4593D"/>
    <w:rsid w:val="00E459C5"/>
    <w:rsid w:val="00E45CAF"/>
    <w:rsid w:val="00E45CFA"/>
    <w:rsid w:val="00E45D56"/>
    <w:rsid w:val="00E45F05"/>
    <w:rsid w:val="00E45FAE"/>
    <w:rsid w:val="00E46384"/>
    <w:rsid w:val="00E463EE"/>
    <w:rsid w:val="00E46845"/>
    <w:rsid w:val="00E46C2A"/>
    <w:rsid w:val="00E46E10"/>
    <w:rsid w:val="00E470A9"/>
    <w:rsid w:val="00E47176"/>
    <w:rsid w:val="00E4726A"/>
    <w:rsid w:val="00E4751D"/>
    <w:rsid w:val="00E475BF"/>
    <w:rsid w:val="00E47729"/>
    <w:rsid w:val="00E477F5"/>
    <w:rsid w:val="00E47B3E"/>
    <w:rsid w:val="00E47E06"/>
    <w:rsid w:val="00E47F68"/>
    <w:rsid w:val="00E47FC2"/>
    <w:rsid w:val="00E50076"/>
    <w:rsid w:val="00E500D9"/>
    <w:rsid w:val="00E5015C"/>
    <w:rsid w:val="00E50405"/>
    <w:rsid w:val="00E50474"/>
    <w:rsid w:val="00E504F4"/>
    <w:rsid w:val="00E50593"/>
    <w:rsid w:val="00E50678"/>
    <w:rsid w:val="00E506FD"/>
    <w:rsid w:val="00E50751"/>
    <w:rsid w:val="00E507E6"/>
    <w:rsid w:val="00E5092D"/>
    <w:rsid w:val="00E5094F"/>
    <w:rsid w:val="00E509AD"/>
    <w:rsid w:val="00E509E2"/>
    <w:rsid w:val="00E50AA2"/>
    <w:rsid w:val="00E50C7C"/>
    <w:rsid w:val="00E50D2C"/>
    <w:rsid w:val="00E5113E"/>
    <w:rsid w:val="00E5130B"/>
    <w:rsid w:val="00E51433"/>
    <w:rsid w:val="00E51525"/>
    <w:rsid w:val="00E515BC"/>
    <w:rsid w:val="00E51715"/>
    <w:rsid w:val="00E518DC"/>
    <w:rsid w:val="00E51B16"/>
    <w:rsid w:val="00E51BE0"/>
    <w:rsid w:val="00E51E65"/>
    <w:rsid w:val="00E51E84"/>
    <w:rsid w:val="00E51EBE"/>
    <w:rsid w:val="00E51F1C"/>
    <w:rsid w:val="00E51F2E"/>
    <w:rsid w:val="00E51F3F"/>
    <w:rsid w:val="00E51F94"/>
    <w:rsid w:val="00E520B5"/>
    <w:rsid w:val="00E52143"/>
    <w:rsid w:val="00E522DB"/>
    <w:rsid w:val="00E52306"/>
    <w:rsid w:val="00E523E9"/>
    <w:rsid w:val="00E52595"/>
    <w:rsid w:val="00E526C6"/>
    <w:rsid w:val="00E52893"/>
    <w:rsid w:val="00E52977"/>
    <w:rsid w:val="00E529BD"/>
    <w:rsid w:val="00E52C23"/>
    <w:rsid w:val="00E52CE1"/>
    <w:rsid w:val="00E52CE6"/>
    <w:rsid w:val="00E52CFE"/>
    <w:rsid w:val="00E52D9A"/>
    <w:rsid w:val="00E52DB3"/>
    <w:rsid w:val="00E52DD4"/>
    <w:rsid w:val="00E52E13"/>
    <w:rsid w:val="00E52ECD"/>
    <w:rsid w:val="00E52ED5"/>
    <w:rsid w:val="00E53295"/>
    <w:rsid w:val="00E533DD"/>
    <w:rsid w:val="00E533F3"/>
    <w:rsid w:val="00E53628"/>
    <w:rsid w:val="00E53819"/>
    <w:rsid w:val="00E53B64"/>
    <w:rsid w:val="00E53E7B"/>
    <w:rsid w:val="00E53F00"/>
    <w:rsid w:val="00E5423C"/>
    <w:rsid w:val="00E54506"/>
    <w:rsid w:val="00E5452B"/>
    <w:rsid w:val="00E5455F"/>
    <w:rsid w:val="00E54AF1"/>
    <w:rsid w:val="00E54E85"/>
    <w:rsid w:val="00E54EF1"/>
    <w:rsid w:val="00E54F36"/>
    <w:rsid w:val="00E54FB0"/>
    <w:rsid w:val="00E54FB4"/>
    <w:rsid w:val="00E5522A"/>
    <w:rsid w:val="00E5529C"/>
    <w:rsid w:val="00E554BA"/>
    <w:rsid w:val="00E556E3"/>
    <w:rsid w:val="00E558D4"/>
    <w:rsid w:val="00E55AB9"/>
    <w:rsid w:val="00E55C7F"/>
    <w:rsid w:val="00E55D7E"/>
    <w:rsid w:val="00E55DA6"/>
    <w:rsid w:val="00E55E4A"/>
    <w:rsid w:val="00E55E4D"/>
    <w:rsid w:val="00E55F62"/>
    <w:rsid w:val="00E561EE"/>
    <w:rsid w:val="00E5624A"/>
    <w:rsid w:val="00E562F2"/>
    <w:rsid w:val="00E56377"/>
    <w:rsid w:val="00E5649E"/>
    <w:rsid w:val="00E56512"/>
    <w:rsid w:val="00E566B2"/>
    <w:rsid w:val="00E567D0"/>
    <w:rsid w:val="00E568D3"/>
    <w:rsid w:val="00E56A18"/>
    <w:rsid w:val="00E56BB7"/>
    <w:rsid w:val="00E56C23"/>
    <w:rsid w:val="00E56EEE"/>
    <w:rsid w:val="00E57003"/>
    <w:rsid w:val="00E571F2"/>
    <w:rsid w:val="00E57355"/>
    <w:rsid w:val="00E573FB"/>
    <w:rsid w:val="00E5751D"/>
    <w:rsid w:val="00E577EE"/>
    <w:rsid w:val="00E57A2E"/>
    <w:rsid w:val="00E57A3F"/>
    <w:rsid w:val="00E601CC"/>
    <w:rsid w:val="00E601E8"/>
    <w:rsid w:val="00E603EA"/>
    <w:rsid w:val="00E606EC"/>
    <w:rsid w:val="00E6080A"/>
    <w:rsid w:val="00E608C8"/>
    <w:rsid w:val="00E60B14"/>
    <w:rsid w:val="00E60CA3"/>
    <w:rsid w:val="00E60D83"/>
    <w:rsid w:val="00E60E2A"/>
    <w:rsid w:val="00E60F82"/>
    <w:rsid w:val="00E6103F"/>
    <w:rsid w:val="00E61227"/>
    <w:rsid w:val="00E61302"/>
    <w:rsid w:val="00E6141E"/>
    <w:rsid w:val="00E6144B"/>
    <w:rsid w:val="00E61629"/>
    <w:rsid w:val="00E6183F"/>
    <w:rsid w:val="00E618CE"/>
    <w:rsid w:val="00E61C4F"/>
    <w:rsid w:val="00E61EAE"/>
    <w:rsid w:val="00E61EC9"/>
    <w:rsid w:val="00E61EEC"/>
    <w:rsid w:val="00E62143"/>
    <w:rsid w:val="00E627DD"/>
    <w:rsid w:val="00E62AB6"/>
    <w:rsid w:val="00E62CBE"/>
    <w:rsid w:val="00E62D0B"/>
    <w:rsid w:val="00E62E8C"/>
    <w:rsid w:val="00E63005"/>
    <w:rsid w:val="00E631D9"/>
    <w:rsid w:val="00E63245"/>
    <w:rsid w:val="00E63303"/>
    <w:rsid w:val="00E63487"/>
    <w:rsid w:val="00E636D9"/>
    <w:rsid w:val="00E63969"/>
    <w:rsid w:val="00E639A4"/>
    <w:rsid w:val="00E63AB9"/>
    <w:rsid w:val="00E63AEB"/>
    <w:rsid w:val="00E63C25"/>
    <w:rsid w:val="00E6400D"/>
    <w:rsid w:val="00E64198"/>
    <w:rsid w:val="00E641BF"/>
    <w:rsid w:val="00E64211"/>
    <w:rsid w:val="00E644B6"/>
    <w:rsid w:val="00E644EE"/>
    <w:rsid w:val="00E647B0"/>
    <w:rsid w:val="00E64AB7"/>
    <w:rsid w:val="00E64F24"/>
    <w:rsid w:val="00E64FC3"/>
    <w:rsid w:val="00E65028"/>
    <w:rsid w:val="00E65155"/>
    <w:rsid w:val="00E651BD"/>
    <w:rsid w:val="00E652E4"/>
    <w:rsid w:val="00E65450"/>
    <w:rsid w:val="00E6550E"/>
    <w:rsid w:val="00E65519"/>
    <w:rsid w:val="00E65535"/>
    <w:rsid w:val="00E656F0"/>
    <w:rsid w:val="00E657A0"/>
    <w:rsid w:val="00E65AB3"/>
    <w:rsid w:val="00E65DDD"/>
    <w:rsid w:val="00E66062"/>
    <w:rsid w:val="00E661A6"/>
    <w:rsid w:val="00E661C0"/>
    <w:rsid w:val="00E662DC"/>
    <w:rsid w:val="00E66458"/>
    <w:rsid w:val="00E664AF"/>
    <w:rsid w:val="00E667BB"/>
    <w:rsid w:val="00E66CB3"/>
    <w:rsid w:val="00E66E4B"/>
    <w:rsid w:val="00E66E7B"/>
    <w:rsid w:val="00E6713B"/>
    <w:rsid w:val="00E677EF"/>
    <w:rsid w:val="00E67A9C"/>
    <w:rsid w:val="00E67D73"/>
    <w:rsid w:val="00E67E46"/>
    <w:rsid w:val="00E67F8F"/>
    <w:rsid w:val="00E67F9D"/>
    <w:rsid w:val="00E70091"/>
    <w:rsid w:val="00E70213"/>
    <w:rsid w:val="00E7028C"/>
    <w:rsid w:val="00E7058A"/>
    <w:rsid w:val="00E70DA1"/>
    <w:rsid w:val="00E70FB6"/>
    <w:rsid w:val="00E70FDC"/>
    <w:rsid w:val="00E70FF6"/>
    <w:rsid w:val="00E711D8"/>
    <w:rsid w:val="00E71478"/>
    <w:rsid w:val="00E7170D"/>
    <w:rsid w:val="00E71E80"/>
    <w:rsid w:val="00E71EB9"/>
    <w:rsid w:val="00E71FC1"/>
    <w:rsid w:val="00E72096"/>
    <w:rsid w:val="00E720A7"/>
    <w:rsid w:val="00E72197"/>
    <w:rsid w:val="00E722ED"/>
    <w:rsid w:val="00E72376"/>
    <w:rsid w:val="00E72439"/>
    <w:rsid w:val="00E72580"/>
    <w:rsid w:val="00E72606"/>
    <w:rsid w:val="00E726DA"/>
    <w:rsid w:val="00E72740"/>
    <w:rsid w:val="00E7278D"/>
    <w:rsid w:val="00E7334B"/>
    <w:rsid w:val="00E734EF"/>
    <w:rsid w:val="00E738C4"/>
    <w:rsid w:val="00E73993"/>
    <w:rsid w:val="00E73D38"/>
    <w:rsid w:val="00E73EDA"/>
    <w:rsid w:val="00E74130"/>
    <w:rsid w:val="00E742B0"/>
    <w:rsid w:val="00E7442C"/>
    <w:rsid w:val="00E7446E"/>
    <w:rsid w:val="00E744C1"/>
    <w:rsid w:val="00E7491A"/>
    <w:rsid w:val="00E74B11"/>
    <w:rsid w:val="00E74DBF"/>
    <w:rsid w:val="00E74FB6"/>
    <w:rsid w:val="00E74FEB"/>
    <w:rsid w:val="00E7502B"/>
    <w:rsid w:val="00E75701"/>
    <w:rsid w:val="00E757CD"/>
    <w:rsid w:val="00E759D4"/>
    <w:rsid w:val="00E75B5B"/>
    <w:rsid w:val="00E75BFD"/>
    <w:rsid w:val="00E75D76"/>
    <w:rsid w:val="00E75DE3"/>
    <w:rsid w:val="00E76080"/>
    <w:rsid w:val="00E760D2"/>
    <w:rsid w:val="00E762E0"/>
    <w:rsid w:val="00E765EC"/>
    <w:rsid w:val="00E76723"/>
    <w:rsid w:val="00E76849"/>
    <w:rsid w:val="00E7692C"/>
    <w:rsid w:val="00E76D80"/>
    <w:rsid w:val="00E7725C"/>
    <w:rsid w:val="00E7726B"/>
    <w:rsid w:val="00E7743C"/>
    <w:rsid w:val="00E77464"/>
    <w:rsid w:val="00E77710"/>
    <w:rsid w:val="00E77909"/>
    <w:rsid w:val="00E77E10"/>
    <w:rsid w:val="00E77F2E"/>
    <w:rsid w:val="00E77FD8"/>
    <w:rsid w:val="00E80209"/>
    <w:rsid w:val="00E80458"/>
    <w:rsid w:val="00E80474"/>
    <w:rsid w:val="00E80598"/>
    <w:rsid w:val="00E806D1"/>
    <w:rsid w:val="00E80B49"/>
    <w:rsid w:val="00E80BB4"/>
    <w:rsid w:val="00E80C33"/>
    <w:rsid w:val="00E80DE1"/>
    <w:rsid w:val="00E80F35"/>
    <w:rsid w:val="00E80F41"/>
    <w:rsid w:val="00E80FD9"/>
    <w:rsid w:val="00E81393"/>
    <w:rsid w:val="00E815D9"/>
    <w:rsid w:val="00E817F5"/>
    <w:rsid w:val="00E81868"/>
    <w:rsid w:val="00E8188F"/>
    <w:rsid w:val="00E818B5"/>
    <w:rsid w:val="00E81DEE"/>
    <w:rsid w:val="00E81E6E"/>
    <w:rsid w:val="00E81FE7"/>
    <w:rsid w:val="00E820A4"/>
    <w:rsid w:val="00E82398"/>
    <w:rsid w:val="00E827E5"/>
    <w:rsid w:val="00E828B9"/>
    <w:rsid w:val="00E82B2B"/>
    <w:rsid w:val="00E82D13"/>
    <w:rsid w:val="00E82DA7"/>
    <w:rsid w:val="00E82E3E"/>
    <w:rsid w:val="00E82F72"/>
    <w:rsid w:val="00E833DB"/>
    <w:rsid w:val="00E83583"/>
    <w:rsid w:val="00E835C6"/>
    <w:rsid w:val="00E83612"/>
    <w:rsid w:val="00E838C9"/>
    <w:rsid w:val="00E83A60"/>
    <w:rsid w:val="00E83B85"/>
    <w:rsid w:val="00E83C6E"/>
    <w:rsid w:val="00E83CE4"/>
    <w:rsid w:val="00E83D22"/>
    <w:rsid w:val="00E83E75"/>
    <w:rsid w:val="00E83FF7"/>
    <w:rsid w:val="00E840C9"/>
    <w:rsid w:val="00E8413B"/>
    <w:rsid w:val="00E84AAA"/>
    <w:rsid w:val="00E84B48"/>
    <w:rsid w:val="00E84B94"/>
    <w:rsid w:val="00E84E5F"/>
    <w:rsid w:val="00E8508D"/>
    <w:rsid w:val="00E851E0"/>
    <w:rsid w:val="00E851FC"/>
    <w:rsid w:val="00E852C5"/>
    <w:rsid w:val="00E852FE"/>
    <w:rsid w:val="00E85430"/>
    <w:rsid w:val="00E8544A"/>
    <w:rsid w:val="00E8561E"/>
    <w:rsid w:val="00E85897"/>
    <w:rsid w:val="00E8594C"/>
    <w:rsid w:val="00E85C19"/>
    <w:rsid w:val="00E86039"/>
    <w:rsid w:val="00E8608D"/>
    <w:rsid w:val="00E86371"/>
    <w:rsid w:val="00E8643E"/>
    <w:rsid w:val="00E864D1"/>
    <w:rsid w:val="00E86560"/>
    <w:rsid w:val="00E8690A"/>
    <w:rsid w:val="00E8691F"/>
    <w:rsid w:val="00E86A4B"/>
    <w:rsid w:val="00E86A66"/>
    <w:rsid w:val="00E86B10"/>
    <w:rsid w:val="00E86FD9"/>
    <w:rsid w:val="00E8726F"/>
    <w:rsid w:val="00E87405"/>
    <w:rsid w:val="00E87575"/>
    <w:rsid w:val="00E876F5"/>
    <w:rsid w:val="00E877B1"/>
    <w:rsid w:val="00E87A68"/>
    <w:rsid w:val="00E87AC9"/>
    <w:rsid w:val="00E87B99"/>
    <w:rsid w:val="00E87C1B"/>
    <w:rsid w:val="00E87DED"/>
    <w:rsid w:val="00E87EF7"/>
    <w:rsid w:val="00E90037"/>
    <w:rsid w:val="00E90066"/>
    <w:rsid w:val="00E900A2"/>
    <w:rsid w:val="00E90123"/>
    <w:rsid w:val="00E9045C"/>
    <w:rsid w:val="00E9056A"/>
    <w:rsid w:val="00E9056C"/>
    <w:rsid w:val="00E908CB"/>
    <w:rsid w:val="00E90B15"/>
    <w:rsid w:val="00E90CDC"/>
    <w:rsid w:val="00E90D35"/>
    <w:rsid w:val="00E90DE6"/>
    <w:rsid w:val="00E90E20"/>
    <w:rsid w:val="00E90ED3"/>
    <w:rsid w:val="00E910E0"/>
    <w:rsid w:val="00E91227"/>
    <w:rsid w:val="00E91335"/>
    <w:rsid w:val="00E9137B"/>
    <w:rsid w:val="00E913B3"/>
    <w:rsid w:val="00E913C8"/>
    <w:rsid w:val="00E9161A"/>
    <w:rsid w:val="00E91689"/>
    <w:rsid w:val="00E91756"/>
    <w:rsid w:val="00E91AEB"/>
    <w:rsid w:val="00E92056"/>
    <w:rsid w:val="00E921CE"/>
    <w:rsid w:val="00E922F0"/>
    <w:rsid w:val="00E92654"/>
    <w:rsid w:val="00E92712"/>
    <w:rsid w:val="00E927B2"/>
    <w:rsid w:val="00E92886"/>
    <w:rsid w:val="00E92913"/>
    <w:rsid w:val="00E92978"/>
    <w:rsid w:val="00E92A44"/>
    <w:rsid w:val="00E92BBD"/>
    <w:rsid w:val="00E92D80"/>
    <w:rsid w:val="00E92EA4"/>
    <w:rsid w:val="00E92ED7"/>
    <w:rsid w:val="00E93028"/>
    <w:rsid w:val="00E930EF"/>
    <w:rsid w:val="00E936AE"/>
    <w:rsid w:val="00E936E1"/>
    <w:rsid w:val="00E938DA"/>
    <w:rsid w:val="00E93A48"/>
    <w:rsid w:val="00E93B8D"/>
    <w:rsid w:val="00E93D6A"/>
    <w:rsid w:val="00E93E6F"/>
    <w:rsid w:val="00E93F5B"/>
    <w:rsid w:val="00E94018"/>
    <w:rsid w:val="00E9410D"/>
    <w:rsid w:val="00E941F3"/>
    <w:rsid w:val="00E94407"/>
    <w:rsid w:val="00E94A14"/>
    <w:rsid w:val="00E94A78"/>
    <w:rsid w:val="00E94BEC"/>
    <w:rsid w:val="00E952C0"/>
    <w:rsid w:val="00E95310"/>
    <w:rsid w:val="00E954F5"/>
    <w:rsid w:val="00E95572"/>
    <w:rsid w:val="00E95769"/>
    <w:rsid w:val="00E95787"/>
    <w:rsid w:val="00E95970"/>
    <w:rsid w:val="00E95ADE"/>
    <w:rsid w:val="00E95CC4"/>
    <w:rsid w:val="00E95E8F"/>
    <w:rsid w:val="00E96165"/>
    <w:rsid w:val="00E96226"/>
    <w:rsid w:val="00E966A0"/>
    <w:rsid w:val="00E967D4"/>
    <w:rsid w:val="00E96D6D"/>
    <w:rsid w:val="00E96D99"/>
    <w:rsid w:val="00E96EBC"/>
    <w:rsid w:val="00E96F65"/>
    <w:rsid w:val="00E96FEF"/>
    <w:rsid w:val="00E97008"/>
    <w:rsid w:val="00E97173"/>
    <w:rsid w:val="00E97268"/>
    <w:rsid w:val="00E97375"/>
    <w:rsid w:val="00E97436"/>
    <w:rsid w:val="00E976A0"/>
    <w:rsid w:val="00E976A3"/>
    <w:rsid w:val="00E9787D"/>
    <w:rsid w:val="00E97B1A"/>
    <w:rsid w:val="00E97B95"/>
    <w:rsid w:val="00E97C4F"/>
    <w:rsid w:val="00E97C9D"/>
    <w:rsid w:val="00E97D10"/>
    <w:rsid w:val="00E97D7C"/>
    <w:rsid w:val="00E97DEE"/>
    <w:rsid w:val="00EA010B"/>
    <w:rsid w:val="00EA02B0"/>
    <w:rsid w:val="00EA049C"/>
    <w:rsid w:val="00EA05F1"/>
    <w:rsid w:val="00EA06C5"/>
    <w:rsid w:val="00EA06CD"/>
    <w:rsid w:val="00EA08EC"/>
    <w:rsid w:val="00EA1188"/>
    <w:rsid w:val="00EA11FF"/>
    <w:rsid w:val="00EA1571"/>
    <w:rsid w:val="00EA16CE"/>
    <w:rsid w:val="00EA19B3"/>
    <w:rsid w:val="00EA1AAD"/>
    <w:rsid w:val="00EA1DE4"/>
    <w:rsid w:val="00EA209C"/>
    <w:rsid w:val="00EA20DA"/>
    <w:rsid w:val="00EA21AA"/>
    <w:rsid w:val="00EA26E3"/>
    <w:rsid w:val="00EA2A12"/>
    <w:rsid w:val="00EA2AA8"/>
    <w:rsid w:val="00EA2AD8"/>
    <w:rsid w:val="00EA2B82"/>
    <w:rsid w:val="00EA2BB1"/>
    <w:rsid w:val="00EA2BB6"/>
    <w:rsid w:val="00EA2EC2"/>
    <w:rsid w:val="00EA2EE9"/>
    <w:rsid w:val="00EA304D"/>
    <w:rsid w:val="00EA30CC"/>
    <w:rsid w:val="00EA39C4"/>
    <w:rsid w:val="00EA3A8D"/>
    <w:rsid w:val="00EA3BF3"/>
    <w:rsid w:val="00EA3BFF"/>
    <w:rsid w:val="00EA3C88"/>
    <w:rsid w:val="00EA3EBB"/>
    <w:rsid w:val="00EA4012"/>
    <w:rsid w:val="00EA4089"/>
    <w:rsid w:val="00EA4092"/>
    <w:rsid w:val="00EA41C6"/>
    <w:rsid w:val="00EA4473"/>
    <w:rsid w:val="00EA46A3"/>
    <w:rsid w:val="00EA471C"/>
    <w:rsid w:val="00EA4815"/>
    <w:rsid w:val="00EA48D3"/>
    <w:rsid w:val="00EA49BC"/>
    <w:rsid w:val="00EA4B3B"/>
    <w:rsid w:val="00EA4C3A"/>
    <w:rsid w:val="00EA4C8F"/>
    <w:rsid w:val="00EA4F25"/>
    <w:rsid w:val="00EA5199"/>
    <w:rsid w:val="00EA519B"/>
    <w:rsid w:val="00EA523F"/>
    <w:rsid w:val="00EA536B"/>
    <w:rsid w:val="00EA536E"/>
    <w:rsid w:val="00EA53C1"/>
    <w:rsid w:val="00EA5659"/>
    <w:rsid w:val="00EA580B"/>
    <w:rsid w:val="00EA5E6C"/>
    <w:rsid w:val="00EA5E71"/>
    <w:rsid w:val="00EA5EBD"/>
    <w:rsid w:val="00EA5FC8"/>
    <w:rsid w:val="00EA6008"/>
    <w:rsid w:val="00EA6255"/>
    <w:rsid w:val="00EA6443"/>
    <w:rsid w:val="00EA6531"/>
    <w:rsid w:val="00EA67ED"/>
    <w:rsid w:val="00EA6C24"/>
    <w:rsid w:val="00EA6EC7"/>
    <w:rsid w:val="00EA6FC5"/>
    <w:rsid w:val="00EA6FFF"/>
    <w:rsid w:val="00EA7123"/>
    <w:rsid w:val="00EA7160"/>
    <w:rsid w:val="00EA71B5"/>
    <w:rsid w:val="00EA7456"/>
    <w:rsid w:val="00EA7737"/>
    <w:rsid w:val="00EA7B1D"/>
    <w:rsid w:val="00EA7D4B"/>
    <w:rsid w:val="00EA7FEC"/>
    <w:rsid w:val="00EB0011"/>
    <w:rsid w:val="00EB0043"/>
    <w:rsid w:val="00EB0093"/>
    <w:rsid w:val="00EB02D5"/>
    <w:rsid w:val="00EB0494"/>
    <w:rsid w:val="00EB055F"/>
    <w:rsid w:val="00EB063A"/>
    <w:rsid w:val="00EB0CF9"/>
    <w:rsid w:val="00EB0D87"/>
    <w:rsid w:val="00EB1024"/>
    <w:rsid w:val="00EB10A6"/>
    <w:rsid w:val="00EB10DD"/>
    <w:rsid w:val="00EB12AC"/>
    <w:rsid w:val="00EB1310"/>
    <w:rsid w:val="00EB140D"/>
    <w:rsid w:val="00EB15A5"/>
    <w:rsid w:val="00EB166D"/>
    <w:rsid w:val="00EB16FE"/>
    <w:rsid w:val="00EB1887"/>
    <w:rsid w:val="00EB19F3"/>
    <w:rsid w:val="00EB1AF2"/>
    <w:rsid w:val="00EB1C99"/>
    <w:rsid w:val="00EB1CF3"/>
    <w:rsid w:val="00EB1D0E"/>
    <w:rsid w:val="00EB1D45"/>
    <w:rsid w:val="00EB1E69"/>
    <w:rsid w:val="00EB1E73"/>
    <w:rsid w:val="00EB2144"/>
    <w:rsid w:val="00EB228D"/>
    <w:rsid w:val="00EB2355"/>
    <w:rsid w:val="00EB23EC"/>
    <w:rsid w:val="00EB243A"/>
    <w:rsid w:val="00EB2852"/>
    <w:rsid w:val="00EB2B6E"/>
    <w:rsid w:val="00EB2C66"/>
    <w:rsid w:val="00EB31DF"/>
    <w:rsid w:val="00EB331D"/>
    <w:rsid w:val="00EB3583"/>
    <w:rsid w:val="00EB3C9E"/>
    <w:rsid w:val="00EB3CB5"/>
    <w:rsid w:val="00EB3DB6"/>
    <w:rsid w:val="00EB3ECD"/>
    <w:rsid w:val="00EB417C"/>
    <w:rsid w:val="00EB449D"/>
    <w:rsid w:val="00EB45CA"/>
    <w:rsid w:val="00EB47C4"/>
    <w:rsid w:val="00EB49D9"/>
    <w:rsid w:val="00EB4C02"/>
    <w:rsid w:val="00EB4FD7"/>
    <w:rsid w:val="00EB524B"/>
    <w:rsid w:val="00EB5501"/>
    <w:rsid w:val="00EB56FE"/>
    <w:rsid w:val="00EB5888"/>
    <w:rsid w:val="00EB591B"/>
    <w:rsid w:val="00EB59A6"/>
    <w:rsid w:val="00EB59DF"/>
    <w:rsid w:val="00EB5C23"/>
    <w:rsid w:val="00EB6026"/>
    <w:rsid w:val="00EB60C1"/>
    <w:rsid w:val="00EB6447"/>
    <w:rsid w:val="00EB66AE"/>
    <w:rsid w:val="00EB680A"/>
    <w:rsid w:val="00EB6F11"/>
    <w:rsid w:val="00EB718D"/>
    <w:rsid w:val="00EB75BD"/>
    <w:rsid w:val="00EB767F"/>
    <w:rsid w:val="00EB77DA"/>
    <w:rsid w:val="00EB79C1"/>
    <w:rsid w:val="00EB7A62"/>
    <w:rsid w:val="00EB7A96"/>
    <w:rsid w:val="00EB7B59"/>
    <w:rsid w:val="00EB7C06"/>
    <w:rsid w:val="00EB7D3F"/>
    <w:rsid w:val="00EB7F03"/>
    <w:rsid w:val="00EC02FF"/>
    <w:rsid w:val="00EC0596"/>
    <w:rsid w:val="00EC0654"/>
    <w:rsid w:val="00EC0672"/>
    <w:rsid w:val="00EC0D2D"/>
    <w:rsid w:val="00EC0DCF"/>
    <w:rsid w:val="00EC1185"/>
    <w:rsid w:val="00EC1214"/>
    <w:rsid w:val="00EC1327"/>
    <w:rsid w:val="00EC1447"/>
    <w:rsid w:val="00EC15C2"/>
    <w:rsid w:val="00EC16A0"/>
    <w:rsid w:val="00EC17A7"/>
    <w:rsid w:val="00EC1D64"/>
    <w:rsid w:val="00EC1DA4"/>
    <w:rsid w:val="00EC1DD5"/>
    <w:rsid w:val="00EC1F39"/>
    <w:rsid w:val="00EC214A"/>
    <w:rsid w:val="00EC2227"/>
    <w:rsid w:val="00EC2378"/>
    <w:rsid w:val="00EC262A"/>
    <w:rsid w:val="00EC26B9"/>
    <w:rsid w:val="00EC2841"/>
    <w:rsid w:val="00EC298C"/>
    <w:rsid w:val="00EC2E15"/>
    <w:rsid w:val="00EC3079"/>
    <w:rsid w:val="00EC3367"/>
    <w:rsid w:val="00EC34A6"/>
    <w:rsid w:val="00EC3526"/>
    <w:rsid w:val="00EC38C3"/>
    <w:rsid w:val="00EC3B42"/>
    <w:rsid w:val="00EC3B44"/>
    <w:rsid w:val="00EC3EFA"/>
    <w:rsid w:val="00EC3FC4"/>
    <w:rsid w:val="00EC41A3"/>
    <w:rsid w:val="00EC41EF"/>
    <w:rsid w:val="00EC4645"/>
    <w:rsid w:val="00EC472B"/>
    <w:rsid w:val="00EC4738"/>
    <w:rsid w:val="00EC491E"/>
    <w:rsid w:val="00EC4925"/>
    <w:rsid w:val="00EC4B45"/>
    <w:rsid w:val="00EC4E47"/>
    <w:rsid w:val="00EC54C6"/>
    <w:rsid w:val="00EC55DE"/>
    <w:rsid w:val="00EC571C"/>
    <w:rsid w:val="00EC5DAF"/>
    <w:rsid w:val="00EC5E1A"/>
    <w:rsid w:val="00EC5FED"/>
    <w:rsid w:val="00EC6306"/>
    <w:rsid w:val="00EC63AC"/>
    <w:rsid w:val="00EC63B4"/>
    <w:rsid w:val="00EC64CD"/>
    <w:rsid w:val="00EC66CF"/>
    <w:rsid w:val="00EC6943"/>
    <w:rsid w:val="00EC6BC7"/>
    <w:rsid w:val="00EC6DA8"/>
    <w:rsid w:val="00EC6E5B"/>
    <w:rsid w:val="00EC6FC4"/>
    <w:rsid w:val="00EC7546"/>
    <w:rsid w:val="00EC7B3C"/>
    <w:rsid w:val="00EC7BA0"/>
    <w:rsid w:val="00EC7BCB"/>
    <w:rsid w:val="00EC7BE5"/>
    <w:rsid w:val="00EC7D0B"/>
    <w:rsid w:val="00EC7FFC"/>
    <w:rsid w:val="00ED00A5"/>
    <w:rsid w:val="00ED0245"/>
    <w:rsid w:val="00ED04C9"/>
    <w:rsid w:val="00ED07F1"/>
    <w:rsid w:val="00ED0947"/>
    <w:rsid w:val="00ED0CD2"/>
    <w:rsid w:val="00ED0D6E"/>
    <w:rsid w:val="00ED100A"/>
    <w:rsid w:val="00ED129C"/>
    <w:rsid w:val="00ED1490"/>
    <w:rsid w:val="00ED1502"/>
    <w:rsid w:val="00ED15D6"/>
    <w:rsid w:val="00ED17C7"/>
    <w:rsid w:val="00ED17D3"/>
    <w:rsid w:val="00ED1A19"/>
    <w:rsid w:val="00ED1AA3"/>
    <w:rsid w:val="00ED1B66"/>
    <w:rsid w:val="00ED1CEE"/>
    <w:rsid w:val="00ED1E94"/>
    <w:rsid w:val="00ED1F09"/>
    <w:rsid w:val="00ED206E"/>
    <w:rsid w:val="00ED2164"/>
    <w:rsid w:val="00ED258C"/>
    <w:rsid w:val="00ED26F9"/>
    <w:rsid w:val="00ED2779"/>
    <w:rsid w:val="00ED2994"/>
    <w:rsid w:val="00ED2996"/>
    <w:rsid w:val="00ED2A07"/>
    <w:rsid w:val="00ED2AB9"/>
    <w:rsid w:val="00ED2AE5"/>
    <w:rsid w:val="00ED2E44"/>
    <w:rsid w:val="00ED2FCB"/>
    <w:rsid w:val="00ED3104"/>
    <w:rsid w:val="00ED32DA"/>
    <w:rsid w:val="00ED3324"/>
    <w:rsid w:val="00ED362F"/>
    <w:rsid w:val="00ED3694"/>
    <w:rsid w:val="00ED3AB5"/>
    <w:rsid w:val="00ED3B24"/>
    <w:rsid w:val="00ED3D5A"/>
    <w:rsid w:val="00ED3DC2"/>
    <w:rsid w:val="00ED3E23"/>
    <w:rsid w:val="00ED3E3A"/>
    <w:rsid w:val="00ED40B3"/>
    <w:rsid w:val="00ED415E"/>
    <w:rsid w:val="00ED4234"/>
    <w:rsid w:val="00ED44C5"/>
    <w:rsid w:val="00ED44F1"/>
    <w:rsid w:val="00ED44FC"/>
    <w:rsid w:val="00ED45CC"/>
    <w:rsid w:val="00ED4924"/>
    <w:rsid w:val="00ED4A64"/>
    <w:rsid w:val="00ED4AE9"/>
    <w:rsid w:val="00ED4E02"/>
    <w:rsid w:val="00ED50F3"/>
    <w:rsid w:val="00ED512B"/>
    <w:rsid w:val="00ED5226"/>
    <w:rsid w:val="00ED52FE"/>
    <w:rsid w:val="00ED5783"/>
    <w:rsid w:val="00ED5805"/>
    <w:rsid w:val="00ED5A0B"/>
    <w:rsid w:val="00ED5C48"/>
    <w:rsid w:val="00ED5C4D"/>
    <w:rsid w:val="00ED5C9E"/>
    <w:rsid w:val="00ED5CAC"/>
    <w:rsid w:val="00ED5E19"/>
    <w:rsid w:val="00ED5E36"/>
    <w:rsid w:val="00ED61DE"/>
    <w:rsid w:val="00ED650F"/>
    <w:rsid w:val="00ED686C"/>
    <w:rsid w:val="00ED69BA"/>
    <w:rsid w:val="00ED6A8C"/>
    <w:rsid w:val="00ED6C41"/>
    <w:rsid w:val="00ED6C91"/>
    <w:rsid w:val="00ED6CBF"/>
    <w:rsid w:val="00ED6F59"/>
    <w:rsid w:val="00ED7268"/>
    <w:rsid w:val="00ED74D8"/>
    <w:rsid w:val="00ED7604"/>
    <w:rsid w:val="00ED78A4"/>
    <w:rsid w:val="00ED7922"/>
    <w:rsid w:val="00ED7970"/>
    <w:rsid w:val="00ED797E"/>
    <w:rsid w:val="00ED7B52"/>
    <w:rsid w:val="00ED7C9C"/>
    <w:rsid w:val="00ED7CC6"/>
    <w:rsid w:val="00ED7CD0"/>
    <w:rsid w:val="00ED7CEA"/>
    <w:rsid w:val="00ED7D99"/>
    <w:rsid w:val="00ED7F21"/>
    <w:rsid w:val="00ED7F34"/>
    <w:rsid w:val="00ED7FF4"/>
    <w:rsid w:val="00EE0373"/>
    <w:rsid w:val="00EE04FA"/>
    <w:rsid w:val="00EE0938"/>
    <w:rsid w:val="00EE0AF1"/>
    <w:rsid w:val="00EE0B6D"/>
    <w:rsid w:val="00EE0BB5"/>
    <w:rsid w:val="00EE10F7"/>
    <w:rsid w:val="00EE1248"/>
    <w:rsid w:val="00EE1361"/>
    <w:rsid w:val="00EE1404"/>
    <w:rsid w:val="00EE146A"/>
    <w:rsid w:val="00EE14F3"/>
    <w:rsid w:val="00EE1509"/>
    <w:rsid w:val="00EE1513"/>
    <w:rsid w:val="00EE1687"/>
    <w:rsid w:val="00EE1D51"/>
    <w:rsid w:val="00EE1DFC"/>
    <w:rsid w:val="00EE1F0C"/>
    <w:rsid w:val="00EE2439"/>
    <w:rsid w:val="00EE25CF"/>
    <w:rsid w:val="00EE25E9"/>
    <w:rsid w:val="00EE2B5A"/>
    <w:rsid w:val="00EE2BC4"/>
    <w:rsid w:val="00EE2C50"/>
    <w:rsid w:val="00EE2E08"/>
    <w:rsid w:val="00EE32BF"/>
    <w:rsid w:val="00EE34BD"/>
    <w:rsid w:val="00EE35C1"/>
    <w:rsid w:val="00EE3BA4"/>
    <w:rsid w:val="00EE3E42"/>
    <w:rsid w:val="00EE3F15"/>
    <w:rsid w:val="00EE3FD1"/>
    <w:rsid w:val="00EE4138"/>
    <w:rsid w:val="00EE440C"/>
    <w:rsid w:val="00EE4857"/>
    <w:rsid w:val="00EE4986"/>
    <w:rsid w:val="00EE4AEF"/>
    <w:rsid w:val="00EE4D21"/>
    <w:rsid w:val="00EE4DBC"/>
    <w:rsid w:val="00EE4ECD"/>
    <w:rsid w:val="00EE5355"/>
    <w:rsid w:val="00EE5450"/>
    <w:rsid w:val="00EE5893"/>
    <w:rsid w:val="00EE5982"/>
    <w:rsid w:val="00EE626B"/>
    <w:rsid w:val="00EE62BE"/>
    <w:rsid w:val="00EE6348"/>
    <w:rsid w:val="00EE63EE"/>
    <w:rsid w:val="00EE6699"/>
    <w:rsid w:val="00EE66F8"/>
    <w:rsid w:val="00EE6896"/>
    <w:rsid w:val="00EE698A"/>
    <w:rsid w:val="00EE6C2D"/>
    <w:rsid w:val="00EE6DC8"/>
    <w:rsid w:val="00EE6EA1"/>
    <w:rsid w:val="00EE7427"/>
    <w:rsid w:val="00EE744F"/>
    <w:rsid w:val="00EE792E"/>
    <w:rsid w:val="00EE796C"/>
    <w:rsid w:val="00EE7A07"/>
    <w:rsid w:val="00EE7A97"/>
    <w:rsid w:val="00EE7D70"/>
    <w:rsid w:val="00EE7FCE"/>
    <w:rsid w:val="00EE7FEF"/>
    <w:rsid w:val="00EF00D8"/>
    <w:rsid w:val="00EF0282"/>
    <w:rsid w:val="00EF039C"/>
    <w:rsid w:val="00EF0632"/>
    <w:rsid w:val="00EF0864"/>
    <w:rsid w:val="00EF08E4"/>
    <w:rsid w:val="00EF0999"/>
    <w:rsid w:val="00EF09A2"/>
    <w:rsid w:val="00EF0A3E"/>
    <w:rsid w:val="00EF0A60"/>
    <w:rsid w:val="00EF0B11"/>
    <w:rsid w:val="00EF0BFC"/>
    <w:rsid w:val="00EF0E74"/>
    <w:rsid w:val="00EF0EE2"/>
    <w:rsid w:val="00EF0EF2"/>
    <w:rsid w:val="00EF0F6A"/>
    <w:rsid w:val="00EF109D"/>
    <w:rsid w:val="00EF11B9"/>
    <w:rsid w:val="00EF127A"/>
    <w:rsid w:val="00EF1812"/>
    <w:rsid w:val="00EF1A8F"/>
    <w:rsid w:val="00EF1BC3"/>
    <w:rsid w:val="00EF1EC8"/>
    <w:rsid w:val="00EF1F6C"/>
    <w:rsid w:val="00EF2125"/>
    <w:rsid w:val="00EF2333"/>
    <w:rsid w:val="00EF24F0"/>
    <w:rsid w:val="00EF2534"/>
    <w:rsid w:val="00EF25A7"/>
    <w:rsid w:val="00EF25D6"/>
    <w:rsid w:val="00EF2871"/>
    <w:rsid w:val="00EF28CF"/>
    <w:rsid w:val="00EF2B36"/>
    <w:rsid w:val="00EF2C21"/>
    <w:rsid w:val="00EF2E17"/>
    <w:rsid w:val="00EF2E69"/>
    <w:rsid w:val="00EF2F24"/>
    <w:rsid w:val="00EF32B2"/>
    <w:rsid w:val="00EF355F"/>
    <w:rsid w:val="00EF36D3"/>
    <w:rsid w:val="00EF38B1"/>
    <w:rsid w:val="00EF38BE"/>
    <w:rsid w:val="00EF38D8"/>
    <w:rsid w:val="00EF3ACF"/>
    <w:rsid w:val="00EF3C1C"/>
    <w:rsid w:val="00EF3D48"/>
    <w:rsid w:val="00EF4359"/>
    <w:rsid w:val="00EF4444"/>
    <w:rsid w:val="00EF4486"/>
    <w:rsid w:val="00EF48D3"/>
    <w:rsid w:val="00EF49CF"/>
    <w:rsid w:val="00EF4A54"/>
    <w:rsid w:val="00EF4B07"/>
    <w:rsid w:val="00EF4F4A"/>
    <w:rsid w:val="00EF5284"/>
    <w:rsid w:val="00EF5E2E"/>
    <w:rsid w:val="00EF628B"/>
    <w:rsid w:val="00EF628E"/>
    <w:rsid w:val="00EF6418"/>
    <w:rsid w:val="00EF684B"/>
    <w:rsid w:val="00EF687D"/>
    <w:rsid w:val="00EF6939"/>
    <w:rsid w:val="00EF6C1B"/>
    <w:rsid w:val="00EF6D50"/>
    <w:rsid w:val="00EF6DE3"/>
    <w:rsid w:val="00EF7291"/>
    <w:rsid w:val="00EF7309"/>
    <w:rsid w:val="00EF73E8"/>
    <w:rsid w:val="00EF74AA"/>
    <w:rsid w:val="00EF7A08"/>
    <w:rsid w:val="00EF7AB5"/>
    <w:rsid w:val="00EF7B42"/>
    <w:rsid w:val="00EF7C8F"/>
    <w:rsid w:val="00EF7D4D"/>
    <w:rsid w:val="00EF7E29"/>
    <w:rsid w:val="00EF7FF1"/>
    <w:rsid w:val="00F00015"/>
    <w:rsid w:val="00F00036"/>
    <w:rsid w:val="00F000B7"/>
    <w:rsid w:val="00F000CF"/>
    <w:rsid w:val="00F00138"/>
    <w:rsid w:val="00F003CD"/>
    <w:rsid w:val="00F00459"/>
    <w:rsid w:val="00F0063E"/>
    <w:rsid w:val="00F0064B"/>
    <w:rsid w:val="00F006C1"/>
    <w:rsid w:val="00F00738"/>
    <w:rsid w:val="00F00869"/>
    <w:rsid w:val="00F008E6"/>
    <w:rsid w:val="00F008FE"/>
    <w:rsid w:val="00F00A08"/>
    <w:rsid w:val="00F00A1E"/>
    <w:rsid w:val="00F00A73"/>
    <w:rsid w:val="00F00C2C"/>
    <w:rsid w:val="00F00C6B"/>
    <w:rsid w:val="00F00DD6"/>
    <w:rsid w:val="00F00E13"/>
    <w:rsid w:val="00F00EF1"/>
    <w:rsid w:val="00F00EFC"/>
    <w:rsid w:val="00F00F66"/>
    <w:rsid w:val="00F011AF"/>
    <w:rsid w:val="00F01370"/>
    <w:rsid w:val="00F014A5"/>
    <w:rsid w:val="00F018E1"/>
    <w:rsid w:val="00F0191C"/>
    <w:rsid w:val="00F01A3C"/>
    <w:rsid w:val="00F01C2D"/>
    <w:rsid w:val="00F02344"/>
    <w:rsid w:val="00F02382"/>
    <w:rsid w:val="00F02620"/>
    <w:rsid w:val="00F02667"/>
    <w:rsid w:val="00F02847"/>
    <w:rsid w:val="00F028AC"/>
    <w:rsid w:val="00F02B86"/>
    <w:rsid w:val="00F02C5B"/>
    <w:rsid w:val="00F02D5D"/>
    <w:rsid w:val="00F02E11"/>
    <w:rsid w:val="00F02E69"/>
    <w:rsid w:val="00F02F7A"/>
    <w:rsid w:val="00F0318B"/>
    <w:rsid w:val="00F03446"/>
    <w:rsid w:val="00F038EB"/>
    <w:rsid w:val="00F039D3"/>
    <w:rsid w:val="00F03B1F"/>
    <w:rsid w:val="00F03C37"/>
    <w:rsid w:val="00F03C67"/>
    <w:rsid w:val="00F03C6D"/>
    <w:rsid w:val="00F03CEC"/>
    <w:rsid w:val="00F03D2A"/>
    <w:rsid w:val="00F04078"/>
    <w:rsid w:val="00F04330"/>
    <w:rsid w:val="00F043AC"/>
    <w:rsid w:val="00F04746"/>
    <w:rsid w:val="00F0475F"/>
    <w:rsid w:val="00F047A3"/>
    <w:rsid w:val="00F04827"/>
    <w:rsid w:val="00F048CF"/>
    <w:rsid w:val="00F04BBC"/>
    <w:rsid w:val="00F04D9D"/>
    <w:rsid w:val="00F050D6"/>
    <w:rsid w:val="00F050E1"/>
    <w:rsid w:val="00F051D4"/>
    <w:rsid w:val="00F0535A"/>
    <w:rsid w:val="00F0541A"/>
    <w:rsid w:val="00F055DF"/>
    <w:rsid w:val="00F0594B"/>
    <w:rsid w:val="00F059FB"/>
    <w:rsid w:val="00F05AB0"/>
    <w:rsid w:val="00F05AEB"/>
    <w:rsid w:val="00F05B4E"/>
    <w:rsid w:val="00F05BB8"/>
    <w:rsid w:val="00F05DD1"/>
    <w:rsid w:val="00F05EB0"/>
    <w:rsid w:val="00F06028"/>
    <w:rsid w:val="00F0610C"/>
    <w:rsid w:val="00F0640A"/>
    <w:rsid w:val="00F06448"/>
    <w:rsid w:val="00F064BB"/>
    <w:rsid w:val="00F067AB"/>
    <w:rsid w:val="00F06943"/>
    <w:rsid w:val="00F06ABB"/>
    <w:rsid w:val="00F06D96"/>
    <w:rsid w:val="00F06FC1"/>
    <w:rsid w:val="00F0728C"/>
    <w:rsid w:val="00F07550"/>
    <w:rsid w:val="00F0758A"/>
    <w:rsid w:val="00F077FF"/>
    <w:rsid w:val="00F07857"/>
    <w:rsid w:val="00F0786E"/>
    <w:rsid w:val="00F07D37"/>
    <w:rsid w:val="00F07DB1"/>
    <w:rsid w:val="00F07F23"/>
    <w:rsid w:val="00F10119"/>
    <w:rsid w:val="00F101F9"/>
    <w:rsid w:val="00F1033A"/>
    <w:rsid w:val="00F106A1"/>
    <w:rsid w:val="00F10843"/>
    <w:rsid w:val="00F10844"/>
    <w:rsid w:val="00F10965"/>
    <w:rsid w:val="00F109AA"/>
    <w:rsid w:val="00F10D6C"/>
    <w:rsid w:val="00F10DC3"/>
    <w:rsid w:val="00F10EA0"/>
    <w:rsid w:val="00F11166"/>
    <w:rsid w:val="00F11212"/>
    <w:rsid w:val="00F1180F"/>
    <w:rsid w:val="00F11824"/>
    <w:rsid w:val="00F11AAD"/>
    <w:rsid w:val="00F11DCB"/>
    <w:rsid w:val="00F11E6B"/>
    <w:rsid w:val="00F11E82"/>
    <w:rsid w:val="00F120E0"/>
    <w:rsid w:val="00F121E3"/>
    <w:rsid w:val="00F121ED"/>
    <w:rsid w:val="00F12401"/>
    <w:rsid w:val="00F124BE"/>
    <w:rsid w:val="00F124D0"/>
    <w:rsid w:val="00F124EE"/>
    <w:rsid w:val="00F12839"/>
    <w:rsid w:val="00F128CF"/>
    <w:rsid w:val="00F12D6A"/>
    <w:rsid w:val="00F12EC8"/>
    <w:rsid w:val="00F12FE7"/>
    <w:rsid w:val="00F12FFF"/>
    <w:rsid w:val="00F1328B"/>
    <w:rsid w:val="00F132A9"/>
    <w:rsid w:val="00F135C7"/>
    <w:rsid w:val="00F13643"/>
    <w:rsid w:val="00F1379F"/>
    <w:rsid w:val="00F138B7"/>
    <w:rsid w:val="00F138C7"/>
    <w:rsid w:val="00F13914"/>
    <w:rsid w:val="00F139CE"/>
    <w:rsid w:val="00F13C68"/>
    <w:rsid w:val="00F13C69"/>
    <w:rsid w:val="00F13EF8"/>
    <w:rsid w:val="00F142C1"/>
    <w:rsid w:val="00F143EB"/>
    <w:rsid w:val="00F14787"/>
    <w:rsid w:val="00F1479E"/>
    <w:rsid w:val="00F1492F"/>
    <w:rsid w:val="00F14933"/>
    <w:rsid w:val="00F14D0A"/>
    <w:rsid w:val="00F14D48"/>
    <w:rsid w:val="00F14DF1"/>
    <w:rsid w:val="00F15421"/>
    <w:rsid w:val="00F15886"/>
    <w:rsid w:val="00F15907"/>
    <w:rsid w:val="00F15B7D"/>
    <w:rsid w:val="00F15C3C"/>
    <w:rsid w:val="00F15C42"/>
    <w:rsid w:val="00F15CCB"/>
    <w:rsid w:val="00F15CED"/>
    <w:rsid w:val="00F15D15"/>
    <w:rsid w:val="00F15D2E"/>
    <w:rsid w:val="00F15E9B"/>
    <w:rsid w:val="00F1624A"/>
    <w:rsid w:val="00F16288"/>
    <w:rsid w:val="00F1638E"/>
    <w:rsid w:val="00F164CE"/>
    <w:rsid w:val="00F16530"/>
    <w:rsid w:val="00F16B00"/>
    <w:rsid w:val="00F16B31"/>
    <w:rsid w:val="00F16BA9"/>
    <w:rsid w:val="00F16C18"/>
    <w:rsid w:val="00F16CB5"/>
    <w:rsid w:val="00F16DC8"/>
    <w:rsid w:val="00F16E2D"/>
    <w:rsid w:val="00F16EE0"/>
    <w:rsid w:val="00F16F0B"/>
    <w:rsid w:val="00F16FB3"/>
    <w:rsid w:val="00F17171"/>
    <w:rsid w:val="00F171B6"/>
    <w:rsid w:val="00F171CA"/>
    <w:rsid w:val="00F17249"/>
    <w:rsid w:val="00F178EA"/>
    <w:rsid w:val="00F1797A"/>
    <w:rsid w:val="00F17B3C"/>
    <w:rsid w:val="00F17BA0"/>
    <w:rsid w:val="00F17D29"/>
    <w:rsid w:val="00F200E2"/>
    <w:rsid w:val="00F2016D"/>
    <w:rsid w:val="00F20299"/>
    <w:rsid w:val="00F2056C"/>
    <w:rsid w:val="00F2080B"/>
    <w:rsid w:val="00F20A67"/>
    <w:rsid w:val="00F20CEB"/>
    <w:rsid w:val="00F211A2"/>
    <w:rsid w:val="00F21260"/>
    <w:rsid w:val="00F2133C"/>
    <w:rsid w:val="00F21354"/>
    <w:rsid w:val="00F21410"/>
    <w:rsid w:val="00F21444"/>
    <w:rsid w:val="00F2199B"/>
    <w:rsid w:val="00F21BCE"/>
    <w:rsid w:val="00F21BE3"/>
    <w:rsid w:val="00F21F65"/>
    <w:rsid w:val="00F2204C"/>
    <w:rsid w:val="00F22125"/>
    <w:rsid w:val="00F22173"/>
    <w:rsid w:val="00F2219A"/>
    <w:rsid w:val="00F22648"/>
    <w:rsid w:val="00F227B8"/>
    <w:rsid w:val="00F22883"/>
    <w:rsid w:val="00F22AB0"/>
    <w:rsid w:val="00F22B5D"/>
    <w:rsid w:val="00F22C98"/>
    <w:rsid w:val="00F22CAE"/>
    <w:rsid w:val="00F2334D"/>
    <w:rsid w:val="00F23391"/>
    <w:rsid w:val="00F233CA"/>
    <w:rsid w:val="00F234BC"/>
    <w:rsid w:val="00F23631"/>
    <w:rsid w:val="00F23696"/>
    <w:rsid w:val="00F2375D"/>
    <w:rsid w:val="00F238C4"/>
    <w:rsid w:val="00F23B14"/>
    <w:rsid w:val="00F23D35"/>
    <w:rsid w:val="00F24001"/>
    <w:rsid w:val="00F24090"/>
    <w:rsid w:val="00F24178"/>
    <w:rsid w:val="00F242E7"/>
    <w:rsid w:val="00F2432A"/>
    <w:rsid w:val="00F24756"/>
    <w:rsid w:val="00F247D1"/>
    <w:rsid w:val="00F24983"/>
    <w:rsid w:val="00F24B15"/>
    <w:rsid w:val="00F24C05"/>
    <w:rsid w:val="00F24CD1"/>
    <w:rsid w:val="00F24DA8"/>
    <w:rsid w:val="00F24FF9"/>
    <w:rsid w:val="00F25025"/>
    <w:rsid w:val="00F2502C"/>
    <w:rsid w:val="00F25165"/>
    <w:rsid w:val="00F2529B"/>
    <w:rsid w:val="00F252A6"/>
    <w:rsid w:val="00F253C7"/>
    <w:rsid w:val="00F2581C"/>
    <w:rsid w:val="00F25862"/>
    <w:rsid w:val="00F259AD"/>
    <w:rsid w:val="00F25B2E"/>
    <w:rsid w:val="00F25C02"/>
    <w:rsid w:val="00F25C05"/>
    <w:rsid w:val="00F25CD1"/>
    <w:rsid w:val="00F25D5F"/>
    <w:rsid w:val="00F25ED7"/>
    <w:rsid w:val="00F260BD"/>
    <w:rsid w:val="00F26226"/>
    <w:rsid w:val="00F26464"/>
    <w:rsid w:val="00F264B9"/>
    <w:rsid w:val="00F26507"/>
    <w:rsid w:val="00F26691"/>
    <w:rsid w:val="00F267F2"/>
    <w:rsid w:val="00F268F6"/>
    <w:rsid w:val="00F26942"/>
    <w:rsid w:val="00F26C1A"/>
    <w:rsid w:val="00F26CD0"/>
    <w:rsid w:val="00F26F24"/>
    <w:rsid w:val="00F270B4"/>
    <w:rsid w:val="00F2729A"/>
    <w:rsid w:val="00F274C9"/>
    <w:rsid w:val="00F2752C"/>
    <w:rsid w:val="00F27773"/>
    <w:rsid w:val="00F2779D"/>
    <w:rsid w:val="00F27850"/>
    <w:rsid w:val="00F27989"/>
    <w:rsid w:val="00F27BE4"/>
    <w:rsid w:val="00F27CD9"/>
    <w:rsid w:val="00F30057"/>
    <w:rsid w:val="00F300AC"/>
    <w:rsid w:val="00F301FA"/>
    <w:rsid w:val="00F303BE"/>
    <w:rsid w:val="00F303F8"/>
    <w:rsid w:val="00F305D2"/>
    <w:rsid w:val="00F30682"/>
    <w:rsid w:val="00F307D3"/>
    <w:rsid w:val="00F309D6"/>
    <w:rsid w:val="00F30AAD"/>
    <w:rsid w:val="00F30DBF"/>
    <w:rsid w:val="00F30F1F"/>
    <w:rsid w:val="00F30F74"/>
    <w:rsid w:val="00F30FEC"/>
    <w:rsid w:val="00F31018"/>
    <w:rsid w:val="00F31041"/>
    <w:rsid w:val="00F313B9"/>
    <w:rsid w:val="00F3154D"/>
    <w:rsid w:val="00F31776"/>
    <w:rsid w:val="00F3179E"/>
    <w:rsid w:val="00F3189F"/>
    <w:rsid w:val="00F31C38"/>
    <w:rsid w:val="00F31D1E"/>
    <w:rsid w:val="00F31DFB"/>
    <w:rsid w:val="00F31F27"/>
    <w:rsid w:val="00F31F66"/>
    <w:rsid w:val="00F31F84"/>
    <w:rsid w:val="00F3201B"/>
    <w:rsid w:val="00F32030"/>
    <w:rsid w:val="00F322C4"/>
    <w:rsid w:val="00F32497"/>
    <w:rsid w:val="00F32659"/>
    <w:rsid w:val="00F326B1"/>
    <w:rsid w:val="00F3279E"/>
    <w:rsid w:val="00F327AF"/>
    <w:rsid w:val="00F327F5"/>
    <w:rsid w:val="00F32858"/>
    <w:rsid w:val="00F3291B"/>
    <w:rsid w:val="00F32FE6"/>
    <w:rsid w:val="00F33084"/>
    <w:rsid w:val="00F3347F"/>
    <w:rsid w:val="00F336F7"/>
    <w:rsid w:val="00F337C9"/>
    <w:rsid w:val="00F339A7"/>
    <w:rsid w:val="00F33C6B"/>
    <w:rsid w:val="00F33F2E"/>
    <w:rsid w:val="00F33F72"/>
    <w:rsid w:val="00F33FEE"/>
    <w:rsid w:val="00F33FF4"/>
    <w:rsid w:val="00F3400A"/>
    <w:rsid w:val="00F340B7"/>
    <w:rsid w:val="00F3412B"/>
    <w:rsid w:val="00F34242"/>
    <w:rsid w:val="00F342B6"/>
    <w:rsid w:val="00F3433F"/>
    <w:rsid w:val="00F34672"/>
    <w:rsid w:val="00F347CF"/>
    <w:rsid w:val="00F34AD9"/>
    <w:rsid w:val="00F34B03"/>
    <w:rsid w:val="00F34BF9"/>
    <w:rsid w:val="00F34CF3"/>
    <w:rsid w:val="00F34D58"/>
    <w:rsid w:val="00F35020"/>
    <w:rsid w:val="00F350A4"/>
    <w:rsid w:val="00F350D1"/>
    <w:rsid w:val="00F35311"/>
    <w:rsid w:val="00F35738"/>
    <w:rsid w:val="00F357C4"/>
    <w:rsid w:val="00F35A8A"/>
    <w:rsid w:val="00F35DDA"/>
    <w:rsid w:val="00F35EC8"/>
    <w:rsid w:val="00F35FDD"/>
    <w:rsid w:val="00F3601B"/>
    <w:rsid w:val="00F360BE"/>
    <w:rsid w:val="00F3620B"/>
    <w:rsid w:val="00F3622A"/>
    <w:rsid w:val="00F365B0"/>
    <w:rsid w:val="00F36817"/>
    <w:rsid w:val="00F3698B"/>
    <w:rsid w:val="00F36F2C"/>
    <w:rsid w:val="00F36FC6"/>
    <w:rsid w:val="00F37087"/>
    <w:rsid w:val="00F373C1"/>
    <w:rsid w:val="00F37581"/>
    <w:rsid w:val="00F3776F"/>
    <w:rsid w:val="00F378ED"/>
    <w:rsid w:val="00F37CA9"/>
    <w:rsid w:val="00F37DD9"/>
    <w:rsid w:val="00F37FB1"/>
    <w:rsid w:val="00F37FDF"/>
    <w:rsid w:val="00F40076"/>
    <w:rsid w:val="00F400B5"/>
    <w:rsid w:val="00F40283"/>
    <w:rsid w:val="00F4029C"/>
    <w:rsid w:val="00F403C3"/>
    <w:rsid w:val="00F40442"/>
    <w:rsid w:val="00F40635"/>
    <w:rsid w:val="00F40B0F"/>
    <w:rsid w:val="00F40C35"/>
    <w:rsid w:val="00F40CD2"/>
    <w:rsid w:val="00F40D51"/>
    <w:rsid w:val="00F40DA0"/>
    <w:rsid w:val="00F40E47"/>
    <w:rsid w:val="00F41537"/>
    <w:rsid w:val="00F41606"/>
    <w:rsid w:val="00F41670"/>
    <w:rsid w:val="00F41708"/>
    <w:rsid w:val="00F419C0"/>
    <w:rsid w:val="00F41CAF"/>
    <w:rsid w:val="00F41D59"/>
    <w:rsid w:val="00F41E2B"/>
    <w:rsid w:val="00F41E39"/>
    <w:rsid w:val="00F41F3D"/>
    <w:rsid w:val="00F41FF4"/>
    <w:rsid w:val="00F42146"/>
    <w:rsid w:val="00F42198"/>
    <w:rsid w:val="00F422E3"/>
    <w:rsid w:val="00F424EC"/>
    <w:rsid w:val="00F4253D"/>
    <w:rsid w:val="00F4276D"/>
    <w:rsid w:val="00F42809"/>
    <w:rsid w:val="00F42944"/>
    <w:rsid w:val="00F42985"/>
    <w:rsid w:val="00F42D8A"/>
    <w:rsid w:val="00F430AA"/>
    <w:rsid w:val="00F43131"/>
    <w:rsid w:val="00F43755"/>
    <w:rsid w:val="00F437E2"/>
    <w:rsid w:val="00F4389A"/>
    <w:rsid w:val="00F439D3"/>
    <w:rsid w:val="00F43B29"/>
    <w:rsid w:val="00F43E79"/>
    <w:rsid w:val="00F44119"/>
    <w:rsid w:val="00F44227"/>
    <w:rsid w:val="00F445CA"/>
    <w:rsid w:val="00F446A6"/>
    <w:rsid w:val="00F4478C"/>
    <w:rsid w:val="00F44A83"/>
    <w:rsid w:val="00F44B35"/>
    <w:rsid w:val="00F44BAB"/>
    <w:rsid w:val="00F44DAE"/>
    <w:rsid w:val="00F44DAF"/>
    <w:rsid w:val="00F44E8E"/>
    <w:rsid w:val="00F44E99"/>
    <w:rsid w:val="00F44EB0"/>
    <w:rsid w:val="00F4502F"/>
    <w:rsid w:val="00F451F1"/>
    <w:rsid w:val="00F453C5"/>
    <w:rsid w:val="00F45527"/>
    <w:rsid w:val="00F45636"/>
    <w:rsid w:val="00F4577A"/>
    <w:rsid w:val="00F45947"/>
    <w:rsid w:val="00F45A0B"/>
    <w:rsid w:val="00F45ABB"/>
    <w:rsid w:val="00F45CDD"/>
    <w:rsid w:val="00F45EA4"/>
    <w:rsid w:val="00F45EC8"/>
    <w:rsid w:val="00F461B8"/>
    <w:rsid w:val="00F461C3"/>
    <w:rsid w:val="00F464E7"/>
    <w:rsid w:val="00F464FF"/>
    <w:rsid w:val="00F46584"/>
    <w:rsid w:val="00F46711"/>
    <w:rsid w:val="00F46939"/>
    <w:rsid w:val="00F46D7B"/>
    <w:rsid w:val="00F46E72"/>
    <w:rsid w:val="00F46EEB"/>
    <w:rsid w:val="00F47025"/>
    <w:rsid w:val="00F4732A"/>
    <w:rsid w:val="00F4734B"/>
    <w:rsid w:val="00F4738F"/>
    <w:rsid w:val="00F473BA"/>
    <w:rsid w:val="00F47503"/>
    <w:rsid w:val="00F47504"/>
    <w:rsid w:val="00F478AC"/>
    <w:rsid w:val="00F478B4"/>
    <w:rsid w:val="00F4790B"/>
    <w:rsid w:val="00F47B10"/>
    <w:rsid w:val="00F47C97"/>
    <w:rsid w:val="00F47CCE"/>
    <w:rsid w:val="00F47CF1"/>
    <w:rsid w:val="00F47DE7"/>
    <w:rsid w:val="00F47E5D"/>
    <w:rsid w:val="00F47E72"/>
    <w:rsid w:val="00F5019C"/>
    <w:rsid w:val="00F5035F"/>
    <w:rsid w:val="00F50365"/>
    <w:rsid w:val="00F50463"/>
    <w:rsid w:val="00F505B4"/>
    <w:rsid w:val="00F507B1"/>
    <w:rsid w:val="00F50B08"/>
    <w:rsid w:val="00F50BC3"/>
    <w:rsid w:val="00F50ED0"/>
    <w:rsid w:val="00F50F47"/>
    <w:rsid w:val="00F50F6D"/>
    <w:rsid w:val="00F50FA1"/>
    <w:rsid w:val="00F5144C"/>
    <w:rsid w:val="00F514BA"/>
    <w:rsid w:val="00F5155E"/>
    <w:rsid w:val="00F51ABD"/>
    <w:rsid w:val="00F51B1F"/>
    <w:rsid w:val="00F51DAF"/>
    <w:rsid w:val="00F51F0E"/>
    <w:rsid w:val="00F51F8C"/>
    <w:rsid w:val="00F5205B"/>
    <w:rsid w:val="00F52083"/>
    <w:rsid w:val="00F52114"/>
    <w:rsid w:val="00F521D2"/>
    <w:rsid w:val="00F52227"/>
    <w:rsid w:val="00F522DD"/>
    <w:rsid w:val="00F523CF"/>
    <w:rsid w:val="00F525BC"/>
    <w:rsid w:val="00F52776"/>
    <w:rsid w:val="00F52A1E"/>
    <w:rsid w:val="00F52B22"/>
    <w:rsid w:val="00F52BBC"/>
    <w:rsid w:val="00F52C0D"/>
    <w:rsid w:val="00F52C67"/>
    <w:rsid w:val="00F52D40"/>
    <w:rsid w:val="00F52D78"/>
    <w:rsid w:val="00F52DF0"/>
    <w:rsid w:val="00F52DFD"/>
    <w:rsid w:val="00F52E06"/>
    <w:rsid w:val="00F52E4E"/>
    <w:rsid w:val="00F532C4"/>
    <w:rsid w:val="00F5333E"/>
    <w:rsid w:val="00F534E5"/>
    <w:rsid w:val="00F5354E"/>
    <w:rsid w:val="00F53597"/>
    <w:rsid w:val="00F53684"/>
    <w:rsid w:val="00F53698"/>
    <w:rsid w:val="00F538DF"/>
    <w:rsid w:val="00F53953"/>
    <w:rsid w:val="00F539F0"/>
    <w:rsid w:val="00F53A69"/>
    <w:rsid w:val="00F54013"/>
    <w:rsid w:val="00F540F8"/>
    <w:rsid w:val="00F54103"/>
    <w:rsid w:val="00F543B5"/>
    <w:rsid w:val="00F545D8"/>
    <w:rsid w:val="00F54ACB"/>
    <w:rsid w:val="00F54DDB"/>
    <w:rsid w:val="00F54FF8"/>
    <w:rsid w:val="00F551F0"/>
    <w:rsid w:val="00F55275"/>
    <w:rsid w:val="00F5550C"/>
    <w:rsid w:val="00F55635"/>
    <w:rsid w:val="00F5577B"/>
    <w:rsid w:val="00F55A85"/>
    <w:rsid w:val="00F55B66"/>
    <w:rsid w:val="00F55CCE"/>
    <w:rsid w:val="00F55F10"/>
    <w:rsid w:val="00F55F60"/>
    <w:rsid w:val="00F55FB1"/>
    <w:rsid w:val="00F562E8"/>
    <w:rsid w:val="00F5665F"/>
    <w:rsid w:val="00F56802"/>
    <w:rsid w:val="00F568D6"/>
    <w:rsid w:val="00F56B1C"/>
    <w:rsid w:val="00F56C24"/>
    <w:rsid w:val="00F56C8E"/>
    <w:rsid w:val="00F56CBC"/>
    <w:rsid w:val="00F570C6"/>
    <w:rsid w:val="00F57301"/>
    <w:rsid w:val="00F5731D"/>
    <w:rsid w:val="00F57395"/>
    <w:rsid w:val="00F573EA"/>
    <w:rsid w:val="00F57451"/>
    <w:rsid w:val="00F5749E"/>
    <w:rsid w:val="00F574C0"/>
    <w:rsid w:val="00F5762F"/>
    <w:rsid w:val="00F57A54"/>
    <w:rsid w:val="00F57A87"/>
    <w:rsid w:val="00F57C32"/>
    <w:rsid w:val="00F57CB2"/>
    <w:rsid w:val="00F57F64"/>
    <w:rsid w:val="00F600DF"/>
    <w:rsid w:val="00F60330"/>
    <w:rsid w:val="00F60858"/>
    <w:rsid w:val="00F60D3D"/>
    <w:rsid w:val="00F60F16"/>
    <w:rsid w:val="00F60F72"/>
    <w:rsid w:val="00F60F7A"/>
    <w:rsid w:val="00F60FD8"/>
    <w:rsid w:val="00F6116E"/>
    <w:rsid w:val="00F6121A"/>
    <w:rsid w:val="00F61A3B"/>
    <w:rsid w:val="00F61C6B"/>
    <w:rsid w:val="00F62081"/>
    <w:rsid w:val="00F62308"/>
    <w:rsid w:val="00F62593"/>
    <w:rsid w:val="00F6276B"/>
    <w:rsid w:val="00F627BC"/>
    <w:rsid w:val="00F6289C"/>
    <w:rsid w:val="00F6295D"/>
    <w:rsid w:val="00F629C0"/>
    <w:rsid w:val="00F62B07"/>
    <w:rsid w:val="00F62BA7"/>
    <w:rsid w:val="00F62CC5"/>
    <w:rsid w:val="00F630CA"/>
    <w:rsid w:val="00F63166"/>
    <w:rsid w:val="00F63572"/>
    <w:rsid w:val="00F63855"/>
    <w:rsid w:val="00F6397E"/>
    <w:rsid w:val="00F6399A"/>
    <w:rsid w:val="00F639E2"/>
    <w:rsid w:val="00F63A19"/>
    <w:rsid w:val="00F63A5D"/>
    <w:rsid w:val="00F63BD9"/>
    <w:rsid w:val="00F63C68"/>
    <w:rsid w:val="00F63E82"/>
    <w:rsid w:val="00F64422"/>
    <w:rsid w:val="00F6446F"/>
    <w:rsid w:val="00F64638"/>
    <w:rsid w:val="00F64873"/>
    <w:rsid w:val="00F64887"/>
    <w:rsid w:val="00F64BD9"/>
    <w:rsid w:val="00F64E54"/>
    <w:rsid w:val="00F651DB"/>
    <w:rsid w:val="00F6540D"/>
    <w:rsid w:val="00F6592C"/>
    <w:rsid w:val="00F659AB"/>
    <w:rsid w:val="00F65A45"/>
    <w:rsid w:val="00F66164"/>
    <w:rsid w:val="00F663B8"/>
    <w:rsid w:val="00F66472"/>
    <w:rsid w:val="00F664F7"/>
    <w:rsid w:val="00F666C2"/>
    <w:rsid w:val="00F667B4"/>
    <w:rsid w:val="00F66880"/>
    <w:rsid w:val="00F668D6"/>
    <w:rsid w:val="00F66906"/>
    <w:rsid w:val="00F66A51"/>
    <w:rsid w:val="00F66C38"/>
    <w:rsid w:val="00F66D36"/>
    <w:rsid w:val="00F66E60"/>
    <w:rsid w:val="00F66FDF"/>
    <w:rsid w:val="00F670CC"/>
    <w:rsid w:val="00F670F5"/>
    <w:rsid w:val="00F671BD"/>
    <w:rsid w:val="00F676C6"/>
    <w:rsid w:val="00F676F2"/>
    <w:rsid w:val="00F67917"/>
    <w:rsid w:val="00F6792A"/>
    <w:rsid w:val="00F67B66"/>
    <w:rsid w:val="00F67B86"/>
    <w:rsid w:val="00F67CA1"/>
    <w:rsid w:val="00F67CDC"/>
    <w:rsid w:val="00F67DBC"/>
    <w:rsid w:val="00F67ECB"/>
    <w:rsid w:val="00F7015C"/>
    <w:rsid w:val="00F7023E"/>
    <w:rsid w:val="00F70311"/>
    <w:rsid w:val="00F7053A"/>
    <w:rsid w:val="00F70586"/>
    <w:rsid w:val="00F7077C"/>
    <w:rsid w:val="00F707B2"/>
    <w:rsid w:val="00F70A32"/>
    <w:rsid w:val="00F70B2E"/>
    <w:rsid w:val="00F70BD4"/>
    <w:rsid w:val="00F70D59"/>
    <w:rsid w:val="00F710FB"/>
    <w:rsid w:val="00F71249"/>
    <w:rsid w:val="00F7135F"/>
    <w:rsid w:val="00F71380"/>
    <w:rsid w:val="00F71BBC"/>
    <w:rsid w:val="00F71C12"/>
    <w:rsid w:val="00F71CBA"/>
    <w:rsid w:val="00F71DBD"/>
    <w:rsid w:val="00F71FCB"/>
    <w:rsid w:val="00F72208"/>
    <w:rsid w:val="00F72215"/>
    <w:rsid w:val="00F72297"/>
    <w:rsid w:val="00F72594"/>
    <w:rsid w:val="00F725B1"/>
    <w:rsid w:val="00F725F8"/>
    <w:rsid w:val="00F725FB"/>
    <w:rsid w:val="00F72647"/>
    <w:rsid w:val="00F72670"/>
    <w:rsid w:val="00F7280B"/>
    <w:rsid w:val="00F72816"/>
    <w:rsid w:val="00F72B8D"/>
    <w:rsid w:val="00F72BDF"/>
    <w:rsid w:val="00F72C8B"/>
    <w:rsid w:val="00F72E35"/>
    <w:rsid w:val="00F72F39"/>
    <w:rsid w:val="00F734D6"/>
    <w:rsid w:val="00F734E3"/>
    <w:rsid w:val="00F7351B"/>
    <w:rsid w:val="00F7369C"/>
    <w:rsid w:val="00F736DF"/>
    <w:rsid w:val="00F738C6"/>
    <w:rsid w:val="00F73AD8"/>
    <w:rsid w:val="00F73ADD"/>
    <w:rsid w:val="00F73B3B"/>
    <w:rsid w:val="00F73E9C"/>
    <w:rsid w:val="00F73EC5"/>
    <w:rsid w:val="00F74003"/>
    <w:rsid w:val="00F74135"/>
    <w:rsid w:val="00F744AA"/>
    <w:rsid w:val="00F744D8"/>
    <w:rsid w:val="00F7458C"/>
    <w:rsid w:val="00F7461F"/>
    <w:rsid w:val="00F746BC"/>
    <w:rsid w:val="00F7480B"/>
    <w:rsid w:val="00F74A58"/>
    <w:rsid w:val="00F74D03"/>
    <w:rsid w:val="00F74EFD"/>
    <w:rsid w:val="00F74FE8"/>
    <w:rsid w:val="00F75491"/>
    <w:rsid w:val="00F75515"/>
    <w:rsid w:val="00F757D3"/>
    <w:rsid w:val="00F75B38"/>
    <w:rsid w:val="00F75BE5"/>
    <w:rsid w:val="00F75DDC"/>
    <w:rsid w:val="00F75E06"/>
    <w:rsid w:val="00F75EF4"/>
    <w:rsid w:val="00F762D2"/>
    <w:rsid w:val="00F7630F"/>
    <w:rsid w:val="00F763C7"/>
    <w:rsid w:val="00F7653A"/>
    <w:rsid w:val="00F7671C"/>
    <w:rsid w:val="00F7678E"/>
    <w:rsid w:val="00F7682A"/>
    <w:rsid w:val="00F769DA"/>
    <w:rsid w:val="00F76A0A"/>
    <w:rsid w:val="00F76B4A"/>
    <w:rsid w:val="00F76D90"/>
    <w:rsid w:val="00F76F49"/>
    <w:rsid w:val="00F7720B"/>
    <w:rsid w:val="00F77496"/>
    <w:rsid w:val="00F77543"/>
    <w:rsid w:val="00F77600"/>
    <w:rsid w:val="00F77601"/>
    <w:rsid w:val="00F776CF"/>
    <w:rsid w:val="00F77736"/>
    <w:rsid w:val="00F7794C"/>
    <w:rsid w:val="00F77DC6"/>
    <w:rsid w:val="00F77FA5"/>
    <w:rsid w:val="00F8031E"/>
    <w:rsid w:val="00F80804"/>
    <w:rsid w:val="00F808FE"/>
    <w:rsid w:val="00F80977"/>
    <w:rsid w:val="00F809D9"/>
    <w:rsid w:val="00F80C44"/>
    <w:rsid w:val="00F80F5B"/>
    <w:rsid w:val="00F81167"/>
    <w:rsid w:val="00F81A31"/>
    <w:rsid w:val="00F81BC9"/>
    <w:rsid w:val="00F81D13"/>
    <w:rsid w:val="00F82041"/>
    <w:rsid w:val="00F820D4"/>
    <w:rsid w:val="00F824CF"/>
    <w:rsid w:val="00F82500"/>
    <w:rsid w:val="00F8251F"/>
    <w:rsid w:val="00F82A86"/>
    <w:rsid w:val="00F82AAB"/>
    <w:rsid w:val="00F82B83"/>
    <w:rsid w:val="00F82C86"/>
    <w:rsid w:val="00F830E4"/>
    <w:rsid w:val="00F83593"/>
    <w:rsid w:val="00F83804"/>
    <w:rsid w:val="00F839AF"/>
    <w:rsid w:val="00F83A14"/>
    <w:rsid w:val="00F83C61"/>
    <w:rsid w:val="00F83D7C"/>
    <w:rsid w:val="00F83F0D"/>
    <w:rsid w:val="00F83F17"/>
    <w:rsid w:val="00F83F20"/>
    <w:rsid w:val="00F840E4"/>
    <w:rsid w:val="00F841F7"/>
    <w:rsid w:val="00F84225"/>
    <w:rsid w:val="00F844F1"/>
    <w:rsid w:val="00F8451D"/>
    <w:rsid w:val="00F8459E"/>
    <w:rsid w:val="00F848A6"/>
    <w:rsid w:val="00F84B1E"/>
    <w:rsid w:val="00F84D3B"/>
    <w:rsid w:val="00F84DB9"/>
    <w:rsid w:val="00F84EBB"/>
    <w:rsid w:val="00F84FE2"/>
    <w:rsid w:val="00F85240"/>
    <w:rsid w:val="00F85249"/>
    <w:rsid w:val="00F85639"/>
    <w:rsid w:val="00F8579A"/>
    <w:rsid w:val="00F859D7"/>
    <w:rsid w:val="00F85C6A"/>
    <w:rsid w:val="00F85CC0"/>
    <w:rsid w:val="00F85EB0"/>
    <w:rsid w:val="00F8605F"/>
    <w:rsid w:val="00F86399"/>
    <w:rsid w:val="00F866A1"/>
    <w:rsid w:val="00F86752"/>
    <w:rsid w:val="00F86778"/>
    <w:rsid w:val="00F868DA"/>
    <w:rsid w:val="00F86AF9"/>
    <w:rsid w:val="00F870A4"/>
    <w:rsid w:val="00F87134"/>
    <w:rsid w:val="00F871F8"/>
    <w:rsid w:val="00F873B3"/>
    <w:rsid w:val="00F8767E"/>
    <w:rsid w:val="00F87894"/>
    <w:rsid w:val="00F879E3"/>
    <w:rsid w:val="00F87BB3"/>
    <w:rsid w:val="00F87C4C"/>
    <w:rsid w:val="00F87F91"/>
    <w:rsid w:val="00F87FAA"/>
    <w:rsid w:val="00F87FBB"/>
    <w:rsid w:val="00F90070"/>
    <w:rsid w:val="00F902A4"/>
    <w:rsid w:val="00F90316"/>
    <w:rsid w:val="00F904BA"/>
    <w:rsid w:val="00F904F6"/>
    <w:rsid w:val="00F905AD"/>
    <w:rsid w:val="00F90776"/>
    <w:rsid w:val="00F907F9"/>
    <w:rsid w:val="00F9084C"/>
    <w:rsid w:val="00F9085A"/>
    <w:rsid w:val="00F9095D"/>
    <w:rsid w:val="00F90A93"/>
    <w:rsid w:val="00F90F67"/>
    <w:rsid w:val="00F9101D"/>
    <w:rsid w:val="00F915A8"/>
    <w:rsid w:val="00F91D62"/>
    <w:rsid w:val="00F91D6E"/>
    <w:rsid w:val="00F92095"/>
    <w:rsid w:val="00F9216D"/>
    <w:rsid w:val="00F92470"/>
    <w:rsid w:val="00F92586"/>
    <w:rsid w:val="00F92674"/>
    <w:rsid w:val="00F927A4"/>
    <w:rsid w:val="00F927D1"/>
    <w:rsid w:val="00F92882"/>
    <w:rsid w:val="00F92907"/>
    <w:rsid w:val="00F929A7"/>
    <w:rsid w:val="00F929B4"/>
    <w:rsid w:val="00F929CC"/>
    <w:rsid w:val="00F92B1E"/>
    <w:rsid w:val="00F92CC5"/>
    <w:rsid w:val="00F92D36"/>
    <w:rsid w:val="00F92E9D"/>
    <w:rsid w:val="00F932A2"/>
    <w:rsid w:val="00F93483"/>
    <w:rsid w:val="00F93581"/>
    <w:rsid w:val="00F936E8"/>
    <w:rsid w:val="00F9383B"/>
    <w:rsid w:val="00F93C1B"/>
    <w:rsid w:val="00F93C3F"/>
    <w:rsid w:val="00F93D4C"/>
    <w:rsid w:val="00F93D6E"/>
    <w:rsid w:val="00F93EE1"/>
    <w:rsid w:val="00F942A2"/>
    <w:rsid w:val="00F9432F"/>
    <w:rsid w:val="00F943AD"/>
    <w:rsid w:val="00F94506"/>
    <w:rsid w:val="00F945A9"/>
    <w:rsid w:val="00F9489F"/>
    <w:rsid w:val="00F949DC"/>
    <w:rsid w:val="00F949DD"/>
    <w:rsid w:val="00F94DB3"/>
    <w:rsid w:val="00F95151"/>
    <w:rsid w:val="00F9533B"/>
    <w:rsid w:val="00F953E4"/>
    <w:rsid w:val="00F95798"/>
    <w:rsid w:val="00F958D6"/>
    <w:rsid w:val="00F958DC"/>
    <w:rsid w:val="00F95973"/>
    <w:rsid w:val="00F959E0"/>
    <w:rsid w:val="00F95BBD"/>
    <w:rsid w:val="00F95C6E"/>
    <w:rsid w:val="00F95CBC"/>
    <w:rsid w:val="00F95DFA"/>
    <w:rsid w:val="00F95EB5"/>
    <w:rsid w:val="00F95EFB"/>
    <w:rsid w:val="00F95FD5"/>
    <w:rsid w:val="00F96049"/>
    <w:rsid w:val="00F96327"/>
    <w:rsid w:val="00F964A9"/>
    <w:rsid w:val="00F966E0"/>
    <w:rsid w:val="00F9671B"/>
    <w:rsid w:val="00F967AC"/>
    <w:rsid w:val="00F96A12"/>
    <w:rsid w:val="00F96A2F"/>
    <w:rsid w:val="00F96CA6"/>
    <w:rsid w:val="00F96D43"/>
    <w:rsid w:val="00F970E2"/>
    <w:rsid w:val="00F97213"/>
    <w:rsid w:val="00F97276"/>
    <w:rsid w:val="00F9727F"/>
    <w:rsid w:val="00F97293"/>
    <w:rsid w:val="00F972B7"/>
    <w:rsid w:val="00F9730D"/>
    <w:rsid w:val="00F9733F"/>
    <w:rsid w:val="00F97446"/>
    <w:rsid w:val="00F97645"/>
    <w:rsid w:val="00F97702"/>
    <w:rsid w:val="00F97737"/>
    <w:rsid w:val="00F97756"/>
    <w:rsid w:val="00F97AB4"/>
    <w:rsid w:val="00F97FE8"/>
    <w:rsid w:val="00FA0108"/>
    <w:rsid w:val="00FA02EB"/>
    <w:rsid w:val="00FA049E"/>
    <w:rsid w:val="00FA05CA"/>
    <w:rsid w:val="00FA073B"/>
    <w:rsid w:val="00FA075C"/>
    <w:rsid w:val="00FA088D"/>
    <w:rsid w:val="00FA0C0E"/>
    <w:rsid w:val="00FA0CF8"/>
    <w:rsid w:val="00FA0E80"/>
    <w:rsid w:val="00FA0FB9"/>
    <w:rsid w:val="00FA10F4"/>
    <w:rsid w:val="00FA131B"/>
    <w:rsid w:val="00FA1571"/>
    <w:rsid w:val="00FA1628"/>
    <w:rsid w:val="00FA192D"/>
    <w:rsid w:val="00FA1975"/>
    <w:rsid w:val="00FA1ABE"/>
    <w:rsid w:val="00FA1B5A"/>
    <w:rsid w:val="00FA1BAA"/>
    <w:rsid w:val="00FA1BAE"/>
    <w:rsid w:val="00FA1D4F"/>
    <w:rsid w:val="00FA1E8D"/>
    <w:rsid w:val="00FA1F23"/>
    <w:rsid w:val="00FA20D9"/>
    <w:rsid w:val="00FA22CA"/>
    <w:rsid w:val="00FA24CD"/>
    <w:rsid w:val="00FA2665"/>
    <w:rsid w:val="00FA26C7"/>
    <w:rsid w:val="00FA270B"/>
    <w:rsid w:val="00FA2842"/>
    <w:rsid w:val="00FA2ADB"/>
    <w:rsid w:val="00FA2B5A"/>
    <w:rsid w:val="00FA2D76"/>
    <w:rsid w:val="00FA2D8F"/>
    <w:rsid w:val="00FA2F90"/>
    <w:rsid w:val="00FA2FA2"/>
    <w:rsid w:val="00FA2FD7"/>
    <w:rsid w:val="00FA329F"/>
    <w:rsid w:val="00FA32D6"/>
    <w:rsid w:val="00FA33DC"/>
    <w:rsid w:val="00FA341E"/>
    <w:rsid w:val="00FA346E"/>
    <w:rsid w:val="00FA36D8"/>
    <w:rsid w:val="00FA38DB"/>
    <w:rsid w:val="00FA3AF3"/>
    <w:rsid w:val="00FA3B29"/>
    <w:rsid w:val="00FA3C2E"/>
    <w:rsid w:val="00FA3D0E"/>
    <w:rsid w:val="00FA3D5A"/>
    <w:rsid w:val="00FA3E28"/>
    <w:rsid w:val="00FA3ECA"/>
    <w:rsid w:val="00FA3F77"/>
    <w:rsid w:val="00FA3FFE"/>
    <w:rsid w:val="00FA45E4"/>
    <w:rsid w:val="00FA471A"/>
    <w:rsid w:val="00FA48E4"/>
    <w:rsid w:val="00FA4971"/>
    <w:rsid w:val="00FA49A3"/>
    <w:rsid w:val="00FA4CA2"/>
    <w:rsid w:val="00FA4EEA"/>
    <w:rsid w:val="00FA5230"/>
    <w:rsid w:val="00FA542F"/>
    <w:rsid w:val="00FA5787"/>
    <w:rsid w:val="00FA60F0"/>
    <w:rsid w:val="00FA6252"/>
    <w:rsid w:val="00FA62A1"/>
    <w:rsid w:val="00FA62CE"/>
    <w:rsid w:val="00FA6343"/>
    <w:rsid w:val="00FA63C7"/>
    <w:rsid w:val="00FA672D"/>
    <w:rsid w:val="00FA6855"/>
    <w:rsid w:val="00FA6A13"/>
    <w:rsid w:val="00FA6A59"/>
    <w:rsid w:val="00FA6F13"/>
    <w:rsid w:val="00FA6F6C"/>
    <w:rsid w:val="00FA742F"/>
    <w:rsid w:val="00FA744C"/>
    <w:rsid w:val="00FA760C"/>
    <w:rsid w:val="00FA77D9"/>
    <w:rsid w:val="00FA79E2"/>
    <w:rsid w:val="00FA7B03"/>
    <w:rsid w:val="00FA7B53"/>
    <w:rsid w:val="00FA7C13"/>
    <w:rsid w:val="00FA7C7C"/>
    <w:rsid w:val="00FA7D31"/>
    <w:rsid w:val="00FA7DD2"/>
    <w:rsid w:val="00FA7E2F"/>
    <w:rsid w:val="00FA7EBC"/>
    <w:rsid w:val="00FA7F08"/>
    <w:rsid w:val="00FB013E"/>
    <w:rsid w:val="00FB0182"/>
    <w:rsid w:val="00FB027E"/>
    <w:rsid w:val="00FB02AB"/>
    <w:rsid w:val="00FB032D"/>
    <w:rsid w:val="00FB036E"/>
    <w:rsid w:val="00FB079F"/>
    <w:rsid w:val="00FB09C1"/>
    <w:rsid w:val="00FB0A85"/>
    <w:rsid w:val="00FB0D4B"/>
    <w:rsid w:val="00FB0E1B"/>
    <w:rsid w:val="00FB0F50"/>
    <w:rsid w:val="00FB0F72"/>
    <w:rsid w:val="00FB104A"/>
    <w:rsid w:val="00FB10BA"/>
    <w:rsid w:val="00FB1C8F"/>
    <w:rsid w:val="00FB1CA0"/>
    <w:rsid w:val="00FB1D8D"/>
    <w:rsid w:val="00FB1DB4"/>
    <w:rsid w:val="00FB1F0A"/>
    <w:rsid w:val="00FB1F8D"/>
    <w:rsid w:val="00FB226C"/>
    <w:rsid w:val="00FB22BE"/>
    <w:rsid w:val="00FB2300"/>
    <w:rsid w:val="00FB2388"/>
    <w:rsid w:val="00FB25F5"/>
    <w:rsid w:val="00FB266A"/>
    <w:rsid w:val="00FB272F"/>
    <w:rsid w:val="00FB2801"/>
    <w:rsid w:val="00FB28DE"/>
    <w:rsid w:val="00FB28FE"/>
    <w:rsid w:val="00FB2959"/>
    <w:rsid w:val="00FB2C16"/>
    <w:rsid w:val="00FB2F30"/>
    <w:rsid w:val="00FB2FB0"/>
    <w:rsid w:val="00FB3107"/>
    <w:rsid w:val="00FB326D"/>
    <w:rsid w:val="00FB3395"/>
    <w:rsid w:val="00FB348A"/>
    <w:rsid w:val="00FB3C7F"/>
    <w:rsid w:val="00FB3E4D"/>
    <w:rsid w:val="00FB3FCB"/>
    <w:rsid w:val="00FB43B4"/>
    <w:rsid w:val="00FB44AE"/>
    <w:rsid w:val="00FB493C"/>
    <w:rsid w:val="00FB4997"/>
    <w:rsid w:val="00FB4A72"/>
    <w:rsid w:val="00FB4D45"/>
    <w:rsid w:val="00FB5297"/>
    <w:rsid w:val="00FB53A7"/>
    <w:rsid w:val="00FB55D8"/>
    <w:rsid w:val="00FB562F"/>
    <w:rsid w:val="00FB5702"/>
    <w:rsid w:val="00FB575F"/>
    <w:rsid w:val="00FB5978"/>
    <w:rsid w:val="00FB5A4A"/>
    <w:rsid w:val="00FB65F2"/>
    <w:rsid w:val="00FB6639"/>
    <w:rsid w:val="00FB6701"/>
    <w:rsid w:val="00FB699C"/>
    <w:rsid w:val="00FB6ACD"/>
    <w:rsid w:val="00FB6B07"/>
    <w:rsid w:val="00FB6D9C"/>
    <w:rsid w:val="00FB70E9"/>
    <w:rsid w:val="00FB71FE"/>
    <w:rsid w:val="00FB724C"/>
    <w:rsid w:val="00FB73EF"/>
    <w:rsid w:val="00FB7537"/>
    <w:rsid w:val="00FB75D2"/>
    <w:rsid w:val="00FB76CE"/>
    <w:rsid w:val="00FB798E"/>
    <w:rsid w:val="00FB7AA9"/>
    <w:rsid w:val="00FB7AB6"/>
    <w:rsid w:val="00FB7AD6"/>
    <w:rsid w:val="00FB7C47"/>
    <w:rsid w:val="00FB7D62"/>
    <w:rsid w:val="00FB7DE3"/>
    <w:rsid w:val="00FB7F01"/>
    <w:rsid w:val="00FB7F7F"/>
    <w:rsid w:val="00FC0099"/>
    <w:rsid w:val="00FC02DC"/>
    <w:rsid w:val="00FC04D0"/>
    <w:rsid w:val="00FC055D"/>
    <w:rsid w:val="00FC056F"/>
    <w:rsid w:val="00FC0AE5"/>
    <w:rsid w:val="00FC0D4D"/>
    <w:rsid w:val="00FC107B"/>
    <w:rsid w:val="00FC1186"/>
    <w:rsid w:val="00FC1457"/>
    <w:rsid w:val="00FC14E5"/>
    <w:rsid w:val="00FC1821"/>
    <w:rsid w:val="00FC183B"/>
    <w:rsid w:val="00FC18DD"/>
    <w:rsid w:val="00FC1C87"/>
    <w:rsid w:val="00FC1F87"/>
    <w:rsid w:val="00FC1F95"/>
    <w:rsid w:val="00FC2025"/>
    <w:rsid w:val="00FC20EA"/>
    <w:rsid w:val="00FC2184"/>
    <w:rsid w:val="00FC21A3"/>
    <w:rsid w:val="00FC23FE"/>
    <w:rsid w:val="00FC2442"/>
    <w:rsid w:val="00FC2450"/>
    <w:rsid w:val="00FC2566"/>
    <w:rsid w:val="00FC26E6"/>
    <w:rsid w:val="00FC2A74"/>
    <w:rsid w:val="00FC2A99"/>
    <w:rsid w:val="00FC2B46"/>
    <w:rsid w:val="00FC2C76"/>
    <w:rsid w:val="00FC2CC8"/>
    <w:rsid w:val="00FC2E08"/>
    <w:rsid w:val="00FC2E2B"/>
    <w:rsid w:val="00FC3071"/>
    <w:rsid w:val="00FC32C9"/>
    <w:rsid w:val="00FC337C"/>
    <w:rsid w:val="00FC33E7"/>
    <w:rsid w:val="00FC3445"/>
    <w:rsid w:val="00FC34EC"/>
    <w:rsid w:val="00FC3597"/>
    <w:rsid w:val="00FC3862"/>
    <w:rsid w:val="00FC38AD"/>
    <w:rsid w:val="00FC396C"/>
    <w:rsid w:val="00FC3CA4"/>
    <w:rsid w:val="00FC3E1B"/>
    <w:rsid w:val="00FC3E39"/>
    <w:rsid w:val="00FC3F69"/>
    <w:rsid w:val="00FC42C2"/>
    <w:rsid w:val="00FC4419"/>
    <w:rsid w:val="00FC4714"/>
    <w:rsid w:val="00FC48A5"/>
    <w:rsid w:val="00FC4A7A"/>
    <w:rsid w:val="00FC4AFB"/>
    <w:rsid w:val="00FC4B1E"/>
    <w:rsid w:val="00FC4FFE"/>
    <w:rsid w:val="00FC5008"/>
    <w:rsid w:val="00FC527F"/>
    <w:rsid w:val="00FC52AE"/>
    <w:rsid w:val="00FC5415"/>
    <w:rsid w:val="00FC554D"/>
    <w:rsid w:val="00FC558A"/>
    <w:rsid w:val="00FC583F"/>
    <w:rsid w:val="00FC588C"/>
    <w:rsid w:val="00FC589A"/>
    <w:rsid w:val="00FC5CD9"/>
    <w:rsid w:val="00FC5D7C"/>
    <w:rsid w:val="00FC5DFA"/>
    <w:rsid w:val="00FC5E28"/>
    <w:rsid w:val="00FC5FDB"/>
    <w:rsid w:val="00FC6049"/>
    <w:rsid w:val="00FC6283"/>
    <w:rsid w:val="00FC6365"/>
    <w:rsid w:val="00FC63A5"/>
    <w:rsid w:val="00FC6441"/>
    <w:rsid w:val="00FC6623"/>
    <w:rsid w:val="00FC6694"/>
    <w:rsid w:val="00FC67F6"/>
    <w:rsid w:val="00FC68AC"/>
    <w:rsid w:val="00FC6AC4"/>
    <w:rsid w:val="00FC6BB5"/>
    <w:rsid w:val="00FC6C91"/>
    <w:rsid w:val="00FC6CE5"/>
    <w:rsid w:val="00FC6DB0"/>
    <w:rsid w:val="00FC6E49"/>
    <w:rsid w:val="00FC6FAD"/>
    <w:rsid w:val="00FC7058"/>
    <w:rsid w:val="00FC73BC"/>
    <w:rsid w:val="00FC73E6"/>
    <w:rsid w:val="00FC7401"/>
    <w:rsid w:val="00FC7421"/>
    <w:rsid w:val="00FC7494"/>
    <w:rsid w:val="00FC76A9"/>
    <w:rsid w:val="00FC7710"/>
    <w:rsid w:val="00FC77A6"/>
    <w:rsid w:val="00FC77E7"/>
    <w:rsid w:val="00FC79C8"/>
    <w:rsid w:val="00FC7D90"/>
    <w:rsid w:val="00FC7E3C"/>
    <w:rsid w:val="00FD02AB"/>
    <w:rsid w:val="00FD0474"/>
    <w:rsid w:val="00FD052E"/>
    <w:rsid w:val="00FD07DE"/>
    <w:rsid w:val="00FD081C"/>
    <w:rsid w:val="00FD0997"/>
    <w:rsid w:val="00FD0A16"/>
    <w:rsid w:val="00FD0C5A"/>
    <w:rsid w:val="00FD0DFC"/>
    <w:rsid w:val="00FD1157"/>
    <w:rsid w:val="00FD126A"/>
    <w:rsid w:val="00FD13C1"/>
    <w:rsid w:val="00FD142C"/>
    <w:rsid w:val="00FD143A"/>
    <w:rsid w:val="00FD1461"/>
    <w:rsid w:val="00FD14C1"/>
    <w:rsid w:val="00FD1542"/>
    <w:rsid w:val="00FD16D5"/>
    <w:rsid w:val="00FD17CB"/>
    <w:rsid w:val="00FD1861"/>
    <w:rsid w:val="00FD1A38"/>
    <w:rsid w:val="00FD1C64"/>
    <w:rsid w:val="00FD1CA6"/>
    <w:rsid w:val="00FD1ED7"/>
    <w:rsid w:val="00FD212A"/>
    <w:rsid w:val="00FD21DB"/>
    <w:rsid w:val="00FD266D"/>
    <w:rsid w:val="00FD27AD"/>
    <w:rsid w:val="00FD27F9"/>
    <w:rsid w:val="00FD2CDD"/>
    <w:rsid w:val="00FD2FFA"/>
    <w:rsid w:val="00FD32E9"/>
    <w:rsid w:val="00FD34AE"/>
    <w:rsid w:val="00FD35CE"/>
    <w:rsid w:val="00FD3626"/>
    <w:rsid w:val="00FD3804"/>
    <w:rsid w:val="00FD38CC"/>
    <w:rsid w:val="00FD3941"/>
    <w:rsid w:val="00FD3A85"/>
    <w:rsid w:val="00FD3BD8"/>
    <w:rsid w:val="00FD3C22"/>
    <w:rsid w:val="00FD3C43"/>
    <w:rsid w:val="00FD3CF8"/>
    <w:rsid w:val="00FD3D4E"/>
    <w:rsid w:val="00FD47FA"/>
    <w:rsid w:val="00FD4834"/>
    <w:rsid w:val="00FD4984"/>
    <w:rsid w:val="00FD4B1F"/>
    <w:rsid w:val="00FD4C66"/>
    <w:rsid w:val="00FD4CBF"/>
    <w:rsid w:val="00FD4CE2"/>
    <w:rsid w:val="00FD50AC"/>
    <w:rsid w:val="00FD521A"/>
    <w:rsid w:val="00FD5322"/>
    <w:rsid w:val="00FD53AD"/>
    <w:rsid w:val="00FD552B"/>
    <w:rsid w:val="00FD556F"/>
    <w:rsid w:val="00FD5685"/>
    <w:rsid w:val="00FD5C7A"/>
    <w:rsid w:val="00FD5C9A"/>
    <w:rsid w:val="00FD5CF5"/>
    <w:rsid w:val="00FD5D2F"/>
    <w:rsid w:val="00FD5DC8"/>
    <w:rsid w:val="00FD5E7C"/>
    <w:rsid w:val="00FD61B1"/>
    <w:rsid w:val="00FD628F"/>
    <w:rsid w:val="00FD62BC"/>
    <w:rsid w:val="00FD646D"/>
    <w:rsid w:val="00FD657A"/>
    <w:rsid w:val="00FD6587"/>
    <w:rsid w:val="00FD6768"/>
    <w:rsid w:val="00FD68C8"/>
    <w:rsid w:val="00FD68FB"/>
    <w:rsid w:val="00FD69AD"/>
    <w:rsid w:val="00FD6B64"/>
    <w:rsid w:val="00FD6CC3"/>
    <w:rsid w:val="00FD6D2D"/>
    <w:rsid w:val="00FD6E8D"/>
    <w:rsid w:val="00FD6F92"/>
    <w:rsid w:val="00FD6F96"/>
    <w:rsid w:val="00FD7147"/>
    <w:rsid w:val="00FD7257"/>
    <w:rsid w:val="00FD760A"/>
    <w:rsid w:val="00FD7657"/>
    <w:rsid w:val="00FD7777"/>
    <w:rsid w:val="00FD7AE5"/>
    <w:rsid w:val="00FD7B4F"/>
    <w:rsid w:val="00FD7B7C"/>
    <w:rsid w:val="00FE0231"/>
    <w:rsid w:val="00FE027F"/>
    <w:rsid w:val="00FE031A"/>
    <w:rsid w:val="00FE0374"/>
    <w:rsid w:val="00FE03F2"/>
    <w:rsid w:val="00FE051A"/>
    <w:rsid w:val="00FE05FA"/>
    <w:rsid w:val="00FE06E9"/>
    <w:rsid w:val="00FE0956"/>
    <w:rsid w:val="00FE0B37"/>
    <w:rsid w:val="00FE0B50"/>
    <w:rsid w:val="00FE0E7B"/>
    <w:rsid w:val="00FE137B"/>
    <w:rsid w:val="00FE1639"/>
    <w:rsid w:val="00FE16C0"/>
    <w:rsid w:val="00FE16DA"/>
    <w:rsid w:val="00FE1703"/>
    <w:rsid w:val="00FE1884"/>
    <w:rsid w:val="00FE1B6F"/>
    <w:rsid w:val="00FE201E"/>
    <w:rsid w:val="00FE2184"/>
    <w:rsid w:val="00FE242C"/>
    <w:rsid w:val="00FE249C"/>
    <w:rsid w:val="00FE2574"/>
    <w:rsid w:val="00FE260D"/>
    <w:rsid w:val="00FE261B"/>
    <w:rsid w:val="00FE2712"/>
    <w:rsid w:val="00FE29F6"/>
    <w:rsid w:val="00FE2B8C"/>
    <w:rsid w:val="00FE2D60"/>
    <w:rsid w:val="00FE2DBB"/>
    <w:rsid w:val="00FE2E36"/>
    <w:rsid w:val="00FE30A0"/>
    <w:rsid w:val="00FE3491"/>
    <w:rsid w:val="00FE381A"/>
    <w:rsid w:val="00FE3869"/>
    <w:rsid w:val="00FE3A74"/>
    <w:rsid w:val="00FE3C36"/>
    <w:rsid w:val="00FE40A3"/>
    <w:rsid w:val="00FE43E5"/>
    <w:rsid w:val="00FE4733"/>
    <w:rsid w:val="00FE4848"/>
    <w:rsid w:val="00FE4D07"/>
    <w:rsid w:val="00FE4D35"/>
    <w:rsid w:val="00FE4DF3"/>
    <w:rsid w:val="00FE4FFA"/>
    <w:rsid w:val="00FE5115"/>
    <w:rsid w:val="00FE51C5"/>
    <w:rsid w:val="00FE52A1"/>
    <w:rsid w:val="00FE5329"/>
    <w:rsid w:val="00FE558A"/>
    <w:rsid w:val="00FE5E3A"/>
    <w:rsid w:val="00FE6508"/>
    <w:rsid w:val="00FE67FB"/>
    <w:rsid w:val="00FE6A2D"/>
    <w:rsid w:val="00FE6A7A"/>
    <w:rsid w:val="00FE6C3F"/>
    <w:rsid w:val="00FE6D24"/>
    <w:rsid w:val="00FE70DB"/>
    <w:rsid w:val="00FE70E7"/>
    <w:rsid w:val="00FE7268"/>
    <w:rsid w:val="00FE72AF"/>
    <w:rsid w:val="00FE7388"/>
    <w:rsid w:val="00FE7555"/>
    <w:rsid w:val="00FE79BD"/>
    <w:rsid w:val="00FE7AFA"/>
    <w:rsid w:val="00FE7AFD"/>
    <w:rsid w:val="00FE7B25"/>
    <w:rsid w:val="00FE7E63"/>
    <w:rsid w:val="00FF00D5"/>
    <w:rsid w:val="00FF0158"/>
    <w:rsid w:val="00FF01AC"/>
    <w:rsid w:val="00FF0291"/>
    <w:rsid w:val="00FF02F1"/>
    <w:rsid w:val="00FF046A"/>
    <w:rsid w:val="00FF06FB"/>
    <w:rsid w:val="00FF08A0"/>
    <w:rsid w:val="00FF0A3A"/>
    <w:rsid w:val="00FF0DFE"/>
    <w:rsid w:val="00FF0E88"/>
    <w:rsid w:val="00FF0F80"/>
    <w:rsid w:val="00FF0FB8"/>
    <w:rsid w:val="00FF12E9"/>
    <w:rsid w:val="00FF141A"/>
    <w:rsid w:val="00FF1672"/>
    <w:rsid w:val="00FF1D1D"/>
    <w:rsid w:val="00FF1E14"/>
    <w:rsid w:val="00FF2110"/>
    <w:rsid w:val="00FF2394"/>
    <w:rsid w:val="00FF23F3"/>
    <w:rsid w:val="00FF2476"/>
    <w:rsid w:val="00FF28F8"/>
    <w:rsid w:val="00FF29D4"/>
    <w:rsid w:val="00FF2A5B"/>
    <w:rsid w:val="00FF2D19"/>
    <w:rsid w:val="00FF2E25"/>
    <w:rsid w:val="00FF2F34"/>
    <w:rsid w:val="00FF303E"/>
    <w:rsid w:val="00FF3056"/>
    <w:rsid w:val="00FF30D9"/>
    <w:rsid w:val="00FF31CB"/>
    <w:rsid w:val="00FF33D7"/>
    <w:rsid w:val="00FF3522"/>
    <w:rsid w:val="00FF3576"/>
    <w:rsid w:val="00FF374B"/>
    <w:rsid w:val="00FF3B25"/>
    <w:rsid w:val="00FF3B3B"/>
    <w:rsid w:val="00FF3F2A"/>
    <w:rsid w:val="00FF4022"/>
    <w:rsid w:val="00FF4084"/>
    <w:rsid w:val="00FF4246"/>
    <w:rsid w:val="00FF42B6"/>
    <w:rsid w:val="00FF42C1"/>
    <w:rsid w:val="00FF439B"/>
    <w:rsid w:val="00FF44B6"/>
    <w:rsid w:val="00FF45A1"/>
    <w:rsid w:val="00FF497D"/>
    <w:rsid w:val="00FF4AFA"/>
    <w:rsid w:val="00FF4B1A"/>
    <w:rsid w:val="00FF4C7F"/>
    <w:rsid w:val="00FF4D0C"/>
    <w:rsid w:val="00FF4D4B"/>
    <w:rsid w:val="00FF4D73"/>
    <w:rsid w:val="00FF4D92"/>
    <w:rsid w:val="00FF4F02"/>
    <w:rsid w:val="00FF50B5"/>
    <w:rsid w:val="00FF51CF"/>
    <w:rsid w:val="00FF52AE"/>
    <w:rsid w:val="00FF53BD"/>
    <w:rsid w:val="00FF54C4"/>
    <w:rsid w:val="00FF5580"/>
    <w:rsid w:val="00FF566C"/>
    <w:rsid w:val="00FF5717"/>
    <w:rsid w:val="00FF5783"/>
    <w:rsid w:val="00FF57F1"/>
    <w:rsid w:val="00FF57F8"/>
    <w:rsid w:val="00FF58A4"/>
    <w:rsid w:val="00FF5A77"/>
    <w:rsid w:val="00FF5B32"/>
    <w:rsid w:val="00FF5BBD"/>
    <w:rsid w:val="00FF5E5E"/>
    <w:rsid w:val="00FF61F2"/>
    <w:rsid w:val="00FF6387"/>
    <w:rsid w:val="00FF642F"/>
    <w:rsid w:val="00FF6721"/>
    <w:rsid w:val="00FF683C"/>
    <w:rsid w:val="00FF6935"/>
    <w:rsid w:val="00FF6996"/>
    <w:rsid w:val="00FF6ADD"/>
    <w:rsid w:val="00FF6C9C"/>
    <w:rsid w:val="00FF6D5C"/>
    <w:rsid w:val="00FF6D8A"/>
    <w:rsid w:val="00FF6EA9"/>
    <w:rsid w:val="00FF6F5F"/>
    <w:rsid w:val="00FF7097"/>
    <w:rsid w:val="00FF713E"/>
    <w:rsid w:val="00FF71A8"/>
    <w:rsid w:val="00FF71DE"/>
    <w:rsid w:val="00FF73DD"/>
    <w:rsid w:val="00FF759A"/>
    <w:rsid w:val="00FF7690"/>
    <w:rsid w:val="00FF79CE"/>
    <w:rsid w:val="00FF7AE1"/>
    <w:rsid w:val="00FF7C48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3D6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A53D69"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link w:val="40"/>
    <w:qFormat/>
    <w:rsid w:val="00A53D69"/>
    <w:pPr>
      <w:keepNext/>
      <w:widowControl w:val="0"/>
      <w:spacing w:before="100" w:after="100"/>
      <w:ind w:left="363"/>
      <w:outlineLvl w:val="3"/>
    </w:pPr>
    <w:rPr>
      <w:rFonts w:ascii="Arial Unicode MS"/>
      <w:b/>
      <w:bCs/>
      <w:sz w:val="24"/>
      <w:szCs w:val="24"/>
    </w:rPr>
  </w:style>
  <w:style w:type="paragraph" w:styleId="5">
    <w:name w:val="heading 5"/>
    <w:basedOn w:val="a"/>
    <w:link w:val="50"/>
    <w:qFormat/>
    <w:rsid w:val="00A53D69"/>
    <w:pPr>
      <w:keepNext/>
      <w:widowControl w:val="0"/>
      <w:spacing w:before="100" w:after="100"/>
      <w:jc w:val="both"/>
      <w:outlineLvl w:val="4"/>
    </w:pPr>
    <w:rPr>
      <w:rFonts w:ascii="Arial Unicode MS"/>
      <w:b/>
      <w:bCs/>
      <w:i/>
      <w:iCs/>
      <w:sz w:val="28"/>
      <w:szCs w:val="28"/>
    </w:rPr>
  </w:style>
  <w:style w:type="paragraph" w:styleId="6">
    <w:name w:val="heading 6"/>
    <w:basedOn w:val="a"/>
    <w:link w:val="60"/>
    <w:qFormat/>
    <w:rsid w:val="00A53D69"/>
    <w:pPr>
      <w:keepNext/>
      <w:widowControl w:val="0"/>
      <w:spacing w:before="100" w:after="100"/>
      <w:outlineLvl w:val="5"/>
    </w:pPr>
    <w:rPr>
      <w:rFonts w:ascii="Arial Unicode MS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3D69"/>
    <w:rPr>
      <w:rFonts w:ascii="AG Souvenir" w:eastAsia="Times New Roman" w:hAnsi="AG Souvenir" w:cs="Times New Roman"/>
      <w:b/>
      <w:spacing w:val="38"/>
      <w:sz w:val="28"/>
      <w:szCs w:val="20"/>
    </w:rPr>
  </w:style>
  <w:style w:type="character" w:customStyle="1" w:styleId="20">
    <w:name w:val="Заголовок 2 Знак"/>
    <w:basedOn w:val="a0"/>
    <w:link w:val="2"/>
    <w:rsid w:val="00A53D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53D69"/>
    <w:rPr>
      <w:rFonts w:ascii="Arial Unicode MS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A53D69"/>
    <w:rPr>
      <w:rFonts w:ascii="Arial Unicode MS" w:eastAsia="Times New Roman" w:hAnsi="Times New Roman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A53D69"/>
    <w:rPr>
      <w:rFonts w:ascii="Arial Unicode MS" w:eastAsia="Times New Roman" w:hAnsi="Times New Roman" w:cs="Times New Roman"/>
      <w:b/>
      <w:bCs/>
      <w:sz w:val="15"/>
      <w:szCs w:val="15"/>
    </w:rPr>
  </w:style>
  <w:style w:type="paragraph" w:styleId="a3">
    <w:name w:val="Body Text"/>
    <w:basedOn w:val="a"/>
    <w:link w:val="a4"/>
    <w:rsid w:val="00A53D69"/>
    <w:rPr>
      <w:sz w:val="28"/>
    </w:rPr>
  </w:style>
  <w:style w:type="character" w:customStyle="1" w:styleId="a4">
    <w:name w:val="Основной текст Знак"/>
    <w:basedOn w:val="a0"/>
    <w:link w:val="a3"/>
    <w:rsid w:val="00A53D6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A53D6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A53D69"/>
    <w:rPr>
      <w:rFonts w:ascii="Times New Roman" w:eastAsia="Times New Roman" w:hAnsi="Times New Roman" w:cs="Times New Roman"/>
      <w:sz w:val="28"/>
      <w:szCs w:val="20"/>
    </w:rPr>
  </w:style>
  <w:style w:type="paragraph" w:customStyle="1" w:styleId="Postan">
    <w:name w:val="Postan"/>
    <w:basedOn w:val="a"/>
    <w:rsid w:val="00A53D6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A53D6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3D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A53D6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3D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A53D69"/>
  </w:style>
  <w:style w:type="paragraph" w:styleId="ac">
    <w:name w:val="No Spacing"/>
    <w:uiPriority w:val="1"/>
    <w:qFormat/>
    <w:rsid w:val="00A53D69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A53D69"/>
    <w:pPr>
      <w:spacing w:before="100" w:after="100"/>
      <w:jc w:val="both"/>
    </w:pPr>
    <w:rPr>
      <w:color w:val="000000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A53D69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Web">
    <w:name w:val="Обычный (Web)"/>
    <w:basedOn w:val="a"/>
    <w:rsid w:val="00A53D69"/>
    <w:pPr>
      <w:widowControl w:val="0"/>
    </w:pPr>
    <w:rPr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A53D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A53D69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53D69"/>
    <w:rPr>
      <w:rFonts w:ascii="Tahoma" w:eastAsia="Times New Roman" w:hAnsi="Tahoma" w:cs="Times New Roman"/>
      <w:sz w:val="16"/>
      <w:szCs w:val="16"/>
    </w:rPr>
  </w:style>
  <w:style w:type="paragraph" w:customStyle="1" w:styleId="CM12">
    <w:name w:val="CM12"/>
    <w:basedOn w:val="a"/>
    <w:next w:val="a"/>
    <w:rsid w:val="00A53D6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A53D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53D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A53D6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RTFNum21">
    <w:name w:val="RTF_Num 2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2">
    <w:name w:val="RTF_Num 2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3">
    <w:name w:val="RTF_Num 2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4">
    <w:name w:val="RTF_Num 2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5">
    <w:name w:val="RTF_Num 2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6">
    <w:name w:val="RTF_Num 2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7">
    <w:name w:val="RTF_Num 2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8">
    <w:name w:val="RTF_Num 2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29">
    <w:name w:val="RTF_Num 2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31">
    <w:name w:val="RTF_Num 3 1"/>
    <w:rsid w:val="00A53D69"/>
    <w:rPr>
      <w:rFonts w:eastAsia="Times New Roman"/>
      <w:color w:val="000000"/>
      <w:sz w:val="24"/>
      <w:szCs w:val="24"/>
      <w:lang w:val="ru-RU"/>
    </w:rPr>
  </w:style>
  <w:style w:type="character" w:customStyle="1" w:styleId="RTFNum32">
    <w:name w:val="RTF_Num 3 2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33">
    <w:name w:val="RTF_Num 3 3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34">
    <w:name w:val="RTF_Num 3 4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35">
    <w:name w:val="RTF_Num 3 5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36">
    <w:name w:val="RTF_Num 3 6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37">
    <w:name w:val="RTF_Num 3 7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38">
    <w:name w:val="RTF_Num 3 8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39">
    <w:name w:val="RTF_Num 3 9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41">
    <w:name w:val="RTF_Num 4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2">
    <w:name w:val="RTF_Num 4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3">
    <w:name w:val="RTF_Num 4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4">
    <w:name w:val="RTF_Num 4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5">
    <w:name w:val="RTF_Num 4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6">
    <w:name w:val="RTF_Num 4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7">
    <w:name w:val="RTF_Num 4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8">
    <w:name w:val="RTF_Num 4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49">
    <w:name w:val="RTF_Num 4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51">
    <w:name w:val="RTF_Num 5 1"/>
    <w:rsid w:val="00A53D69"/>
    <w:rPr>
      <w:color w:val="auto"/>
      <w:sz w:val="24"/>
      <w:szCs w:val="24"/>
      <w:lang w:val="ru-RU"/>
    </w:rPr>
  </w:style>
  <w:style w:type="character" w:customStyle="1" w:styleId="RTFNum52">
    <w:name w:val="RTF_Num 5 2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53">
    <w:name w:val="RTF_Num 5 3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54">
    <w:name w:val="RTF_Num 5 4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55">
    <w:name w:val="RTF_Num 5 5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56">
    <w:name w:val="RTF_Num 5 6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57">
    <w:name w:val="RTF_Num 5 7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58">
    <w:name w:val="RTF_Num 5 8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59">
    <w:name w:val="RTF_Num 5 9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61">
    <w:name w:val="RTF_Num 6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2">
    <w:name w:val="RTF_Num 6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3">
    <w:name w:val="RTF_Num 6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4">
    <w:name w:val="RTF_Num 6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5">
    <w:name w:val="RTF_Num 6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6">
    <w:name w:val="RTF_Num 6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7">
    <w:name w:val="RTF_Num 6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8">
    <w:name w:val="RTF_Num 6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69">
    <w:name w:val="RTF_Num 6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1">
    <w:name w:val="RTF_Num 7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2">
    <w:name w:val="RTF_Num 7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3">
    <w:name w:val="RTF_Num 7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4">
    <w:name w:val="RTF_Num 7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5">
    <w:name w:val="RTF_Num 7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6">
    <w:name w:val="RTF_Num 7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7">
    <w:name w:val="RTF_Num 7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8">
    <w:name w:val="RTF_Num 7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79">
    <w:name w:val="RTF_Num 7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1">
    <w:name w:val="RTF_Num 8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2">
    <w:name w:val="RTF_Num 8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3">
    <w:name w:val="RTF_Num 8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4">
    <w:name w:val="RTF_Num 8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5">
    <w:name w:val="RTF_Num 8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6">
    <w:name w:val="RTF_Num 8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7">
    <w:name w:val="RTF_Num 8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8">
    <w:name w:val="RTF_Num 8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89">
    <w:name w:val="RTF_Num 8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1">
    <w:name w:val="RTF_Num 9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2">
    <w:name w:val="RTF_Num 9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3">
    <w:name w:val="RTF_Num 9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4">
    <w:name w:val="RTF_Num 9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5">
    <w:name w:val="RTF_Num 9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6">
    <w:name w:val="RTF_Num 9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7">
    <w:name w:val="RTF_Num 9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8">
    <w:name w:val="RTF_Num 9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99">
    <w:name w:val="RTF_Num 9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1">
    <w:name w:val="RTF_Num 10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2">
    <w:name w:val="RTF_Num 10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3">
    <w:name w:val="RTF_Num 10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4">
    <w:name w:val="RTF_Num 10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5">
    <w:name w:val="RTF_Num 10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6">
    <w:name w:val="RTF_Num 10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7">
    <w:name w:val="RTF_Num 10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8">
    <w:name w:val="RTF_Num 10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09">
    <w:name w:val="RTF_Num 10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11">
    <w:name w:val="RTF_Num 11 1"/>
    <w:rsid w:val="00A53D69"/>
    <w:rPr>
      <w:rFonts w:eastAsia="Times New Roman"/>
      <w:color w:val="auto"/>
      <w:sz w:val="24"/>
      <w:szCs w:val="24"/>
      <w:lang w:val="ru-RU"/>
    </w:rPr>
  </w:style>
  <w:style w:type="character" w:customStyle="1" w:styleId="RTFNum112">
    <w:name w:val="RTF_Num 11 2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113">
    <w:name w:val="RTF_Num 11 3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114">
    <w:name w:val="RTF_Num 11 4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115">
    <w:name w:val="RTF_Num 11 5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116">
    <w:name w:val="RTF_Num 11 6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117">
    <w:name w:val="RTF_Num 11 7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118">
    <w:name w:val="RTF_Num 11 8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119">
    <w:name w:val="RTF_Num 11 9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121">
    <w:name w:val="RTF_Num 12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2">
    <w:name w:val="RTF_Num 12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3">
    <w:name w:val="RTF_Num 12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4">
    <w:name w:val="RTF_Num 12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5">
    <w:name w:val="RTF_Num 12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6">
    <w:name w:val="RTF_Num 12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7">
    <w:name w:val="RTF_Num 12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8">
    <w:name w:val="RTF_Num 12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29">
    <w:name w:val="RTF_Num 12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1">
    <w:name w:val="RTF_Num 13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2">
    <w:name w:val="RTF_Num 13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3">
    <w:name w:val="RTF_Num 13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4">
    <w:name w:val="RTF_Num 13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5">
    <w:name w:val="RTF_Num 13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6">
    <w:name w:val="RTF_Num 13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7">
    <w:name w:val="RTF_Num 13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8">
    <w:name w:val="RTF_Num 13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39">
    <w:name w:val="RTF_Num 13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1">
    <w:name w:val="RTF_Num 14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2">
    <w:name w:val="RTF_Num 14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3">
    <w:name w:val="RTF_Num 14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4">
    <w:name w:val="RTF_Num 14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5">
    <w:name w:val="RTF_Num 14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6">
    <w:name w:val="RTF_Num 14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7">
    <w:name w:val="RTF_Num 14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8">
    <w:name w:val="RTF_Num 14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49">
    <w:name w:val="RTF_Num 14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1">
    <w:name w:val="RTF_Num 15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2">
    <w:name w:val="RTF_Num 15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3">
    <w:name w:val="RTF_Num 15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4">
    <w:name w:val="RTF_Num 15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5">
    <w:name w:val="RTF_Num 15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6">
    <w:name w:val="RTF_Num 15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7">
    <w:name w:val="RTF_Num 15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8">
    <w:name w:val="RTF_Num 15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59">
    <w:name w:val="RTF_Num 15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1">
    <w:name w:val="RTF_Num 16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2">
    <w:name w:val="RTF_Num 16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3">
    <w:name w:val="RTF_Num 16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4">
    <w:name w:val="RTF_Num 16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5">
    <w:name w:val="RTF_Num 16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6">
    <w:name w:val="RTF_Num 16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7">
    <w:name w:val="RTF_Num 16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8">
    <w:name w:val="RTF_Num 16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69">
    <w:name w:val="RTF_Num 16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71">
    <w:name w:val="RTF_Num 17 1"/>
    <w:rsid w:val="00A53D69"/>
    <w:rPr>
      <w:color w:val="auto"/>
      <w:sz w:val="24"/>
      <w:szCs w:val="24"/>
      <w:lang w:val="ru-RU"/>
    </w:rPr>
  </w:style>
  <w:style w:type="character" w:customStyle="1" w:styleId="RTFNum172">
    <w:name w:val="RTF_Num 17 2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173">
    <w:name w:val="RTF_Num 17 3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174">
    <w:name w:val="RTF_Num 17 4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175">
    <w:name w:val="RTF_Num 17 5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176">
    <w:name w:val="RTF_Num 17 6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177">
    <w:name w:val="RTF_Num 17 7"/>
    <w:rsid w:val="00A53D69"/>
    <w:rPr>
      <w:rFonts w:ascii="Symbol" w:eastAsia="Times New Roman" w:hAnsi="Symbol" w:cs="Symbol"/>
      <w:color w:val="auto"/>
      <w:sz w:val="24"/>
      <w:szCs w:val="24"/>
      <w:lang w:val="ru-RU"/>
    </w:rPr>
  </w:style>
  <w:style w:type="character" w:customStyle="1" w:styleId="RTFNum178">
    <w:name w:val="RTF_Num 17 8"/>
    <w:rsid w:val="00A53D69"/>
    <w:rPr>
      <w:rFonts w:ascii="Courier New" w:eastAsia="Times New Roman" w:hAnsi="Courier New" w:cs="Courier New"/>
      <w:color w:val="auto"/>
      <w:sz w:val="24"/>
      <w:szCs w:val="24"/>
      <w:lang w:val="ru-RU"/>
    </w:rPr>
  </w:style>
  <w:style w:type="character" w:customStyle="1" w:styleId="RTFNum179">
    <w:name w:val="RTF_Num 17 9"/>
    <w:rsid w:val="00A53D69"/>
    <w:rPr>
      <w:rFonts w:ascii="Wingdings" w:eastAsia="Times New Roman" w:hAnsi="Wingdings" w:cs="Wingdings"/>
      <w:color w:val="auto"/>
      <w:sz w:val="24"/>
      <w:szCs w:val="24"/>
      <w:lang w:val="ru-RU"/>
    </w:rPr>
  </w:style>
  <w:style w:type="character" w:customStyle="1" w:styleId="RTFNum181">
    <w:name w:val="RTF_Num 18 1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2">
    <w:name w:val="RTF_Num 18 2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3">
    <w:name w:val="RTF_Num 18 3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4">
    <w:name w:val="RTF_Num 18 4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5">
    <w:name w:val="RTF_Num 18 5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6">
    <w:name w:val="RTF_Num 18 6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7">
    <w:name w:val="RTF_Num 18 7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8">
    <w:name w:val="RTF_Num 18 8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RTFNum189">
    <w:name w:val="RTF_Num 18 9"/>
    <w:rsid w:val="00A53D69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customStyle="1" w:styleId="af0">
    <w:name w:val="Заголовок"/>
    <w:basedOn w:val="a"/>
    <w:next w:val="a3"/>
    <w:rsid w:val="00A53D69"/>
    <w:pPr>
      <w:keepNext/>
      <w:widowControl w:val="0"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f1">
    <w:name w:val="Title"/>
    <w:basedOn w:val="af0"/>
    <w:next w:val="af2"/>
    <w:link w:val="af3"/>
    <w:qFormat/>
    <w:rsid w:val="00A53D69"/>
    <w:rPr>
      <w:rFonts w:cs="Times New Roman"/>
    </w:rPr>
  </w:style>
  <w:style w:type="character" w:customStyle="1" w:styleId="af3">
    <w:name w:val="Название Знак"/>
    <w:basedOn w:val="a0"/>
    <w:link w:val="af1"/>
    <w:rsid w:val="00A53D69"/>
    <w:rPr>
      <w:rFonts w:ascii="Arial" w:eastAsia="MS Mincho" w:hAnsi="Arial" w:cs="Times New Roman"/>
      <w:sz w:val="28"/>
      <w:szCs w:val="28"/>
    </w:rPr>
  </w:style>
  <w:style w:type="paragraph" w:styleId="af2">
    <w:name w:val="Subtitle"/>
    <w:basedOn w:val="af0"/>
    <w:next w:val="a3"/>
    <w:link w:val="af4"/>
    <w:qFormat/>
    <w:rsid w:val="00A53D69"/>
    <w:pPr>
      <w:jc w:val="center"/>
    </w:pPr>
    <w:rPr>
      <w:rFonts w:cs="Times New Roman"/>
      <w:i/>
      <w:iCs/>
    </w:rPr>
  </w:style>
  <w:style w:type="character" w:customStyle="1" w:styleId="af4">
    <w:name w:val="Подзаголовок Знак"/>
    <w:basedOn w:val="a0"/>
    <w:link w:val="af2"/>
    <w:rsid w:val="00A53D69"/>
    <w:rPr>
      <w:rFonts w:ascii="Arial" w:eastAsia="MS Mincho" w:hAnsi="Arial" w:cs="Times New Roman"/>
      <w:i/>
      <w:iCs/>
      <w:sz w:val="28"/>
      <w:szCs w:val="28"/>
    </w:rPr>
  </w:style>
  <w:style w:type="paragraph" w:styleId="af5">
    <w:name w:val="List"/>
    <w:basedOn w:val="a3"/>
    <w:rsid w:val="00A53D69"/>
    <w:pPr>
      <w:widowControl w:val="0"/>
      <w:spacing w:after="120"/>
    </w:pPr>
    <w:rPr>
      <w:sz w:val="24"/>
      <w:szCs w:val="24"/>
    </w:rPr>
  </w:style>
  <w:style w:type="paragraph" w:customStyle="1" w:styleId="af6">
    <w:name w:val="Содержимое таблицы"/>
    <w:basedOn w:val="a"/>
    <w:rsid w:val="00A53D69"/>
    <w:pPr>
      <w:widowControl w:val="0"/>
      <w:suppressLineNumbers/>
    </w:pPr>
    <w:rPr>
      <w:sz w:val="24"/>
      <w:szCs w:val="24"/>
    </w:rPr>
  </w:style>
  <w:style w:type="paragraph" w:customStyle="1" w:styleId="af7">
    <w:name w:val="Заголовок таблицы"/>
    <w:basedOn w:val="af6"/>
    <w:rsid w:val="00A53D69"/>
    <w:pPr>
      <w:jc w:val="center"/>
    </w:pPr>
    <w:rPr>
      <w:b/>
      <w:bCs/>
    </w:rPr>
  </w:style>
  <w:style w:type="paragraph" w:customStyle="1" w:styleId="11">
    <w:name w:val="Название1"/>
    <w:basedOn w:val="a"/>
    <w:rsid w:val="00A53D69"/>
    <w:pPr>
      <w:widowControl w:val="0"/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rsid w:val="00A53D69"/>
    <w:pPr>
      <w:widowControl w:val="0"/>
      <w:suppressLineNumbers/>
    </w:pPr>
    <w:rPr>
      <w:sz w:val="24"/>
      <w:szCs w:val="24"/>
    </w:rPr>
  </w:style>
  <w:style w:type="paragraph" w:styleId="af8">
    <w:name w:val="caption"/>
    <w:basedOn w:val="a"/>
    <w:qFormat/>
    <w:rsid w:val="00A53D69"/>
    <w:pPr>
      <w:widowControl w:val="0"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A53D69"/>
    <w:pPr>
      <w:widowControl w:val="0"/>
    </w:pPr>
    <w:rPr>
      <w:sz w:val="24"/>
      <w:szCs w:val="24"/>
    </w:rPr>
  </w:style>
  <w:style w:type="paragraph" w:styleId="af9">
    <w:name w:val="Normal (Web)"/>
    <w:basedOn w:val="a"/>
    <w:uiPriority w:val="99"/>
    <w:rsid w:val="00A53D69"/>
    <w:pPr>
      <w:widowControl w:val="0"/>
    </w:pPr>
    <w:rPr>
      <w:sz w:val="24"/>
      <w:szCs w:val="24"/>
    </w:rPr>
  </w:style>
  <w:style w:type="paragraph" w:customStyle="1" w:styleId="ConsPlusNormal">
    <w:name w:val="ConsPlusNormal"/>
    <w:rsid w:val="00A53D6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A53D69"/>
    <w:pPr>
      <w:widowControl w:val="0"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53D69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53D69"/>
    <w:pPr>
      <w:widowControl w:val="0"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53D6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A53D6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53D69"/>
    <w:rPr>
      <w:rFonts w:ascii="Times New Roman" w:eastAsia="Times New Roman" w:hAnsi="Times New Roman" w:cs="Times New Roman"/>
      <w:sz w:val="16"/>
      <w:szCs w:val="16"/>
    </w:rPr>
  </w:style>
  <w:style w:type="paragraph" w:customStyle="1" w:styleId="WW-footer">
    <w:name w:val="WW-footer"/>
    <w:basedOn w:val="a"/>
    <w:rsid w:val="00A53D69"/>
    <w:pPr>
      <w:widowControl w:val="0"/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TableContents">
    <w:name w:val="Table Contents"/>
    <w:basedOn w:val="a"/>
    <w:rsid w:val="00A53D69"/>
    <w:pPr>
      <w:widowControl w:val="0"/>
    </w:pPr>
    <w:rPr>
      <w:sz w:val="24"/>
      <w:szCs w:val="24"/>
    </w:rPr>
  </w:style>
  <w:style w:type="paragraph" w:customStyle="1" w:styleId="TableHeading">
    <w:name w:val="Table Heading"/>
    <w:basedOn w:val="TableContents"/>
    <w:rsid w:val="00A53D69"/>
    <w:pPr>
      <w:jc w:val="center"/>
    </w:pPr>
    <w:rPr>
      <w:b/>
      <w:bCs/>
    </w:rPr>
  </w:style>
  <w:style w:type="paragraph" w:customStyle="1" w:styleId="afa">
    <w:name w:val="Стиль"/>
    <w:basedOn w:val="a"/>
    <w:next w:val="af9"/>
    <w:rsid w:val="00A53D69"/>
    <w:pPr>
      <w:spacing w:before="100" w:beforeAutospacing="1" w:after="119"/>
    </w:pPr>
    <w:rPr>
      <w:sz w:val="24"/>
      <w:szCs w:val="24"/>
    </w:rPr>
  </w:style>
  <w:style w:type="paragraph" w:customStyle="1" w:styleId="13">
    <w:name w:val="Стиль1"/>
    <w:basedOn w:val="a"/>
    <w:rsid w:val="00A53D69"/>
    <w:pPr>
      <w:ind w:firstLine="567"/>
      <w:jc w:val="both"/>
    </w:pPr>
    <w:rPr>
      <w:rFonts w:ascii="Arial Narrow" w:hAnsi="Arial Narrow" w:cs="Arial Narrow"/>
      <w:sz w:val="28"/>
      <w:szCs w:val="28"/>
    </w:rPr>
  </w:style>
  <w:style w:type="paragraph" w:styleId="afb">
    <w:name w:val="Block Text"/>
    <w:basedOn w:val="a"/>
    <w:rsid w:val="00A53D69"/>
    <w:pPr>
      <w:ind w:left="-31" w:right="19" w:firstLine="589"/>
      <w:jc w:val="both"/>
    </w:pPr>
    <w:rPr>
      <w:rFonts w:ascii="Arial Narrow" w:hAnsi="Arial Narrow" w:cs="Arial Narrow"/>
      <w:sz w:val="28"/>
      <w:szCs w:val="28"/>
    </w:rPr>
  </w:style>
  <w:style w:type="paragraph" w:customStyle="1" w:styleId="1oaenoiacia6">
    <w:name w:val="1oaenoiacia6"/>
    <w:basedOn w:val="a"/>
    <w:rsid w:val="00A53D69"/>
    <w:pPr>
      <w:overflowPunct w:val="0"/>
      <w:autoSpaceDE w:val="0"/>
      <w:autoSpaceDN w:val="0"/>
      <w:ind w:firstLine="284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afc">
    <w:name w:val="Таблица"/>
    <w:basedOn w:val="afd"/>
    <w:rsid w:val="00A53D6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  <w:szCs w:val="20"/>
    </w:rPr>
  </w:style>
  <w:style w:type="paragraph" w:styleId="afd">
    <w:name w:val="Message Header"/>
    <w:basedOn w:val="a"/>
    <w:link w:val="afe"/>
    <w:rsid w:val="00A53D69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afe">
    <w:name w:val="Шапка Знак"/>
    <w:basedOn w:val="a0"/>
    <w:link w:val="afd"/>
    <w:rsid w:val="00A53D69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3f3f3f3f3f3f3f13pt">
    <w:name w:val="О3fб3fы3fч3fн3fы3fй3f + 13 pt"/>
    <w:basedOn w:val="a"/>
    <w:rsid w:val="00A53D69"/>
    <w:pPr>
      <w:widowControl w:val="0"/>
      <w:suppressAutoHyphens/>
      <w:ind w:firstLine="708"/>
      <w:jc w:val="both"/>
    </w:pPr>
    <w:rPr>
      <w:sz w:val="26"/>
      <w:szCs w:val="26"/>
      <w:lang w:eastAsia="ar-SA"/>
    </w:rPr>
  </w:style>
  <w:style w:type="character" w:styleId="aff">
    <w:name w:val="Strong"/>
    <w:uiPriority w:val="22"/>
    <w:qFormat/>
    <w:rsid w:val="00A53D69"/>
    <w:rPr>
      <w:b/>
      <w:bCs/>
    </w:rPr>
  </w:style>
  <w:style w:type="character" w:customStyle="1" w:styleId="Absatz-Standardschriftart">
    <w:name w:val="Absatz-Standardschriftart"/>
    <w:rsid w:val="00A53D69"/>
  </w:style>
  <w:style w:type="character" w:customStyle="1" w:styleId="WW-Absatz-Standardschriftart">
    <w:name w:val="WW-Absatz-Standardschriftart"/>
    <w:rsid w:val="00A53D69"/>
  </w:style>
  <w:style w:type="character" w:customStyle="1" w:styleId="WW-Absatz-Standardschriftart1">
    <w:name w:val="WW-Absatz-Standardschriftart1"/>
    <w:rsid w:val="00A53D69"/>
  </w:style>
  <w:style w:type="character" w:customStyle="1" w:styleId="25">
    <w:name w:val="Основной шрифт абзаца2"/>
    <w:rsid w:val="00A53D69"/>
  </w:style>
  <w:style w:type="character" w:customStyle="1" w:styleId="WW-Absatz-Standardschriftart11">
    <w:name w:val="WW-Absatz-Standardschriftart11"/>
    <w:rsid w:val="00A53D69"/>
  </w:style>
  <w:style w:type="character" w:customStyle="1" w:styleId="WW-Absatz-Standardschriftart111">
    <w:name w:val="WW-Absatz-Standardschriftart111"/>
    <w:rsid w:val="00A53D69"/>
  </w:style>
  <w:style w:type="character" w:customStyle="1" w:styleId="WW-Absatz-Standardschriftart1111">
    <w:name w:val="WW-Absatz-Standardschriftart1111"/>
    <w:rsid w:val="00A53D69"/>
  </w:style>
  <w:style w:type="character" w:customStyle="1" w:styleId="WW-Absatz-Standardschriftart11111">
    <w:name w:val="WW-Absatz-Standardschriftart11111"/>
    <w:rsid w:val="00A53D69"/>
  </w:style>
  <w:style w:type="character" w:customStyle="1" w:styleId="WW-Absatz-Standardschriftart111111">
    <w:name w:val="WW-Absatz-Standardschriftart111111"/>
    <w:rsid w:val="00A53D69"/>
  </w:style>
  <w:style w:type="character" w:customStyle="1" w:styleId="WW-Absatz-Standardschriftart1111111">
    <w:name w:val="WW-Absatz-Standardschriftart1111111"/>
    <w:rsid w:val="00A53D69"/>
  </w:style>
  <w:style w:type="character" w:customStyle="1" w:styleId="WW8Num1z0">
    <w:name w:val="WW8Num1z0"/>
    <w:rsid w:val="00A53D69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A53D69"/>
    <w:rPr>
      <w:rFonts w:ascii="Courier New" w:hAnsi="Courier New" w:cs="Courier New"/>
    </w:rPr>
  </w:style>
  <w:style w:type="character" w:customStyle="1" w:styleId="WW8Num1z2">
    <w:name w:val="WW8Num1z2"/>
    <w:rsid w:val="00A53D69"/>
    <w:rPr>
      <w:rFonts w:ascii="Wingdings" w:hAnsi="Wingdings" w:cs="Wingdings"/>
    </w:rPr>
  </w:style>
  <w:style w:type="character" w:customStyle="1" w:styleId="WW8Num1z3">
    <w:name w:val="WW8Num1z3"/>
    <w:rsid w:val="00A53D69"/>
    <w:rPr>
      <w:rFonts w:ascii="Symbol" w:hAnsi="Symbol" w:cs="Symbol"/>
    </w:rPr>
  </w:style>
  <w:style w:type="character" w:customStyle="1" w:styleId="WW8Num2z0">
    <w:name w:val="WW8Num2z0"/>
    <w:rsid w:val="00A53D69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A53D69"/>
    <w:rPr>
      <w:rFonts w:ascii="Courier New" w:hAnsi="Courier New" w:cs="Courier New"/>
    </w:rPr>
  </w:style>
  <w:style w:type="character" w:customStyle="1" w:styleId="WW8Num2z2">
    <w:name w:val="WW8Num2z2"/>
    <w:rsid w:val="00A53D69"/>
    <w:rPr>
      <w:rFonts w:ascii="Wingdings" w:hAnsi="Wingdings" w:cs="Wingdings"/>
    </w:rPr>
  </w:style>
  <w:style w:type="character" w:customStyle="1" w:styleId="WW8Num2z3">
    <w:name w:val="WW8Num2z3"/>
    <w:rsid w:val="00A53D69"/>
    <w:rPr>
      <w:rFonts w:ascii="Symbol" w:hAnsi="Symbol" w:cs="Symbol"/>
    </w:rPr>
  </w:style>
  <w:style w:type="character" w:customStyle="1" w:styleId="14">
    <w:name w:val="Основной шрифт абзаца1"/>
    <w:rsid w:val="00A53D69"/>
  </w:style>
  <w:style w:type="paragraph" w:customStyle="1" w:styleId="26">
    <w:name w:val="Название2"/>
    <w:basedOn w:val="a"/>
    <w:rsid w:val="00A53D69"/>
    <w:pPr>
      <w:suppressLineNumbers/>
      <w:spacing w:before="120" w:after="120"/>
    </w:pPr>
    <w:rPr>
      <w:rFonts w:ascii="Arial" w:hAnsi="Arial" w:cs="Arial"/>
      <w:i/>
      <w:iCs/>
      <w:lang w:eastAsia="ar-SA"/>
    </w:rPr>
  </w:style>
  <w:style w:type="paragraph" w:customStyle="1" w:styleId="aff0">
    <w:name w:val="Содержимое врезки"/>
    <w:basedOn w:val="a3"/>
    <w:rsid w:val="00A53D69"/>
    <w:rPr>
      <w:b/>
      <w:bCs/>
      <w:sz w:val="20"/>
      <w:lang w:eastAsia="ar-SA"/>
    </w:rPr>
  </w:style>
  <w:style w:type="paragraph" w:customStyle="1" w:styleId="27">
    <w:name w:val="Указатель2"/>
    <w:basedOn w:val="a"/>
    <w:rsid w:val="00A53D69"/>
    <w:pPr>
      <w:suppressLineNumbers/>
    </w:pPr>
    <w:rPr>
      <w:rFonts w:ascii="Arial" w:hAnsi="Arial" w:cs="Arial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A53D69"/>
    <w:pPr>
      <w:ind w:left="45"/>
    </w:pPr>
    <w:rPr>
      <w:b/>
      <w:bCs/>
      <w:lang w:eastAsia="ar-SA"/>
    </w:rPr>
  </w:style>
  <w:style w:type="paragraph" w:customStyle="1" w:styleId="15">
    <w:name w:val="Знак1"/>
    <w:basedOn w:val="a"/>
    <w:rsid w:val="00A53D6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1">
    <w:name w:val="Знак"/>
    <w:basedOn w:val="a"/>
    <w:rsid w:val="00A53D6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ff2">
    <w:name w:val="Table Grid"/>
    <w:basedOn w:val="a1"/>
    <w:rsid w:val="00A53D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">
    <w:name w:val="Char Char Знак Знак1 Char Char1 Знак Знак Char Char"/>
    <w:basedOn w:val="a"/>
    <w:uiPriority w:val="99"/>
    <w:rsid w:val="00A53D6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1"/>
    <w:basedOn w:val="a"/>
    <w:rsid w:val="00A53D6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3">
    <w:name w:val="Знак"/>
    <w:basedOn w:val="a"/>
    <w:rsid w:val="00A53D6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numbering" w:customStyle="1" w:styleId="17">
    <w:name w:val="Нет списка1"/>
    <w:next w:val="a2"/>
    <w:uiPriority w:val="99"/>
    <w:semiHidden/>
    <w:unhideWhenUsed/>
    <w:rsid w:val="00A53D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Специалист АКР</cp:lastModifiedBy>
  <cp:revision>4</cp:revision>
  <cp:lastPrinted>2016-05-30T07:52:00Z</cp:lastPrinted>
  <dcterms:created xsi:type="dcterms:W3CDTF">2016-05-30T08:00:00Z</dcterms:created>
  <dcterms:modified xsi:type="dcterms:W3CDTF">2016-06-17T12:15:00Z</dcterms:modified>
</cp:coreProperties>
</file>